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77479" w14:textId="468EBF93" w:rsidR="00F2358A" w:rsidRPr="00AF051F" w:rsidRDefault="00F2358A" w:rsidP="00836147">
      <w:pPr>
        <w:autoSpaceDE w:val="0"/>
        <w:autoSpaceDN w:val="0"/>
        <w:adjustRightInd w:val="0"/>
        <w:spacing w:before="120"/>
        <w:rPr>
          <w:rFonts w:ascii="Arial" w:eastAsia="Batang" w:hAnsi="Arial" w:cs="Arial"/>
          <w:sz w:val="20"/>
          <w:szCs w:val="20"/>
          <w:lang w:eastAsia="ko-KR"/>
        </w:rPr>
      </w:pPr>
      <w:bookmarkStart w:id="0" w:name="_GoBack"/>
      <w:bookmarkEnd w:id="0"/>
    </w:p>
    <w:p w14:paraId="4DBC2CAF" w14:textId="77777777" w:rsidR="003E2E91" w:rsidRPr="00AF051F" w:rsidRDefault="003E2E91" w:rsidP="000157CB">
      <w:pPr>
        <w:pStyle w:val="Naslov2"/>
        <w:rPr>
          <w:i w:val="0"/>
          <w:sz w:val="20"/>
          <w:szCs w:val="20"/>
        </w:rPr>
      </w:pPr>
      <w:bookmarkStart w:id="1" w:name="_Toc532533793"/>
      <w:bookmarkStart w:id="2" w:name="_Toc57805094"/>
      <w:bookmarkStart w:id="3" w:name="_Toc127426858"/>
      <w:r w:rsidRPr="00AF051F">
        <w:rPr>
          <w:i w:val="0"/>
          <w:sz w:val="20"/>
          <w:szCs w:val="20"/>
        </w:rPr>
        <w:t>Obrazec 1</w:t>
      </w:r>
      <w:bookmarkEnd w:id="1"/>
      <w:bookmarkEnd w:id="2"/>
      <w:bookmarkEnd w:id="3"/>
    </w:p>
    <w:p w14:paraId="470B1089" w14:textId="77777777" w:rsidR="003E2E91" w:rsidRPr="00AF051F" w:rsidRDefault="003E2E91" w:rsidP="007124B4">
      <w:pPr>
        <w:autoSpaceDE w:val="0"/>
        <w:autoSpaceDN w:val="0"/>
        <w:adjustRightInd w:val="0"/>
        <w:rPr>
          <w:rFonts w:ascii="Arial" w:hAnsi="Arial" w:cs="Arial"/>
          <w:b/>
          <w:sz w:val="20"/>
          <w:szCs w:val="20"/>
        </w:rPr>
      </w:pPr>
    </w:p>
    <w:p w14:paraId="0E86453E" w14:textId="77777777" w:rsidR="003E2E91" w:rsidRPr="00AF051F" w:rsidRDefault="003E2E91" w:rsidP="007124B4">
      <w:pPr>
        <w:autoSpaceDE w:val="0"/>
        <w:autoSpaceDN w:val="0"/>
        <w:adjustRightInd w:val="0"/>
        <w:rPr>
          <w:rFonts w:ascii="Arial" w:hAnsi="Arial" w:cs="Arial"/>
          <w:b/>
          <w:sz w:val="20"/>
          <w:szCs w:val="20"/>
        </w:rPr>
      </w:pPr>
    </w:p>
    <w:p w14:paraId="501B1D76" w14:textId="77777777" w:rsidR="003E2E91" w:rsidRPr="00AF051F" w:rsidRDefault="00E27AC6" w:rsidP="003E2E91">
      <w:pPr>
        <w:autoSpaceDE w:val="0"/>
        <w:autoSpaceDN w:val="0"/>
        <w:adjustRightInd w:val="0"/>
        <w:jc w:val="center"/>
        <w:rPr>
          <w:rFonts w:ascii="Arial" w:hAnsi="Arial" w:cs="Arial"/>
          <w:b/>
          <w:sz w:val="20"/>
          <w:szCs w:val="20"/>
        </w:rPr>
      </w:pPr>
      <w:r w:rsidRPr="00AF051F">
        <w:rPr>
          <w:rFonts w:ascii="Arial" w:hAnsi="Arial" w:cs="Arial"/>
          <w:b/>
          <w:sz w:val="20"/>
          <w:szCs w:val="20"/>
        </w:rPr>
        <w:t>PODATKI O PONUDNIKU</w:t>
      </w:r>
    </w:p>
    <w:p w14:paraId="3B460BB6" w14:textId="77777777" w:rsidR="003E2E91" w:rsidRPr="00AF051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AF051F" w:rsidRPr="00AF051F" w14:paraId="48B6EBEA" w14:textId="77777777" w:rsidTr="003E2E91">
        <w:trPr>
          <w:trHeight w:val="798"/>
          <w:jc w:val="center"/>
        </w:trPr>
        <w:tc>
          <w:tcPr>
            <w:tcW w:w="5093" w:type="dxa"/>
            <w:vAlign w:val="center"/>
          </w:tcPr>
          <w:p w14:paraId="093C28C7" w14:textId="77777777" w:rsidR="003E2E91" w:rsidRPr="00AF051F" w:rsidRDefault="003E2E91" w:rsidP="003E2E91">
            <w:pPr>
              <w:spacing w:before="120" w:line="360" w:lineRule="auto"/>
              <w:ind w:left="-62"/>
              <w:rPr>
                <w:rFonts w:ascii="Arial" w:eastAsia="Batang" w:hAnsi="Arial" w:cs="Arial"/>
                <w:sz w:val="20"/>
                <w:szCs w:val="20"/>
                <w:lang w:eastAsia="ko-KR"/>
              </w:rPr>
            </w:pPr>
            <w:r w:rsidRPr="00AF051F">
              <w:rPr>
                <w:rFonts w:ascii="Arial" w:eastAsia="Batang" w:hAnsi="Arial" w:cs="Arial"/>
                <w:sz w:val="20"/>
                <w:szCs w:val="20"/>
                <w:lang w:eastAsia="ko-KR"/>
              </w:rPr>
              <w:t>Naziv ponudnika</w:t>
            </w:r>
          </w:p>
        </w:tc>
        <w:tc>
          <w:tcPr>
            <w:tcW w:w="4620" w:type="dxa"/>
          </w:tcPr>
          <w:p w14:paraId="63F4FDBB" w14:textId="77777777" w:rsidR="003E2E91" w:rsidRPr="00AF051F" w:rsidRDefault="003E2E91" w:rsidP="003E2E91">
            <w:pPr>
              <w:spacing w:before="120" w:line="360" w:lineRule="auto"/>
              <w:rPr>
                <w:rFonts w:ascii="Arial" w:eastAsia="Batang" w:hAnsi="Arial" w:cs="Arial"/>
                <w:sz w:val="20"/>
                <w:szCs w:val="20"/>
                <w:lang w:eastAsia="ko-KR"/>
              </w:rPr>
            </w:pPr>
          </w:p>
        </w:tc>
      </w:tr>
      <w:tr w:rsidR="00AF051F" w:rsidRPr="00AF051F" w14:paraId="5C9AC690" w14:textId="77777777" w:rsidTr="003E2E91">
        <w:trPr>
          <w:trHeight w:val="680"/>
          <w:jc w:val="center"/>
        </w:trPr>
        <w:tc>
          <w:tcPr>
            <w:tcW w:w="5093" w:type="dxa"/>
            <w:vAlign w:val="center"/>
          </w:tcPr>
          <w:p w14:paraId="2C8548F3" w14:textId="77777777" w:rsidR="003E2E91" w:rsidRPr="00AF051F" w:rsidRDefault="003E2E91" w:rsidP="003E2E91">
            <w:pPr>
              <w:spacing w:before="120" w:line="360" w:lineRule="auto"/>
              <w:ind w:left="-62"/>
              <w:rPr>
                <w:rFonts w:ascii="Arial" w:eastAsia="Batang" w:hAnsi="Arial" w:cs="Arial"/>
                <w:sz w:val="20"/>
                <w:szCs w:val="20"/>
                <w:lang w:eastAsia="ko-KR"/>
              </w:rPr>
            </w:pPr>
            <w:r w:rsidRPr="00AF051F">
              <w:rPr>
                <w:rFonts w:ascii="Arial" w:eastAsia="Batang" w:hAnsi="Arial" w:cs="Arial"/>
                <w:sz w:val="20"/>
                <w:szCs w:val="20"/>
                <w:lang w:eastAsia="ko-KR"/>
              </w:rPr>
              <w:t>Naslov in kraj ponudnika</w:t>
            </w:r>
          </w:p>
        </w:tc>
        <w:tc>
          <w:tcPr>
            <w:tcW w:w="4620" w:type="dxa"/>
          </w:tcPr>
          <w:p w14:paraId="104C5D0F" w14:textId="77777777" w:rsidR="003E2E91" w:rsidRPr="00AF051F" w:rsidRDefault="003E2E91" w:rsidP="003E2E91">
            <w:pPr>
              <w:spacing w:before="120" w:line="360" w:lineRule="auto"/>
              <w:rPr>
                <w:rFonts w:ascii="Arial" w:eastAsia="Batang" w:hAnsi="Arial" w:cs="Arial"/>
                <w:sz w:val="20"/>
                <w:szCs w:val="20"/>
                <w:lang w:eastAsia="ko-KR"/>
              </w:rPr>
            </w:pPr>
          </w:p>
        </w:tc>
      </w:tr>
      <w:tr w:rsidR="00AF051F" w:rsidRPr="00AF051F" w14:paraId="5CAF8C05" w14:textId="77777777" w:rsidTr="003E2E91">
        <w:trPr>
          <w:trHeight w:val="717"/>
          <w:jc w:val="center"/>
        </w:trPr>
        <w:tc>
          <w:tcPr>
            <w:tcW w:w="5093" w:type="dxa"/>
            <w:vAlign w:val="center"/>
          </w:tcPr>
          <w:p w14:paraId="38C07268" w14:textId="77777777" w:rsidR="003E2E91" w:rsidRPr="00AF051F" w:rsidRDefault="003E2E91" w:rsidP="003E2E91">
            <w:pPr>
              <w:spacing w:before="120" w:line="360" w:lineRule="auto"/>
              <w:ind w:left="-62"/>
              <w:rPr>
                <w:rFonts w:ascii="Arial" w:eastAsia="Batang" w:hAnsi="Arial" w:cs="Arial"/>
                <w:sz w:val="20"/>
                <w:szCs w:val="20"/>
                <w:lang w:eastAsia="ko-KR"/>
              </w:rPr>
            </w:pPr>
            <w:r w:rsidRPr="00AF051F">
              <w:rPr>
                <w:rFonts w:ascii="Arial" w:eastAsia="Batang" w:hAnsi="Arial" w:cs="Arial"/>
                <w:sz w:val="20"/>
                <w:szCs w:val="20"/>
                <w:lang w:eastAsia="ko-KR"/>
              </w:rPr>
              <w:t>Odgovorna oseba ponudnika</w:t>
            </w:r>
          </w:p>
        </w:tc>
        <w:tc>
          <w:tcPr>
            <w:tcW w:w="4620" w:type="dxa"/>
          </w:tcPr>
          <w:p w14:paraId="49F1CF6E" w14:textId="77777777" w:rsidR="003E2E91" w:rsidRPr="00AF051F" w:rsidRDefault="003E2E91" w:rsidP="003E2E91">
            <w:pPr>
              <w:spacing w:before="120" w:line="360" w:lineRule="auto"/>
              <w:rPr>
                <w:rFonts w:ascii="Arial" w:eastAsia="Batang" w:hAnsi="Arial" w:cs="Arial"/>
                <w:sz w:val="20"/>
                <w:szCs w:val="20"/>
                <w:lang w:eastAsia="ko-KR"/>
              </w:rPr>
            </w:pPr>
          </w:p>
        </w:tc>
      </w:tr>
      <w:tr w:rsidR="00AF051F" w:rsidRPr="00AF051F" w14:paraId="33438853" w14:textId="77777777" w:rsidTr="003E2E91">
        <w:trPr>
          <w:trHeight w:val="699"/>
          <w:jc w:val="center"/>
        </w:trPr>
        <w:tc>
          <w:tcPr>
            <w:tcW w:w="5093" w:type="dxa"/>
            <w:vAlign w:val="center"/>
          </w:tcPr>
          <w:p w14:paraId="559B8C95" w14:textId="77777777" w:rsidR="003E2E91" w:rsidRPr="00AF051F" w:rsidRDefault="003E2E91" w:rsidP="003E2E91">
            <w:pPr>
              <w:spacing w:before="120" w:line="360" w:lineRule="auto"/>
              <w:ind w:left="-62"/>
              <w:rPr>
                <w:rFonts w:ascii="Arial" w:eastAsia="Batang" w:hAnsi="Arial" w:cs="Arial"/>
                <w:sz w:val="20"/>
                <w:szCs w:val="20"/>
                <w:lang w:eastAsia="ko-KR"/>
              </w:rPr>
            </w:pPr>
            <w:r w:rsidRPr="00AF051F">
              <w:rPr>
                <w:rFonts w:ascii="Arial" w:eastAsia="Batang" w:hAnsi="Arial" w:cs="Arial"/>
                <w:sz w:val="20"/>
                <w:szCs w:val="20"/>
                <w:lang w:eastAsia="ko-KR"/>
              </w:rPr>
              <w:t>Telefon:</w:t>
            </w:r>
          </w:p>
        </w:tc>
        <w:tc>
          <w:tcPr>
            <w:tcW w:w="4620" w:type="dxa"/>
          </w:tcPr>
          <w:p w14:paraId="4B6D1821" w14:textId="77777777" w:rsidR="003E2E91" w:rsidRPr="00AF051F" w:rsidRDefault="003E2E91" w:rsidP="003E2E91">
            <w:pPr>
              <w:spacing w:before="120" w:line="360" w:lineRule="auto"/>
              <w:rPr>
                <w:rFonts w:ascii="Arial" w:eastAsia="Batang" w:hAnsi="Arial" w:cs="Arial"/>
                <w:sz w:val="20"/>
                <w:szCs w:val="20"/>
                <w:lang w:eastAsia="ko-KR"/>
              </w:rPr>
            </w:pPr>
          </w:p>
        </w:tc>
      </w:tr>
      <w:tr w:rsidR="00AF051F" w:rsidRPr="00AF051F" w14:paraId="731B3AE7" w14:textId="77777777" w:rsidTr="003E2E91">
        <w:trPr>
          <w:trHeight w:val="695"/>
          <w:jc w:val="center"/>
        </w:trPr>
        <w:tc>
          <w:tcPr>
            <w:tcW w:w="5093" w:type="dxa"/>
            <w:vAlign w:val="center"/>
          </w:tcPr>
          <w:p w14:paraId="40D1A5EE" w14:textId="77777777" w:rsidR="003E2E91" w:rsidRPr="00AF051F" w:rsidRDefault="003E2E91" w:rsidP="003E2E91">
            <w:pPr>
              <w:spacing w:before="120" w:line="360" w:lineRule="auto"/>
              <w:ind w:left="-62"/>
              <w:rPr>
                <w:rFonts w:ascii="Arial" w:eastAsia="Batang" w:hAnsi="Arial" w:cs="Arial"/>
                <w:sz w:val="20"/>
                <w:szCs w:val="20"/>
                <w:lang w:eastAsia="ko-KR"/>
              </w:rPr>
            </w:pPr>
            <w:r w:rsidRPr="00AF051F">
              <w:rPr>
                <w:rFonts w:ascii="Arial" w:eastAsia="Batang" w:hAnsi="Arial" w:cs="Arial"/>
                <w:sz w:val="20"/>
                <w:szCs w:val="20"/>
                <w:lang w:eastAsia="ko-KR"/>
              </w:rPr>
              <w:t>Elektronski naslov:</w:t>
            </w:r>
          </w:p>
        </w:tc>
        <w:tc>
          <w:tcPr>
            <w:tcW w:w="4620" w:type="dxa"/>
          </w:tcPr>
          <w:p w14:paraId="45D763C4" w14:textId="77777777" w:rsidR="003E2E91" w:rsidRPr="00AF051F" w:rsidRDefault="003E2E91" w:rsidP="003E2E91">
            <w:pPr>
              <w:spacing w:before="120" w:line="360" w:lineRule="auto"/>
              <w:rPr>
                <w:rFonts w:ascii="Arial" w:eastAsia="Batang" w:hAnsi="Arial" w:cs="Arial"/>
                <w:sz w:val="20"/>
                <w:szCs w:val="20"/>
                <w:lang w:eastAsia="ko-KR"/>
              </w:rPr>
            </w:pPr>
          </w:p>
        </w:tc>
      </w:tr>
      <w:tr w:rsidR="00AF051F" w:rsidRPr="00AF051F" w14:paraId="4E8B1129" w14:textId="77777777" w:rsidTr="003E2E91">
        <w:trPr>
          <w:trHeight w:val="833"/>
          <w:jc w:val="center"/>
        </w:trPr>
        <w:tc>
          <w:tcPr>
            <w:tcW w:w="5093" w:type="dxa"/>
            <w:vAlign w:val="center"/>
          </w:tcPr>
          <w:p w14:paraId="76AFB4EA" w14:textId="77777777" w:rsidR="003E2E91" w:rsidRPr="00AF051F" w:rsidRDefault="003E2E91" w:rsidP="003E2E91">
            <w:pPr>
              <w:spacing w:before="120"/>
              <w:ind w:left="-62"/>
              <w:rPr>
                <w:rFonts w:ascii="Arial" w:eastAsia="Batang" w:hAnsi="Arial" w:cs="Arial"/>
                <w:sz w:val="20"/>
                <w:szCs w:val="20"/>
                <w:lang w:eastAsia="ko-KR"/>
              </w:rPr>
            </w:pPr>
            <w:r w:rsidRPr="00AF051F">
              <w:rPr>
                <w:rFonts w:ascii="Arial" w:eastAsia="Batang" w:hAnsi="Arial" w:cs="Arial"/>
                <w:sz w:val="20"/>
                <w:szCs w:val="20"/>
                <w:lang w:eastAsia="ko-KR"/>
              </w:rPr>
              <w:t>Matična številka podjetja</w:t>
            </w:r>
          </w:p>
        </w:tc>
        <w:tc>
          <w:tcPr>
            <w:tcW w:w="4620" w:type="dxa"/>
          </w:tcPr>
          <w:p w14:paraId="4DBC5EBB" w14:textId="77777777" w:rsidR="003E2E91" w:rsidRPr="00AF051F" w:rsidRDefault="003E2E91" w:rsidP="003E2E91">
            <w:pPr>
              <w:spacing w:before="120"/>
              <w:rPr>
                <w:rFonts w:ascii="Arial" w:eastAsia="Batang" w:hAnsi="Arial" w:cs="Arial"/>
                <w:sz w:val="20"/>
                <w:szCs w:val="20"/>
                <w:lang w:eastAsia="ko-KR"/>
              </w:rPr>
            </w:pPr>
          </w:p>
        </w:tc>
      </w:tr>
      <w:tr w:rsidR="00AF051F" w:rsidRPr="00AF051F" w14:paraId="7AE8A749" w14:textId="77777777" w:rsidTr="003E2E91">
        <w:trPr>
          <w:trHeight w:val="703"/>
          <w:jc w:val="center"/>
        </w:trPr>
        <w:tc>
          <w:tcPr>
            <w:tcW w:w="5093" w:type="dxa"/>
            <w:vAlign w:val="center"/>
          </w:tcPr>
          <w:p w14:paraId="481E3AF2" w14:textId="77777777" w:rsidR="003E2E91" w:rsidRPr="00AF051F" w:rsidRDefault="003E2E91" w:rsidP="003E2E91">
            <w:pPr>
              <w:spacing w:before="120" w:line="360" w:lineRule="auto"/>
              <w:ind w:left="-62"/>
              <w:rPr>
                <w:rFonts w:ascii="Arial" w:eastAsia="Batang" w:hAnsi="Arial" w:cs="Arial"/>
                <w:sz w:val="20"/>
                <w:szCs w:val="20"/>
                <w:lang w:eastAsia="ko-KR"/>
              </w:rPr>
            </w:pPr>
            <w:r w:rsidRPr="00AF051F">
              <w:rPr>
                <w:rFonts w:ascii="Arial" w:eastAsia="Batang" w:hAnsi="Arial" w:cs="Arial"/>
                <w:sz w:val="20"/>
                <w:szCs w:val="20"/>
                <w:lang w:eastAsia="ko-KR"/>
              </w:rPr>
              <w:t>Identifikacijska št. za DDV</w:t>
            </w:r>
          </w:p>
        </w:tc>
        <w:tc>
          <w:tcPr>
            <w:tcW w:w="4620" w:type="dxa"/>
          </w:tcPr>
          <w:p w14:paraId="4AC822B7" w14:textId="77777777" w:rsidR="003E2E91" w:rsidRPr="00AF051F" w:rsidRDefault="003E2E91" w:rsidP="003E2E91">
            <w:pPr>
              <w:spacing w:before="120" w:line="360" w:lineRule="auto"/>
              <w:rPr>
                <w:rFonts w:ascii="Arial" w:eastAsia="Batang" w:hAnsi="Arial" w:cs="Arial"/>
                <w:sz w:val="20"/>
                <w:szCs w:val="20"/>
                <w:lang w:eastAsia="ko-KR"/>
              </w:rPr>
            </w:pPr>
          </w:p>
        </w:tc>
      </w:tr>
      <w:tr w:rsidR="00AF051F" w:rsidRPr="00AF051F" w14:paraId="284A6FEE" w14:textId="77777777" w:rsidTr="003E2E91">
        <w:trPr>
          <w:trHeight w:val="699"/>
          <w:jc w:val="center"/>
        </w:trPr>
        <w:tc>
          <w:tcPr>
            <w:tcW w:w="5093" w:type="dxa"/>
            <w:vAlign w:val="center"/>
          </w:tcPr>
          <w:p w14:paraId="4A668F6F" w14:textId="77777777" w:rsidR="003E2E91" w:rsidRPr="00AF051F" w:rsidRDefault="003E2E91" w:rsidP="003E2E91">
            <w:pPr>
              <w:spacing w:before="120" w:line="360" w:lineRule="auto"/>
              <w:ind w:left="-62"/>
              <w:rPr>
                <w:rFonts w:ascii="Arial" w:eastAsia="Batang" w:hAnsi="Arial" w:cs="Arial"/>
                <w:sz w:val="20"/>
                <w:szCs w:val="20"/>
                <w:lang w:eastAsia="ko-KR"/>
              </w:rPr>
            </w:pPr>
            <w:r w:rsidRPr="00AF051F">
              <w:rPr>
                <w:rFonts w:ascii="Arial" w:eastAsia="Batang" w:hAnsi="Arial" w:cs="Arial"/>
                <w:sz w:val="20"/>
                <w:szCs w:val="20"/>
                <w:lang w:eastAsia="ko-KR"/>
              </w:rPr>
              <w:t>Št. vpisa v sodni register (št. vložka)</w:t>
            </w:r>
          </w:p>
        </w:tc>
        <w:tc>
          <w:tcPr>
            <w:tcW w:w="4620" w:type="dxa"/>
          </w:tcPr>
          <w:p w14:paraId="5B996F29" w14:textId="77777777" w:rsidR="003E2E91" w:rsidRPr="00AF051F" w:rsidRDefault="003E2E91" w:rsidP="003E2E91">
            <w:pPr>
              <w:spacing w:before="120" w:line="360" w:lineRule="auto"/>
              <w:rPr>
                <w:rFonts w:ascii="Arial" w:eastAsia="Batang" w:hAnsi="Arial" w:cs="Arial"/>
                <w:sz w:val="20"/>
                <w:szCs w:val="20"/>
                <w:lang w:eastAsia="ko-KR"/>
              </w:rPr>
            </w:pPr>
          </w:p>
        </w:tc>
      </w:tr>
      <w:tr w:rsidR="00AF051F" w:rsidRPr="00AF051F" w14:paraId="0E91F5FD" w14:textId="77777777" w:rsidTr="003E2E91">
        <w:trPr>
          <w:trHeight w:val="695"/>
          <w:jc w:val="center"/>
        </w:trPr>
        <w:tc>
          <w:tcPr>
            <w:tcW w:w="5093" w:type="dxa"/>
            <w:vAlign w:val="center"/>
          </w:tcPr>
          <w:p w14:paraId="4AB4D6DA" w14:textId="77777777" w:rsidR="003E2E91" w:rsidRPr="00AF051F" w:rsidRDefault="003E2E91" w:rsidP="003E2E91">
            <w:pPr>
              <w:spacing w:before="120" w:line="360" w:lineRule="auto"/>
              <w:ind w:left="-62"/>
              <w:rPr>
                <w:rFonts w:ascii="Arial" w:eastAsia="Batang" w:hAnsi="Arial" w:cs="Arial"/>
                <w:sz w:val="20"/>
                <w:szCs w:val="20"/>
                <w:lang w:eastAsia="ko-KR"/>
              </w:rPr>
            </w:pPr>
            <w:r w:rsidRPr="00AF051F">
              <w:rPr>
                <w:rFonts w:ascii="Arial" w:eastAsia="Batang" w:hAnsi="Arial" w:cs="Arial"/>
                <w:sz w:val="20"/>
                <w:szCs w:val="20"/>
                <w:lang w:eastAsia="ko-KR"/>
              </w:rPr>
              <w:t>Transakcijski račun</w:t>
            </w:r>
          </w:p>
        </w:tc>
        <w:tc>
          <w:tcPr>
            <w:tcW w:w="4620" w:type="dxa"/>
          </w:tcPr>
          <w:p w14:paraId="16A3376C" w14:textId="77777777" w:rsidR="003E2E91" w:rsidRPr="00AF051F" w:rsidRDefault="003E2E91" w:rsidP="003E2E91">
            <w:pPr>
              <w:spacing w:before="120" w:line="360" w:lineRule="auto"/>
              <w:rPr>
                <w:rFonts w:ascii="Arial" w:eastAsia="Batang" w:hAnsi="Arial" w:cs="Arial"/>
                <w:sz w:val="20"/>
                <w:szCs w:val="20"/>
                <w:lang w:eastAsia="ko-KR"/>
              </w:rPr>
            </w:pPr>
          </w:p>
        </w:tc>
      </w:tr>
      <w:tr w:rsidR="00AF051F" w:rsidRPr="00AF051F" w14:paraId="05D441DB" w14:textId="77777777" w:rsidTr="003E2E91">
        <w:trPr>
          <w:trHeight w:val="695"/>
          <w:jc w:val="center"/>
        </w:trPr>
        <w:tc>
          <w:tcPr>
            <w:tcW w:w="5093" w:type="dxa"/>
            <w:vAlign w:val="center"/>
          </w:tcPr>
          <w:p w14:paraId="1096B6E4" w14:textId="77777777" w:rsidR="003E2E91" w:rsidRPr="00AF051F" w:rsidRDefault="003E2E91" w:rsidP="003E2E91">
            <w:pPr>
              <w:spacing w:before="120" w:after="120"/>
              <w:ind w:left="-62"/>
              <w:rPr>
                <w:rFonts w:ascii="Arial" w:eastAsia="Batang" w:hAnsi="Arial" w:cs="Arial"/>
                <w:sz w:val="20"/>
                <w:szCs w:val="20"/>
                <w:lang w:eastAsia="ko-KR"/>
              </w:rPr>
            </w:pPr>
            <w:r w:rsidRPr="00AF051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AF051F" w:rsidRDefault="003E2E91" w:rsidP="003E2E91">
            <w:pPr>
              <w:jc w:val="center"/>
              <w:rPr>
                <w:rFonts w:ascii="Arial" w:eastAsia="Batang" w:hAnsi="Arial" w:cs="Arial"/>
                <w:sz w:val="20"/>
                <w:szCs w:val="20"/>
                <w:lang w:eastAsia="ko-KR"/>
              </w:rPr>
            </w:pPr>
            <w:r w:rsidRPr="00AF051F">
              <w:rPr>
                <w:rFonts w:ascii="Arial" w:eastAsia="Batang" w:hAnsi="Arial" w:cs="Arial"/>
                <w:sz w:val="20"/>
                <w:szCs w:val="20"/>
                <w:lang w:eastAsia="ko-KR"/>
              </w:rPr>
              <w:t>DA / NE</w:t>
            </w:r>
          </w:p>
        </w:tc>
      </w:tr>
      <w:tr w:rsidR="00AF051F" w:rsidRPr="00AF051F" w14:paraId="1BBFCF3F" w14:textId="77777777" w:rsidTr="003E2E91">
        <w:trPr>
          <w:trHeight w:val="691"/>
          <w:jc w:val="center"/>
        </w:trPr>
        <w:tc>
          <w:tcPr>
            <w:tcW w:w="5093" w:type="dxa"/>
            <w:vAlign w:val="center"/>
          </w:tcPr>
          <w:p w14:paraId="3AEF1DD7" w14:textId="77777777" w:rsidR="003E2E91" w:rsidRPr="00AF051F" w:rsidRDefault="003E2E91" w:rsidP="003E2E91">
            <w:pPr>
              <w:spacing w:before="120" w:line="360" w:lineRule="auto"/>
              <w:ind w:left="-62"/>
              <w:rPr>
                <w:rFonts w:ascii="Arial" w:eastAsia="Batang" w:hAnsi="Arial" w:cs="Arial"/>
                <w:sz w:val="20"/>
                <w:szCs w:val="20"/>
                <w:lang w:eastAsia="ko-KR"/>
              </w:rPr>
            </w:pPr>
            <w:r w:rsidRPr="00AF051F">
              <w:rPr>
                <w:rFonts w:ascii="Arial" w:eastAsia="Batang" w:hAnsi="Arial" w:cs="Arial"/>
                <w:sz w:val="20"/>
                <w:szCs w:val="20"/>
                <w:lang w:eastAsia="ko-KR"/>
              </w:rPr>
              <w:t>Odgovorna oseba za podpis pogodbe:</w:t>
            </w:r>
          </w:p>
        </w:tc>
        <w:tc>
          <w:tcPr>
            <w:tcW w:w="4620" w:type="dxa"/>
          </w:tcPr>
          <w:p w14:paraId="025897AF" w14:textId="77777777" w:rsidR="003E2E91" w:rsidRPr="00AF051F" w:rsidRDefault="003E2E91" w:rsidP="003E2E91">
            <w:pPr>
              <w:spacing w:before="120" w:line="360" w:lineRule="auto"/>
              <w:rPr>
                <w:rFonts w:ascii="Arial" w:eastAsia="Batang" w:hAnsi="Arial" w:cs="Arial"/>
                <w:sz w:val="20"/>
                <w:szCs w:val="20"/>
                <w:lang w:eastAsia="ko-KR"/>
              </w:rPr>
            </w:pPr>
          </w:p>
        </w:tc>
      </w:tr>
      <w:tr w:rsidR="003E2E91" w:rsidRPr="00AF051F" w14:paraId="6C459C2A" w14:textId="77777777" w:rsidTr="003E2E91">
        <w:trPr>
          <w:trHeight w:val="715"/>
          <w:jc w:val="center"/>
        </w:trPr>
        <w:tc>
          <w:tcPr>
            <w:tcW w:w="5093" w:type="dxa"/>
            <w:vAlign w:val="center"/>
          </w:tcPr>
          <w:p w14:paraId="287E5FFC" w14:textId="77777777" w:rsidR="003E2E91" w:rsidRPr="00AF051F" w:rsidRDefault="003E2E91" w:rsidP="003E2E91">
            <w:pPr>
              <w:spacing w:before="120"/>
              <w:ind w:left="-62"/>
              <w:rPr>
                <w:rFonts w:ascii="Arial" w:eastAsia="Batang" w:hAnsi="Arial" w:cs="Arial"/>
                <w:sz w:val="20"/>
                <w:szCs w:val="20"/>
                <w:lang w:eastAsia="ko-KR"/>
              </w:rPr>
            </w:pPr>
            <w:r w:rsidRPr="00AF051F">
              <w:rPr>
                <w:rFonts w:ascii="Arial" w:eastAsia="Batang" w:hAnsi="Arial" w:cs="Arial"/>
                <w:sz w:val="20"/>
                <w:szCs w:val="20"/>
                <w:lang w:eastAsia="ko-KR"/>
              </w:rPr>
              <w:t>Kontaktna oseba za izvedbo javnega naročila</w:t>
            </w:r>
          </w:p>
          <w:p w14:paraId="13350497" w14:textId="77777777" w:rsidR="003E2E91" w:rsidRPr="00AF051F" w:rsidRDefault="003E2E91" w:rsidP="003E2E91">
            <w:pPr>
              <w:ind w:left="-62"/>
              <w:rPr>
                <w:rFonts w:ascii="Arial" w:eastAsia="Batang" w:hAnsi="Arial" w:cs="Arial"/>
                <w:sz w:val="20"/>
                <w:szCs w:val="20"/>
                <w:lang w:eastAsia="ko-KR"/>
              </w:rPr>
            </w:pPr>
            <w:r w:rsidRPr="00AF051F">
              <w:rPr>
                <w:rFonts w:ascii="Arial" w:eastAsia="Batang" w:hAnsi="Arial" w:cs="Arial"/>
                <w:sz w:val="20"/>
                <w:szCs w:val="20"/>
                <w:lang w:eastAsia="ko-KR"/>
              </w:rPr>
              <w:t>(ime in priimek, telefon in naslov elektronske pošte):</w:t>
            </w:r>
          </w:p>
        </w:tc>
        <w:tc>
          <w:tcPr>
            <w:tcW w:w="4620" w:type="dxa"/>
          </w:tcPr>
          <w:p w14:paraId="73FDD79D" w14:textId="77777777" w:rsidR="003E2E91" w:rsidRPr="00AF051F"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AF051F" w:rsidRDefault="003E2E91" w:rsidP="003E2E91">
      <w:pPr>
        <w:autoSpaceDE w:val="0"/>
        <w:autoSpaceDN w:val="0"/>
        <w:adjustRightInd w:val="0"/>
        <w:spacing w:before="120"/>
        <w:rPr>
          <w:rFonts w:ascii="Arial" w:eastAsia="Batang" w:hAnsi="Arial" w:cs="Arial"/>
          <w:sz w:val="20"/>
          <w:szCs w:val="20"/>
          <w:lang w:eastAsia="ko-KR"/>
        </w:rPr>
      </w:pPr>
      <w:r w:rsidRPr="00AF051F">
        <w:rPr>
          <w:rFonts w:ascii="Arial" w:eastAsia="Batang" w:hAnsi="Arial" w:cs="Arial"/>
          <w:sz w:val="20"/>
          <w:szCs w:val="20"/>
          <w:lang w:eastAsia="ko-KR"/>
        </w:rPr>
        <w:t>Kraj in datum:</w:t>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t>Žig:</w:t>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007C62E8" w:rsidRPr="00AF051F">
        <w:rPr>
          <w:rFonts w:ascii="Arial" w:eastAsia="Batang" w:hAnsi="Arial" w:cs="Arial"/>
          <w:sz w:val="20"/>
          <w:szCs w:val="20"/>
          <w:lang w:eastAsia="ko-KR"/>
        </w:rPr>
        <w:tab/>
      </w:r>
      <w:r w:rsidRPr="00AF051F">
        <w:rPr>
          <w:rFonts w:ascii="Arial" w:eastAsia="Batang" w:hAnsi="Arial" w:cs="Arial"/>
          <w:sz w:val="20"/>
          <w:szCs w:val="20"/>
          <w:lang w:eastAsia="ko-KR"/>
        </w:rPr>
        <w:t>Podpis ponudnika:</w:t>
      </w:r>
      <w:r w:rsidRPr="00AF051F">
        <w:rPr>
          <w:rFonts w:ascii="Arial" w:eastAsia="Batang" w:hAnsi="Arial" w:cs="Arial"/>
          <w:sz w:val="20"/>
          <w:szCs w:val="20"/>
          <w:lang w:eastAsia="ko-KR"/>
        </w:rPr>
        <w:t> </w:t>
      </w:r>
    </w:p>
    <w:p w14:paraId="3FFA6205" w14:textId="77777777" w:rsidR="003E2E91" w:rsidRPr="00AF051F" w:rsidRDefault="003E2E91" w:rsidP="007124B4">
      <w:pPr>
        <w:autoSpaceDE w:val="0"/>
        <w:autoSpaceDN w:val="0"/>
        <w:adjustRightInd w:val="0"/>
        <w:rPr>
          <w:rFonts w:ascii="Arial" w:hAnsi="Arial" w:cs="Arial"/>
          <w:b/>
          <w:sz w:val="20"/>
          <w:szCs w:val="20"/>
        </w:rPr>
      </w:pPr>
      <w:r w:rsidRPr="00AF051F">
        <w:rPr>
          <w:rFonts w:ascii="Arial" w:hAnsi="Arial" w:cs="Arial"/>
          <w:b/>
          <w:sz w:val="20"/>
          <w:szCs w:val="20"/>
        </w:rPr>
        <w:br w:type="page"/>
      </w:r>
    </w:p>
    <w:p w14:paraId="038F32E9" w14:textId="77777777" w:rsidR="003F6DA5" w:rsidRPr="00AF051F" w:rsidRDefault="003F6DA5" w:rsidP="00EF6FDA">
      <w:pPr>
        <w:pStyle w:val="Naslov2"/>
        <w:rPr>
          <w:i w:val="0"/>
          <w:sz w:val="20"/>
          <w:szCs w:val="20"/>
        </w:rPr>
        <w:sectPr w:rsidR="003F6DA5" w:rsidRPr="00AF051F"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4" w:name="_Toc532533794"/>
    </w:p>
    <w:p w14:paraId="27A0C700" w14:textId="77777777" w:rsidR="007124B4" w:rsidRPr="00AF051F" w:rsidRDefault="00BE2358" w:rsidP="00EF6FDA">
      <w:pPr>
        <w:pStyle w:val="Naslov2"/>
        <w:rPr>
          <w:i w:val="0"/>
          <w:sz w:val="20"/>
          <w:szCs w:val="20"/>
        </w:rPr>
      </w:pPr>
      <w:bookmarkStart w:id="5" w:name="_Toc57805095"/>
      <w:bookmarkStart w:id="6" w:name="_Toc127426859"/>
      <w:r w:rsidRPr="00AF051F">
        <w:rPr>
          <w:i w:val="0"/>
          <w:sz w:val="20"/>
          <w:szCs w:val="20"/>
        </w:rPr>
        <w:lastRenderedPageBreak/>
        <w:t>Obrazec 2</w:t>
      </w:r>
      <w:bookmarkEnd w:id="4"/>
      <w:bookmarkEnd w:id="5"/>
      <w:bookmarkEnd w:id="6"/>
    </w:p>
    <w:p w14:paraId="5DFF00DF" w14:textId="77777777" w:rsidR="00564547" w:rsidRPr="00AF051F" w:rsidRDefault="00564547" w:rsidP="007124B4">
      <w:pPr>
        <w:autoSpaceDE w:val="0"/>
        <w:autoSpaceDN w:val="0"/>
        <w:adjustRightInd w:val="0"/>
        <w:rPr>
          <w:rFonts w:ascii="Arial" w:hAnsi="Arial" w:cs="Arial"/>
          <w:sz w:val="20"/>
          <w:szCs w:val="20"/>
        </w:rPr>
      </w:pPr>
    </w:p>
    <w:p w14:paraId="1AD15BDB" w14:textId="77777777" w:rsidR="007124B4" w:rsidRPr="00AF051F" w:rsidRDefault="00BE2358" w:rsidP="007124B4">
      <w:pPr>
        <w:autoSpaceDE w:val="0"/>
        <w:autoSpaceDN w:val="0"/>
        <w:adjustRightInd w:val="0"/>
        <w:rPr>
          <w:rFonts w:ascii="Arial" w:hAnsi="Arial" w:cs="Arial"/>
          <w:sz w:val="20"/>
          <w:szCs w:val="20"/>
        </w:rPr>
      </w:pPr>
      <w:r w:rsidRPr="00AF051F">
        <w:rPr>
          <w:rFonts w:ascii="Arial" w:hAnsi="Arial" w:cs="Arial"/>
          <w:sz w:val="20"/>
          <w:szCs w:val="20"/>
        </w:rPr>
        <w:t>Ponudnik</w:t>
      </w:r>
      <w:r w:rsidR="007124B4" w:rsidRPr="00AF051F">
        <w:rPr>
          <w:rFonts w:ascii="Arial" w:hAnsi="Arial" w:cs="Arial"/>
          <w:sz w:val="20"/>
          <w:szCs w:val="20"/>
        </w:rPr>
        <w:t>:</w:t>
      </w:r>
    </w:p>
    <w:p w14:paraId="6CBDA929" w14:textId="77777777" w:rsidR="007124B4" w:rsidRPr="00AF051F" w:rsidRDefault="007124B4" w:rsidP="007124B4">
      <w:pPr>
        <w:autoSpaceDE w:val="0"/>
        <w:autoSpaceDN w:val="0"/>
        <w:adjustRightInd w:val="0"/>
        <w:rPr>
          <w:rFonts w:ascii="Arial" w:hAnsi="Arial" w:cs="Arial"/>
          <w:sz w:val="20"/>
          <w:szCs w:val="20"/>
        </w:rPr>
      </w:pPr>
      <w:r w:rsidRPr="00AF051F">
        <w:rPr>
          <w:rFonts w:ascii="Arial" w:hAnsi="Arial" w:cs="Arial"/>
          <w:sz w:val="20"/>
          <w:szCs w:val="20"/>
        </w:rPr>
        <w:t>__________________</w:t>
      </w:r>
    </w:p>
    <w:p w14:paraId="430F8A79" w14:textId="77777777" w:rsidR="007124B4" w:rsidRPr="00AF051F" w:rsidRDefault="007124B4" w:rsidP="007124B4">
      <w:pPr>
        <w:autoSpaceDE w:val="0"/>
        <w:autoSpaceDN w:val="0"/>
        <w:adjustRightInd w:val="0"/>
        <w:rPr>
          <w:rFonts w:ascii="Arial" w:hAnsi="Arial" w:cs="Arial"/>
          <w:sz w:val="20"/>
          <w:szCs w:val="20"/>
        </w:rPr>
      </w:pPr>
    </w:p>
    <w:p w14:paraId="5877071A" w14:textId="4E12E323" w:rsidR="007124B4" w:rsidRPr="00AF051F" w:rsidRDefault="007124B4" w:rsidP="007124B4">
      <w:pPr>
        <w:autoSpaceDE w:val="0"/>
        <w:autoSpaceDN w:val="0"/>
        <w:adjustRightInd w:val="0"/>
        <w:rPr>
          <w:rFonts w:ascii="Arial" w:hAnsi="Arial" w:cs="Arial"/>
          <w:sz w:val="20"/>
          <w:szCs w:val="20"/>
        </w:rPr>
      </w:pPr>
      <w:r w:rsidRPr="00AF051F">
        <w:rPr>
          <w:rFonts w:ascii="Arial" w:hAnsi="Arial" w:cs="Arial"/>
          <w:sz w:val="20"/>
          <w:szCs w:val="20"/>
        </w:rPr>
        <w:t>__________________</w:t>
      </w:r>
    </w:p>
    <w:p w14:paraId="695850F3" w14:textId="77777777" w:rsidR="00D55521" w:rsidRPr="00AF051F" w:rsidRDefault="00D55521" w:rsidP="007124B4">
      <w:pPr>
        <w:autoSpaceDE w:val="0"/>
        <w:autoSpaceDN w:val="0"/>
        <w:adjustRightInd w:val="0"/>
        <w:jc w:val="center"/>
        <w:rPr>
          <w:rFonts w:ascii="Arial" w:hAnsi="Arial" w:cs="Arial"/>
          <w:b/>
          <w:sz w:val="20"/>
          <w:szCs w:val="20"/>
        </w:rPr>
      </w:pPr>
    </w:p>
    <w:p w14:paraId="7D205D66" w14:textId="10C40A81" w:rsidR="006E2586" w:rsidRPr="00AF051F" w:rsidRDefault="00492B59" w:rsidP="006E2586">
      <w:pPr>
        <w:autoSpaceDE w:val="0"/>
        <w:autoSpaceDN w:val="0"/>
        <w:adjustRightInd w:val="0"/>
        <w:jc w:val="center"/>
        <w:rPr>
          <w:b/>
        </w:rPr>
      </w:pPr>
      <w:r w:rsidRPr="00AF051F">
        <w:rPr>
          <w:b/>
        </w:rPr>
        <w:t xml:space="preserve">PREDRAČUN </w:t>
      </w:r>
    </w:p>
    <w:p w14:paraId="4D4B4AA3" w14:textId="5D81121B" w:rsidR="006E2586" w:rsidRPr="00AF051F" w:rsidRDefault="006E2586" w:rsidP="006E2586">
      <w:pPr>
        <w:autoSpaceDE w:val="0"/>
        <w:autoSpaceDN w:val="0"/>
        <w:adjustRightInd w:val="0"/>
        <w:jc w:val="center"/>
        <w:rPr>
          <w:b/>
        </w:rPr>
      </w:pPr>
    </w:p>
    <w:p w14:paraId="7F45E480" w14:textId="51D3F1E0" w:rsidR="006E2586" w:rsidRPr="00AF051F" w:rsidRDefault="006E2586" w:rsidP="006E2586">
      <w:pPr>
        <w:rPr>
          <w:rFonts w:ascii="Arial" w:hAnsi="Arial" w:cs="Arial"/>
          <w:sz w:val="20"/>
          <w:szCs w:val="20"/>
        </w:rPr>
      </w:pPr>
      <w:r w:rsidRPr="00AF051F">
        <w:rPr>
          <w:rFonts w:ascii="Arial" w:hAnsi="Arial" w:cs="Arial"/>
          <w:sz w:val="20"/>
          <w:szCs w:val="20"/>
        </w:rPr>
        <w:t>Številka predračuna: …………………</w:t>
      </w:r>
    </w:p>
    <w:p w14:paraId="375C0361" w14:textId="77777777" w:rsidR="006E2586" w:rsidRPr="00AF051F" w:rsidRDefault="006E2586" w:rsidP="006E2586">
      <w:pPr>
        <w:rPr>
          <w:rFonts w:ascii="Arial" w:hAnsi="Arial" w:cs="Arial"/>
          <w:sz w:val="20"/>
          <w:szCs w:val="20"/>
        </w:rPr>
      </w:pPr>
      <w:r w:rsidRPr="00AF051F">
        <w:rPr>
          <w:rFonts w:ascii="Arial" w:hAnsi="Arial" w:cs="Arial"/>
          <w:sz w:val="20"/>
          <w:szCs w:val="20"/>
        </w:rPr>
        <w:t>Datum: …………………………………</w:t>
      </w:r>
    </w:p>
    <w:p w14:paraId="5FFA63E6" w14:textId="77777777" w:rsidR="006E2586" w:rsidRPr="00AF051F" w:rsidRDefault="006E2586" w:rsidP="006E2586">
      <w:pPr>
        <w:rPr>
          <w:rFonts w:ascii="Arial" w:hAnsi="Arial" w:cs="Arial"/>
          <w:sz w:val="20"/>
          <w:szCs w:val="20"/>
        </w:rPr>
      </w:pPr>
    </w:p>
    <w:p w14:paraId="23D74938" w14:textId="49705F25" w:rsidR="006E2586" w:rsidRPr="00AF051F" w:rsidRDefault="006E2586" w:rsidP="006E2586">
      <w:pPr>
        <w:jc w:val="both"/>
        <w:rPr>
          <w:rFonts w:ascii="Arial" w:hAnsi="Arial" w:cs="Arial"/>
          <w:sz w:val="20"/>
          <w:szCs w:val="20"/>
        </w:rPr>
      </w:pPr>
      <w:r w:rsidRPr="00AF051F">
        <w:rPr>
          <w:rFonts w:ascii="Arial" w:hAnsi="Arial" w:cs="Arial"/>
          <w:sz w:val="20"/>
          <w:szCs w:val="20"/>
        </w:rPr>
        <w:t>Na podlagi javnega razpisa za oddajo javnega naročila za: »</w:t>
      </w:r>
      <w:r w:rsidR="00793F06" w:rsidRPr="00AF051F">
        <w:rPr>
          <w:rFonts w:ascii="Arial" w:hAnsi="Arial" w:cs="Arial"/>
          <w:b/>
          <w:sz w:val="20"/>
          <w:szCs w:val="20"/>
        </w:rPr>
        <w:t>Popravilo rezervnih delov za EMG 312, potniških vagonov in ELOK 541</w:t>
      </w:r>
      <w:r w:rsidRPr="00AF051F">
        <w:rPr>
          <w:rFonts w:ascii="Arial" w:hAnsi="Arial" w:cs="Arial"/>
          <w:sz w:val="20"/>
          <w:szCs w:val="20"/>
        </w:rPr>
        <w:t>«  za potrebe naročnika SŽ – Vleka in tehnika, d.o.o., Zaloška cesta 217, 1000 Ljubljana, številka javnega naročila JN ………………………………, poslanega v objavo na Portal javnih naročil pri Uradnem listu RS, dne………………….…………, dajemo ponudbo, kot sledi:</w:t>
      </w:r>
    </w:p>
    <w:p w14:paraId="1520BAF2" w14:textId="77777777" w:rsidR="006E2586" w:rsidRPr="00AF051F" w:rsidRDefault="006E2586" w:rsidP="006E2586">
      <w:pPr>
        <w:rPr>
          <w:rFonts w:ascii="Arial" w:hAnsi="Arial" w:cs="Arial"/>
          <w:sz w:val="20"/>
          <w:szCs w:val="20"/>
        </w:rPr>
      </w:pPr>
    </w:p>
    <w:p w14:paraId="23B081F9" w14:textId="77777777" w:rsidR="006E2586" w:rsidRPr="00AF051F" w:rsidRDefault="006E2586" w:rsidP="006E2586">
      <w:pPr>
        <w:rPr>
          <w:rFonts w:ascii="Arial" w:hAnsi="Arial" w:cs="Arial"/>
          <w:sz w:val="20"/>
          <w:szCs w:val="20"/>
        </w:rPr>
      </w:pPr>
    </w:p>
    <w:p w14:paraId="4576FFCE" w14:textId="77777777" w:rsidR="006E2586" w:rsidRPr="00AF051F" w:rsidRDefault="006E2586" w:rsidP="006E2586">
      <w:pPr>
        <w:rPr>
          <w:rFonts w:ascii="Arial" w:hAnsi="Arial" w:cs="Arial"/>
          <w:sz w:val="20"/>
          <w:szCs w:val="20"/>
        </w:rPr>
      </w:pPr>
      <w:r w:rsidRPr="00AF051F">
        <w:rPr>
          <w:rFonts w:ascii="Arial" w:hAnsi="Arial" w:cs="Arial"/>
          <w:sz w:val="20"/>
          <w:szCs w:val="20"/>
        </w:rPr>
        <w:t>I. Ponudbo dajemo (ustrezno obkrožiti):</w:t>
      </w:r>
    </w:p>
    <w:p w14:paraId="01404D38" w14:textId="77777777" w:rsidR="006E2586" w:rsidRPr="00AF051F" w:rsidRDefault="006E2586" w:rsidP="006E2586">
      <w:pPr>
        <w:rPr>
          <w:rFonts w:ascii="Arial" w:hAnsi="Arial" w:cs="Arial"/>
          <w:sz w:val="20"/>
          <w:szCs w:val="20"/>
        </w:rPr>
      </w:pPr>
      <w:r w:rsidRPr="00AF051F">
        <w:rPr>
          <w:rFonts w:ascii="Arial" w:hAnsi="Arial" w:cs="Arial"/>
          <w:sz w:val="20"/>
          <w:szCs w:val="20"/>
        </w:rPr>
        <w:t>a) samostojno</w:t>
      </w:r>
    </w:p>
    <w:p w14:paraId="1ADF067B" w14:textId="77777777" w:rsidR="006E2586" w:rsidRPr="00AF051F" w:rsidRDefault="006E2586" w:rsidP="006E2586">
      <w:pPr>
        <w:rPr>
          <w:rFonts w:ascii="Arial" w:hAnsi="Arial" w:cs="Arial"/>
          <w:sz w:val="20"/>
          <w:szCs w:val="20"/>
        </w:rPr>
      </w:pPr>
      <w:r w:rsidRPr="00AF051F">
        <w:rPr>
          <w:rFonts w:ascii="Arial" w:hAnsi="Arial" w:cs="Arial"/>
          <w:sz w:val="20"/>
          <w:szCs w:val="20"/>
        </w:rPr>
        <w:t>b) skupno ponudbo v skupini izvajalcev:_________________________________</w:t>
      </w:r>
    </w:p>
    <w:p w14:paraId="531CC259" w14:textId="724DA42C" w:rsidR="006E2586" w:rsidRPr="00AF051F" w:rsidRDefault="006E2586" w:rsidP="006E2586">
      <w:pPr>
        <w:rPr>
          <w:rFonts w:ascii="Arial" w:hAnsi="Arial" w:cs="Arial"/>
          <w:sz w:val="20"/>
          <w:szCs w:val="20"/>
        </w:rPr>
      </w:pPr>
    </w:p>
    <w:p w14:paraId="11589FFC" w14:textId="7D833160" w:rsidR="006E2586" w:rsidRPr="00AF051F" w:rsidRDefault="006E2586" w:rsidP="006E2586">
      <w:pPr>
        <w:rPr>
          <w:rFonts w:ascii="Arial" w:hAnsi="Arial" w:cs="Arial"/>
          <w:sz w:val="20"/>
          <w:szCs w:val="20"/>
        </w:rPr>
      </w:pPr>
      <w:r w:rsidRPr="00AF051F">
        <w:rPr>
          <w:rFonts w:ascii="Arial" w:hAnsi="Arial" w:cs="Arial"/>
          <w:sz w:val="20"/>
          <w:szCs w:val="20"/>
        </w:rPr>
        <w:t>SKLOP 1:…………………………</w:t>
      </w:r>
      <w:r w:rsidR="00793F06" w:rsidRPr="00AF051F">
        <w:rPr>
          <w:rFonts w:ascii="Arial" w:hAnsi="Arial" w:cs="Arial"/>
          <w:sz w:val="20"/>
          <w:szCs w:val="20"/>
        </w:rPr>
        <w:t>………………..</w:t>
      </w:r>
      <w:r w:rsidRPr="00AF051F">
        <w:rPr>
          <w:rFonts w:ascii="Arial" w:hAnsi="Arial" w:cs="Arial"/>
          <w:sz w:val="20"/>
          <w:szCs w:val="20"/>
        </w:rPr>
        <w:t>EUR brez DDV</w:t>
      </w:r>
    </w:p>
    <w:p w14:paraId="0FFE3D3F" w14:textId="7AE3F5DB" w:rsidR="006E2586" w:rsidRPr="00AF051F" w:rsidRDefault="006E2586" w:rsidP="006E2586">
      <w:pPr>
        <w:rPr>
          <w:rFonts w:ascii="Arial" w:hAnsi="Arial" w:cs="Arial"/>
          <w:sz w:val="20"/>
          <w:szCs w:val="20"/>
        </w:rPr>
      </w:pPr>
      <w:r w:rsidRPr="00AF051F">
        <w:rPr>
          <w:rFonts w:ascii="Arial" w:hAnsi="Arial" w:cs="Arial"/>
          <w:sz w:val="20"/>
          <w:szCs w:val="20"/>
        </w:rPr>
        <w:t>SKLOP 2:…………………………</w:t>
      </w:r>
      <w:r w:rsidR="00793F06" w:rsidRPr="00AF051F">
        <w:rPr>
          <w:rFonts w:ascii="Arial" w:hAnsi="Arial" w:cs="Arial"/>
          <w:sz w:val="20"/>
          <w:szCs w:val="20"/>
        </w:rPr>
        <w:t>………………..</w:t>
      </w:r>
      <w:r w:rsidRPr="00AF051F">
        <w:rPr>
          <w:rFonts w:ascii="Arial" w:hAnsi="Arial" w:cs="Arial"/>
          <w:sz w:val="20"/>
          <w:szCs w:val="20"/>
        </w:rPr>
        <w:t>EUR brez DDV</w:t>
      </w:r>
    </w:p>
    <w:p w14:paraId="675382CB" w14:textId="675C6ABE" w:rsidR="006E2586" w:rsidRPr="00AF051F" w:rsidRDefault="006E2586" w:rsidP="006E2586">
      <w:pPr>
        <w:autoSpaceDE w:val="0"/>
        <w:autoSpaceDN w:val="0"/>
        <w:adjustRightInd w:val="0"/>
        <w:rPr>
          <w:b/>
        </w:rPr>
      </w:pPr>
    </w:p>
    <w:p w14:paraId="5F77F8AD" w14:textId="28073D47" w:rsidR="00793F06" w:rsidRPr="00AF051F" w:rsidRDefault="00793F06" w:rsidP="006E2586">
      <w:pPr>
        <w:autoSpaceDE w:val="0"/>
        <w:autoSpaceDN w:val="0"/>
        <w:adjustRightInd w:val="0"/>
        <w:rPr>
          <w:rFonts w:ascii="Arial" w:hAnsi="Arial" w:cs="Arial"/>
          <w:b/>
          <w:sz w:val="20"/>
          <w:szCs w:val="20"/>
        </w:rPr>
      </w:pPr>
      <w:r w:rsidRPr="00AF051F">
        <w:rPr>
          <w:rFonts w:ascii="Arial" w:hAnsi="Arial" w:cs="Arial"/>
          <w:b/>
          <w:sz w:val="20"/>
          <w:szCs w:val="20"/>
        </w:rPr>
        <w:t>Na podlagi izpolnjenega predračuna je skupna vrednost …..………….............EUR brez DDV in skupna vrednost …………………….......... EUR z DDV.</w:t>
      </w:r>
    </w:p>
    <w:p w14:paraId="60D8D1D1" w14:textId="77777777" w:rsidR="00492B59" w:rsidRPr="00AF051F" w:rsidRDefault="00492B59" w:rsidP="00492B59">
      <w:pPr>
        <w:autoSpaceDE w:val="0"/>
        <w:autoSpaceDN w:val="0"/>
        <w:adjustRightInd w:val="0"/>
        <w:jc w:val="center"/>
        <w:rPr>
          <w:b/>
        </w:rPr>
      </w:pPr>
    </w:p>
    <w:tbl>
      <w:tblPr>
        <w:tblW w:w="14790" w:type="dxa"/>
        <w:tblInd w:w="-289" w:type="dxa"/>
        <w:tblLayout w:type="fixed"/>
        <w:tblCellMar>
          <w:left w:w="70" w:type="dxa"/>
          <w:right w:w="70" w:type="dxa"/>
        </w:tblCellMar>
        <w:tblLook w:val="04A0" w:firstRow="1" w:lastRow="0" w:firstColumn="1" w:lastColumn="0" w:noHBand="0" w:noVBand="1"/>
      </w:tblPr>
      <w:tblGrid>
        <w:gridCol w:w="1123"/>
        <w:gridCol w:w="1288"/>
        <w:gridCol w:w="3077"/>
        <w:gridCol w:w="1832"/>
        <w:gridCol w:w="706"/>
        <w:gridCol w:w="1267"/>
        <w:gridCol w:w="2681"/>
        <w:gridCol w:w="2816"/>
      </w:tblGrid>
      <w:tr w:rsidR="00AF051F" w:rsidRPr="00AF051F" w14:paraId="5A833638" w14:textId="77777777" w:rsidTr="00793F06">
        <w:trPr>
          <w:trHeight w:val="300"/>
        </w:trPr>
        <w:tc>
          <w:tcPr>
            <w:tcW w:w="112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75A7931" w14:textId="5ECE1917" w:rsidR="00C53297" w:rsidRPr="00AF051F" w:rsidRDefault="00793F06" w:rsidP="00C53297">
            <w:pPr>
              <w:jc w:val="center"/>
              <w:rPr>
                <w:rFonts w:ascii="Arial" w:hAnsi="Arial" w:cs="Arial"/>
                <w:b/>
                <w:bCs/>
                <w:iCs/>
                <w:sz w:val="20"/>
                <w:szCs w:val="20"/>
              </w:rPr>
            </w:pPr>
            <w:r w:rsidRPr="00AF051F">
              <w:rPr>
                <w:rFonts w:ascii="Arial" w:hAnsi="Arial" w:cs="Arial"/>
                <w:b/>
                <w:bCs/>
                <w:iCs/>
                <w:sz w:val="20"/>
                <w:szCs w:val="20"/>
              </w:rPr>
              <w:t>SKLOP 1</w:t>
            </w:r>
          </w:p>
        </w:tc>
        <w:tc>
          <w:tcPr>
            <w:tcW w:w="12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E81928" w14:textId="77777777" w:rsidR="00C53297" w:rsidRPr="00AF051F" w:rsidRDefault="00C53297" w:rsidP="00C53297">
            <w:pPr>
              <w:jc w:val="center"/>
              <w:rPr>
                <w:rFonts w:ascii="Arial" w:hAnsi="Arial" w:cs="Arial"/>
                <w:b/>
                <w:bCs/>
                <w:iCs/>
                <w:sz w:val="20"/>
                <w:szCs w:val="20"/>
              </w:rPr>
            </w:pPr>
            <w:r w:rsidRPr="00AF051F">
              <w:rPr>
                <w:rFonts w:ascii="Arial" w:hAnsi="Arial" w:cs="Arial"/>
                <w:b/>
                <w:bCs/>
                <w:iCs/>
                <w:sz w:val="20"/>
                <w:szCs w:val="20"/>
              </w:rPr>
              <w:t>PD</w:t>
            </w:r>
          </w:p>
        </w:tc>
        <w:tc>
          <w:tcPr>
            <w:tcW w:w="3077"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7719CA87" w14:textId="77777777" w:rsidR="00C53297" w:rsidRPr="00AF051F" w:rsidRDefault="00C53297" w:rsidP="00C53297">
            <w:pPr>
              <w:jc w:val="center"/>
              <w:rPr>
                <w:rFonts w:ascii="Arial" w:hAnsi="Arial" w:cs="Arial"/>
                <w:b/>
                <w:bCs/>
                <w:iCs/>
                <w:sz w:val="20"/>
                <w:szCs w:val="20"/>
              </w:rPr>
            </w:pPr>
            <w:r w:rsidRPr="00AF051F">
              <w:rPr>
                <w:rFonts w:ascii="Arial" w:hAnsi="Arial" w:cs="Arial"/>
                <w:b/>
                <w:bCs/>
                <w:iCs/>
                <w:sz w:val="20"/>
                <w:szCs w:val="20"/>
              </w:rPr>
              <w:t>Naziv rezervnega dela</w:t>
            </w:r>
          </w:p>
        </w:tc>
        <w:tc>
          <w:tcPr>
            <w:tcW w:w="1832"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37B8352" w14:textId="77777777" w:rsidR="00C53297" w:rsidRPr="00AF051F" w:rsidRDefault="00C53297" w:rsidP="00C53297">
            <w:pPr>
              <w:jc w:val="center"/>
              <w:rPr>
                <w:rFonts w:ascii="Arial" w:hAnsi="Arial" w:cs="Arial"/>
                <w:b/>
                <w:bCs/>
                <w:iCs/>
                <w:sz w:val="20"/>
                <w:szCs w:val="20"/>
              </w:rPr>
            </w:pPr>
            <w:r w:rsidRPr="00AF051F">
              <w:rPr>
                <w:rFonts w:ascii="Arial" w:hAnsi="Arial" w:cs="Arial"/>
                <w:b/>
                <w:bCs/>
                <w:iCs/>
                <w:sz w:val="20"/>
                <w:szCs w:val="20"/>
              </w:rPr>
              <w:t>A2V koda</w:t>
            </w:r>
          </w:p>
        </w:tc>
        <w:tc>
          <w:tcPr>
            <w:tcW w:w="706"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69B862" w14:textId="77777777" w:rsidR="00C53297" w:rsidRPr="00AF051F" w:rsidRDefault="00C53297" w:rsidP="00C53297">
            <w:pPr>
              <w:jc w:val="center"/>
              <w:rPr>
                <w:rFonts w:ascii="Arial" w:hAnsi="Arial" w:cs="Arial"/>
                <w:b/>
                <w:bCs/>
                <w:iCs/>
                <w:sz w:val="20"/>
                <w:szCs w:val="20"/>
              </w:rPr>
            </w:pPr>
            <w:r w:rsidRPr="00AF051F">
              <w:rPr>
                <w:rFonts w:ascii="Arial" w:hAnsi="Arial" w:cs="Arial"/>
                <w:b/>
                <w:bCs/>
                <w:iCs/>
                <w:sz w:val="20"/>
                <w:szCs w:val="20"/>
              </w:rPr>
              <w:t>EM</w:t>
            </w:r>
          </w:p>
        </w:tc>
        <w:tc>
          <w:tcPr>
            <w:tcW w:w="1267"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06D3480B" w14:textId="77777777" w:rsidR="00C53297" w:rsidRPr="00AF051F" w:rsidRDefault="00C53297" w:rsidP="00C53297">
            <w:pPr>
              <w:jc w:val="center"/>
              <w:rPr>
                <w:rFonts w:ascii="Arial" w:hAnsi="Arial" w:cs="Arial"/>
                <w:b/>
                <w:bCs/>
                <w:iCs/>
                <w:sz w:val="20"/>
                <w:szCs w:val="20"/>
              </w:rPr>
            </w:pPr>
            <w:r w:rsidRPr="00AF051F">
              <w:rPr>
                <w:rFonts w:ascii="Arial" w:hAnsi="Arial" w:cs="Arial"/>
                <w:b/>
                <w:bCs/>
                <w:iCs/>
                <w:sz w:val="20"/>
                <w:szCs w:val="20"/>
              </w:rPr>
              <w:t>*Okvirna 1-letna količina</w:t>
            </w:r>
          </w:p>
        </w:tc>
        <w:tc>
          <w:tcPr>
            <w:tcW w:w="2681"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727F8990" w14:textId="77777777" w:rsidR="00C53297" w:rsidRPr="00AF051F" w:rsidRDefault="00C53297" w:rsidP="00C53297">
            <w:pPr>
              <w:jc w:val="center"/>
              <w:rPr>
                <w:rFonts w:ascii="Arial" w:hAnsi="Arial" w:cs="Arial"/>
                <w:b/>
                <w:bCs/>
                <w:iCs/>
                <w:sz w:val="20"/>
                <w:szCs w:val="20"/>
              </w:rPr>
            </w:pPr>
            <w:r w:rsidRPr="00AF051F">
              <w:rPr>
                <w:rFonts w:ascii="Arial" w:hAnsi="Arial" w:cs="Arial"/>
                <w:b/>
                <w:bCs/>
                <w:iCs/>
                <w:sz w:val="20"/>
                <w:szCs w:val="20"/>
              </w:rPr>
              <w:t>Cena na kos v EUR brez DDV</w:t>
            </w:r>
          </w:p>
        </w:tc>
        <w:tc>
          <w:tcPr>
            <w:tcW w:w="2816"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21CD42AA" w14:textId="77777777" w:rsidR="00C53297" w:rsidRPr="00AF051F" w:rsidRDefault="00C53297" w:rsidP="00C53297">
            <w:pPr>
              <w:jc w:val="center"/>
              <w:rPr>
                <w:rFonts w:ascii="Arial" w:hAnsi="Arial" w:cs="Arial"/>
                <w:b/>
                <w:bCs/>
                <w:iCs/>
                <w:sz w:val="20"/>
                <w:szCs w:val="20"/>
              </w:rPr>
            </w:pPr>
            <w:r w:rsidRPr="00AF051F">
              <w:rPr>
                <w:rFonts w:ascii="Arial" w:hAnsi="Arial" w:cs="Arial"/>
                <w:b/>
                <w:bCs/>
                <w:iCs/>
                <w:sz w:val="20"/>
                <w:szCs w:val="20"/>
              </w:rPr>
              <w:t>Vrednost skupaj v EUR brez DDV</w:t>
            </w:r>
          </w:p>
        </w:tc>
      </w:tr>
      <w:tr w:rsidR="00AF051F" w:rsidRPr="00AF051F" w14:paraId="36D77C15" w14:textId="77777777" w:rsidTr="00793F06">
        <w:trPr>
          <w:trHeight w:val="525"/>
        </w:trPr>
        <w:tc>
          <w:tcPr>
            <w:tcW w:w="1123" w:type="dxa"/>
            <w:vMerge/>
            <w:tcBorders>
              <w:top w:val="single" w:sz="4" w:space="0" w:color="auto"/>
              <w:left w:val="single" w:sz="4" w:space="0" w:color="auto"/>
              <w:bottom w:val="single" w:sz="4" w:space="0" w:color="auto"/>
              <w:right w:val="single" w:sz="4" w:space="0" w:color="auto"/>
            </w:tcBorders>
            <w:vAlign w:val="center"/>
            <w:hideMark/>
          </w:tcPr>
          <w:p w14:paraId="76C3E09A" w14:textId="77777777" w:rsidR="00C53297" w:rsidRPr="00AF051F" w:rsidRDefault="00C53297" w:rsidP="00C53297">
            <w:pPr>
              <w:rPr>
                <w:rFonts w:ascii="Arial" w:hAnsi="Arial" w:cs="Arial"/>
                <w:b/>
                <w:bCs/>
                <w:iCs/>
                <w:sz w:val="20"/>
                <w:szCs w:val="2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38C611D" w14:textId="77777777" w:rsidR="00C53297" w:rsidRPr="00AF051F" w:rsidRDefault="00C53297" w:rsidP="00C53297">
            <w:pPr>
              <w:rPr>
                <w:rFonts w:ascii="Arial" w:hAnsi="Arial" w:cs="Arial"/>
                <w:b/>
                <w:bCs/>
                <w:iCs/>
                <w:sz w:val="20"/>
                <w:szCs w:val="20"/>
              </w:rPr>
            </w:pPr>
          </w:p>
        </w:tc>
        <w:tc>
          <w:tcPr>
            <w:tcW w:w="3077" w:type="dxa"/>
            <w:vMerge/>
            <w:tcBorders>
              <w:top w:val="single" w:sz="4" w:space="0" w:color="auto"/>
              <w:left w:val="single" w:sz="4" w:space="0" w:color="auto"/>
              <w:bottom w:val="single" w:sz="4" w:space="0" w:color="auto"/>
              <w:right w:val="single" w:sz="4" w:space="0" w:color="auto"/>
            </w:tcBorders>
            <w:vAlign w:val="center"/>
            <w:hideMark/>
          </w:tcPr>
          <w:p w14:paraId="4B768866" w14:textId="77777777" w:rsidR="00C53297" w:rsidRPr="00AF051F" w:rsidRDefault="00C53297" w:rsidP="00C53297">
            <w:pPr>
              <w:rPr>
                <w:rFonts w:ascii="Arial" w:hAnsi="Arial" w:cs="Arial"/>
                <w:b/>
                <w:bCs/>
                <w:iCs/>
                <w:sz w:val="20"/>
                <w:szCs w:val="20"/>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D5B9C5B" w14:textId="77777777" w:rsidR="00C53297" w:rsidRPr="00AF051F" w:rsidRDefault="00C53297" w:rsidP="00C53297">
            <w:pPr>
              <w:rPr>
                <w:rFonts w:ascii="Arial" w:hAnsi="Arial" w:cs="Arial"/>
                <w:b/>
                <w:bCs/>
                <w:iCs/>
                <w:sz w:val="20"/>
                <w:szCs w:val="20"/>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5E8A06BB" w14:textId="77777777" w:rsidR="00C53297" w:rsidRPr="00AF051F" w:rsidRDefault="00C53297" w:rsidP="00C53297">
            <w:pPr>
              <w:rPr>
                <w:rFonts w:ascii="Arial" w:hAnsi="Arial" w:cs="Arial"/>
                <w:b/>
                <w:bCs/>
                <w:iCs/>
                <w:sz w:val="20"/>
                <w:szCs w:val="20"/>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0310C32" w14:textId="77777777" w:rsidR="00C53297" w:rsidRPr="00AF051F" w:rsidRDefault="00C53297" w:rsidP="00C53297">
            <w:pPr>
              <w:rPr>
                <w:rFonts w:ascii="Arial" w:hAnsi="Arial" w:cs="Arial"/>
                <w:b/>
                <w:bCs/>
                <w:iCs/>
                <w:sz w:val="20"/>
                <w:szCs w:val="20"/>
              </w:rPr>
            </w:pPr>
          </w:p>
        </w:tc>
        <w:tc>
          <w:tcPr>
            <w:tcW w:w="2681" w:type="dxa"/>
            <w:vMerge/>
            <w:tcBorders>
              <w:top w:val="single" w:sz="4" w:space="0" w:color="auto"/>
              <w:left w:val="single" w:sz="4" w:space="0" w:color="auto"/>
              <w:bottom w:val="single" w:sz="4" w:space="0" w:color="000000"/>
              <w:right w:val="single" w:sz="4" w:space="0" w:color="auto"/>
            </w:tcBorders>
            <w:vAlign w:val="center"/>
            <w:hideMark/>
          </w:tcPr>
          <w:p w14:paraId="24ADD952" w14:textId="77777777" w:rsidR="00C53297" w:rsidRPr="00AF051F" w:rsidRDefault="00C53297" w:rsidP="00C53297">
            <w:pPr>
              <w:rPr>
                <w:rFonts w:ascii="Arial" w:hAnsi="Arial" w:cs="Arial"/>
                <w:b/>
                <w:bCs/>
                <w:iCs/>
                <w:sz w:val="20"/>
                <w:szCs w:val="20"/>
              </w:rPr>
            </w:pPr>
          </w:p>
        </w:tc>
        <w:tc>
          <w:tcPr>
            <w:tcW w:w="2816" w:type="dxa"/>
            <w:vMerge/>
            <w:tcBorders>
              <w:top w:val="single" w:sz="4" w:space="0" w:color="auto"/>
              <w:left w:val="single" w:sz="4" w:space="0" w:color="auto"/>
              <w:bottom w:val="single" w:sz="4" w:space="0" w:color="000000"/>
              <w:right w:val="double" w:sz="4" w:space="0" w:color="auto"/>
            </w:tcBorders>
            <w:vAlign w:val="center"/>
            <w:hideMark/>
          </w:tcPr>
          <w:p w14:paraId="3C76DBB5" w14:textId="77777777" w:rsidR="00C53297" w:rsidRPr="00AF051F" w:rsidRDefault="00C53297" w:rsidP="00C53297">
            <w:pPr>
              <w:rPr>
                <w:rFonts w:ascii="Arial" w:hAnsi="Arial" w:cs="Arial"/>
                <w:b/>
                <w:bCs/>
                <w:iCs/>
                <w:sz w:val="20"/>
                <w:szCs w:val="20"/>
              </w:rPr>
            </w:pPr>
          </w:p>
        </w:tc>
      </w:tr>
      <w:tr w:rsidR="00AF051F" w:rsidRPr="00AF051F" w14:paraId="7B022667" w14:textId="77777777" w:rsidTr="00793F06">
        <w:trPr>
          <w:trHeight w:val="503"/>
        </w:trPr>
        <w:tc>
          <w:tcPr>
            <w:tcW w:w="1123" w:type="dxa"/>
            <w:tcBorders>
              <w:top w:val="nil"/>
              <w:left w:val="single" w:sz="4" w:space="0" w:color="auto"/>
              <w:bottom w:val="single" w:sz="4" w:space="0" w:color="auto"/>
              <w:right w:val="single" w:sz="4" w:space="0" w:color="auto"/>
            </w:tcBorders>
            <w:shd w:val="clear" w:color="auto" w:fill="auto"/>
            <w:noWrap/>
            <w:vAlign w:val="bottom"/>
            <w:hideMark/>
          </w:tcPr>
          <w:p w14:paraId="03BFF67E"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1</w:t>
            </w:r>
          </w:p>
        </w:tc>
        <w:tc>
          <w:tcPr>
            <w:tcW w:w="1288" w:type="dxa"/>
            <w:tcBorders>
              <w:top w:val="nil"/>
              <w:left w:val="nil"/>
              <w:bottom w:val="single" w:sz="4" w:space="0" w:color="auto"/>
              <w:right w:val="single" w:sz="4" w:space="0" w:color="auto"/>
            </w:tcBorders>
            <w:shd w:val="clear" w:color="000000" w:fill="FFFFFF"/>
            <w:hideMark/>
          </w:tcPr>
          <w:p w14:paraId="765FF079"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4000001162</w:t>
            </w:r>
          </w:p>
        </w:tc>
        <w:tc>
          <w:tcPr>
            <w:tcW w:w="3077" w:type="dxa"/>
            <w:tcBorders>
              <w:top w:val="nil"/>
              <w:left w:val="nil"/>
              <w:bottom w:val="single" w:sz="4" w:space="0" w:color="auto"/>
              <w:right w:val="single" w:sz="4" w:space="0" w:color="auto"/>
            </w:tcBorders>
            <w:shd w:val="clear" w:color="auto" w:fill="auto"/>
            <w:hideMark/>
          </w:tcPr>
          <w:p w14:paraId="599954B5" w14:textId="77777777" w:rsidR="00C53297" w:rsidRPr="00AF051F" w:rsidRDefault="00C53297" w:rsidP="00C53297">
            <w:pPr>
              <w:rPr>
                <w:rFonts w:ascii="Arial" w:hAnsi="Arial" w:cs="Arial"/>
                <w:iCs/>
                <w:sz w:val="20"/>
                <w:szCs w:val="20"/>
              </w:rPr>
            </w:pPr>
            <w:r w:rsidRPr="00AF051F">
              <w:rPr>
                <w:rFonts w:ascii="Arial" w:hAnsi="Arial" w:cs="Arial"/>
                <w:iCs/>
                <w:sz w:val="20"/>
                <w:szCs w:val="20"/>
              </w:rPr>
              <w:t>Modul HUR-40-A3-02</w:t>
            </w:r>
          </w:p>
        </w:tc>
        <w:tc>
          <w:tcPr>
            <w:tcW w:w="1832" w:type="dxa"/>
            <w:tcBorders>
              <w:top w:val="nil"/>
              <w:left w:val="nil"/>
              <w:bottom w:val="single" w:sz="4" w:space="0" w:color="auto"/>
              <w:right w:val="single" w:sz="4" w:space="0" w:color="auto"/>
            </w:tcBorders>
            <w:shd w:val="clear" w:color="auto" w:fill="auto"/>
            <w:hideMark/>
          </w:tcPr>
          <w:p w14:paraId="6A537C3E"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A2V00156014718</w:t>
            </w:r>
          </w:p>
        </w:tc>
        <w:tc>
          <w:tcPr>
            <w:tcW w:w="706" w:type="dxa"/>
            <w:tcBorders>
              <w:top w:val="nil"/>
              <w:left w:val="nil"/>
              <w:bottom w:val="single" w:sz="4" w:space="0" w:color="auto"/>
              <w:right w:val="single" w:sz="4" w:space="0" w:color="auto"/>
            </w:tcBorders>
            <w:shd w:val="clear" w:color="auto" w:fill="auto"/>
            <w:noWrap/>
            <w:vAlign w:val="center"/>
            <w:hideMark/>
          </w:tcPr>
          <w:p w14:paraId="1FD24439"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xml:space="preserve"> kos </w:t>
            </w:r>
          </w:p>
        </w:tc>
        <w:tc>
          <w:tcPr>
            <w:tcW w:w="1267" w:type="dxa"/>
            <w:tcBorders>
              <w:top w:val="nil"/>
              <w:left w:val="nil"/>
              <w:bottom w:val="single" w:sz="4" w:space="0" w:color="auto"/>
              <w:right w:val="single" w:sz="4" w:space="0" w:color="auto"/>
            </w:tcBorders>
            <w:shd w:val="clear" w:color="000000" w:fill="FFFFFF"/>
            <w:noWrap/>
            <w:hideMark/>
          </w:tcPr>
          <w:p w14:paraId="608FEF2F"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4</w:t>
            </w:r>
          </w:p>
        </w:tc>
        <w:tc>
          <w:tcPr>
            <w:tcW w:w="2681" w:type="dxa"/>
            <w:tcBorders>
              <w:top w:val="nil"/>
              <w:left w:val="nil"/>
              <w:bottom w:val="single" w:sz="4" w:space="0" w:color="auto"/>
              <w:right w:val="single" w:sz="4" w:space="0" w:color="auto"/>
            </w:tcBorders>
            <w:shd w:val="clear" w:color="auto" w:fill="auto"/>
            <w:noWrap/>
            <w:vAlign w:val="center"/>
            <w:hideMark/>
          </w:tcPr>
          <w:p w14:paraId="0CD7CBEC"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c>
          <w:tcPr>
            <w:tcW w:w="2816" w:type="dxa"/>
            <w:tcBorders>
              <w:top w:val="nil"/>
              <w:left w:val="nil"/>
              <w:bottom w:val="single" w:sz="4" w:space="0" w:color="auto"/>
              <w:right w:val="double" w:sz="4" w:space="0" w:color="auto"/>
            </w:tcBorders>
            <w:shd w:val="clear" w:color="auto" w:fill="auto"/>
            <w:noWrap/>
            <w:vAlign w:val="center"/>
            <w:hideMark/>
          </w:tcPr>
          <w:p w14:paraId="4DB6DB26"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r>
      <w:tr w:rsidR="00AF051F" w:rsidRPr="00AF051F" w14:paraId="24AA62CF" w14:textId="77777777" w:rsidTr="00793F06">
        <w:trPr>
          <w:trHeight w:val="480"/>
        </w:trPr>
        <w:tc>
          <w:tcPr>
            <w:tcW w:w="1123" w:type="dxa"/>
            <w:tcBorders>
              <w:top w:val="nil"/>
              <w:left w:val="single" w:sz="4" w:space="0" w:color="auto"/>
              <w:bottom w:val="single" w:sz="4" w:space="0" w:color="auto"/>
              <w:right w:val="single" w:sz="4" w:space="0" w:color="auto"/>
            </w:tcBorders>
            <w:shd w:val="clear" w:color="auto" w:fill="auto"/>
            <w:noWrap/>
            <w:vAlign w:val="bottom"/>
            <w:hideMark/>
          </w:tcPr>
          <w:p w14:paraId="1C884950"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2</w:t>
            </w:r>
          </w:p>
        </w:tc>
        <w:tc>
          <w:tcPr>
            <w:tcW w:w="1288" w:type="dxa"/>
            <w:tcBorders>
              <w:top w:val="nil"/>
              <w:left w:val="nil"/>
              <w:bottom w:val="single" w:sz="4" w:space="0" w:color="auto"/>
              <w:right w:val="single" w:sz="4" w:space="0" w:color="auto"/>
            </w:tcBorders>
            <w:shd w:val="clear" w:color="000000" w:fill="FFFFFF"/>
            <w:hideMark/>
          </w:tcPr>
          <w:p w14:paraId="33713A56"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4000001162</w:t>
            </w:r>
          </w:p>
        </w:tc>
        <w:tc>
          <w:tcPr>
            <w:tcW w:w="3077" w:type="dxa"/>
            <w:tcBorders>
              <w:top w:val="nil"/>
              <w:left w:val="nil"/>
              <w:bottom w:val="single" w:sz="4" w:space="0" w:color="auto"/>
              <w:right w:val="single" w:sz="4" w:space="0" w:color="auto"/>
            </w:tcBorders>
            <w:shd w:val="clear" w:color="auto" w:fill="auto"/>
            <w:hideMark/>
          </w:tcPr>
          <w:p w14:paraId="19D7B888" w14:textId="77777777" w:rsidR="00C53297" w:rsidRPr="00AF051F" w:rsidRDefault="00C53297" w:rsidP="00C53297">
            <w:pPr>
              <w:rPr>
                <w:rFonts w:ascii="Arial" w:hAnsi="Arial" w:cs="Arial"/>
                <w:iCs/>
                <w:sz w:val="20"/>
                <w:szCs w:val="20"/>
              </w:rPr>
            </w:pPr>
            <w:r w:rsidRPr="00AF051F">
              <w:rPr>
                <w:rFonts w:ascii="Arial" w:hAnsi="Arial" w:cs="Arial"/>
                <w:iCs/>
                <w:sz w:val="20"/>
                <w:szCs w:val="20"/>
              </w:rPr>
              <w:t>Modul HUR-40-A3-01</w:t>
            </w:r>
          </w:p>
        </w:tc>
        <w:tc>
          <w:tcPr>
            <w:tcW w:w="1832" w:type="dxa"/>
            <w:tcBorders>
              <w:top w:val="nil"/>
              <w:left w:val="nil"/>
              <w:bottom w:val="single" w:sz="4" w:space="0" w:color="auto"/>
              <w:right w:val="single" w:sz="4" w:space="0" w:color="auto"/>
            </w:tcBorders>
            <w:shd w:val="clear" w:color="auto" w:fill="auto"/>
            <w:hideMark/>
          </w:tcPr>
          <w:p w14:paraId="03CEF13B"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A2V00156013260</w:t>
            </w:r>
          </w:p>
        </w:tc>
        <w:tc>
          <w:tcPr>
            <w:tcW w:w="706" w:type="dxa"/>
            <w:tcBorders>
              <w:top w:val="nil"/>
              <w:left w:val="nil"/>
              <w:bottom w:val="single" w:sz="4" w:space="0" w:color="auto"/>
              <w:right w:val="single" w:sz="4" w:space="0" w:color="auto"/>
            </w:tcBorders>
            <w:shd w:val="clear" w:color="auto" w:fill="auto"/>
            <w:noWrap/>
            <w:vAlign w:val="center"/>
            <w:hideMark/>
          </w:tcPr>
          <w:p w14:paraId="35092446"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xml:space="preserve"> kos </w:t>
            </w:r>
          </w:p>
        </w:tc>
        <w:tc>
          <w:tcPr>
            <w:tcW w:w="1267" w:type="dxa"/>
            <w:tcBorders>
              <w:top w:val="nil"/>
              <w:left w:val="nil"/>
              <w:bottom w:val="single" w:sz="4" w:space="0" w:color="auto"/>
              <w:right w:val="single" w:sz="4" w:space="0" w:color="auto"/>
            </w:tcBorders>
            <w:shd w:val="clear" w:color="000000" w:fill="FFFFFF"/>
            <w:noWrap/>
            <w:hideMark/>
          </w:tcPr>
          <w:p w14:paraId="3AC161FA"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4</w:t>
            </w:r>
          </w:p>
        </w:tc>
        <w:tc>
          <w:tcPr>
            <w:tcW w:w="2681" w:type="dxa"/>
            <w:tcBorders>
              <w:top w:val="nil"/>
              <w:left w:val="nil"/>
              <w:bottom w:val="single" w:sz="4" w:space="0" w:color="auto"/>
              <w:right w:val="single" w:sz="4" w:space="0" w:color="auto"/>
            </w:tcBorders>
            <w:shd w:val="clear" w:color="auto" w:fill="auto"/>
            <w:noWrap/>
            <w:vAlign w:val="center"/>
            <w:hideMark/>
          </w:tcPr>
          <w:p w14:paraId="27D897C7"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c>
          <w:tcPr>
            <w:tcW w:w="2816" w:type="dxa"/>
            <w:tcBorders>
              <w:top w:val="nil"/>
              <w:left w:val="nil"/>
              <w:bottom w:val="single" w:sz="4" w:space="0" w:color="auto"/>
              <w:right w:val="double" w:sz="4" w:space="0" w:color="auto"/>
            </w:tcBorders>
            <w:shd w:val="clear" w:color="auto" w:fill="auto"/>
            <w:noWrap/>
            <w:vAlign w:val="center"/>
            <w:hideMark/>
          </w:tcPr>
          <w:p w14:paraId="3B436C9C"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r>
      <w:tr w:rsidR="00AF051F" w:rsidRPr="00AF051F" w14:paraId="7656BD63" w14:textId="77777777" w:rsidTr="00793F06">
        <w:trPr>
          <w:trHeight w:val="390"/>
        </w:trPr>
        <w:tc>
          <w:tcPr>
            <w:tcW w:w="1123" w:type="dxa"/>
            <w:tcBorders>
              <w:top w:val="nil"/>
              <w:left w:val="single" w:sz="4" w:space="0" w:color="auto"/>
              <w:bottom w:val="single" w:sz="4" w:space="0" w:color="auto"/>
              <w:right w:val="single" w:sz="4" w:space="0" w:color="auto"/>
            </w:tcBorders>
            <w:shd w:val="clear" w:color="auto" w:fill="auto"/>
            <w:noWrap/>
            <w:vAlign w:val="bottom"/>
            <w:hideMark/>
          </w:tcPr>
          <w:p w14:paraId="379D5346"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3</w:t>
            </w:r>
          </w:p>
        </w:tc>
        <w:tc>
          <w:tcPr>
            <w:tcW w:w="1288" w:type="dxa"/>
            <w:tcBorders>
              <w:top w:val="nil"/>
              <w:left w:val="nil"/>
              <w:bottom w:val="single" w:sz="4" w:space="0" w:color="auto"/>
              <w:right w:val="single" w:sz="4" w:space="0" w:color="auto"/>
            </w:tcBorders>
            <w:shd w:val="clear" w:color="000000" w:fill="FFFFFF"/>
            <w:hideMark/>
          </w:tcPr>
          <w:p w14:paraId="2990877D"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4005103688</w:t>
            </w:r>
          </w:p>
        </w:tc>
        <w:tc>
          <w:tcPr>
            <w:tcW w:w="3077" w:type="dxa"/>
            <w:tcBorders>
              <w:top w:val="nil"/>
              <w:left w:val="nil"/>
              <w:bottom w:val="single" w:sz="4" w:space="0" w:color="auto"/>
              <w:right w:val="single" w:sz="4" w:space="0" w:color="auto"/>
            </w:tcBorders>
            <w:shd w:val="clear" w:color="auto" w:fill="auto"/>
            <w:hideMark/>
          </w:tcPr>
          <w:p w14:paraId="28AA7ED5" w14:textId="77777777" w:rsidR="00C53297" w:rsidRPr="00AF051F" w:rsidRDefault="00C53297" w:rsidP="00C53297">
            <w:pPr>
              <w:rPr>
                <w:rFonts w:ascii="Arial" w:hAnsi="Arial" w:cs="Arial"/>
                <w:iCs/>
                <w:sz w:val="20"/>
                <w:szCs w:val="20"/>
              </w:rPr>
            </w:pPr>
            <w:r w:rsidRPr="00AF051F">
              <w:rPr>
                <w:rFonts w:ascii="Arial" w:hAnsi="Arial" w:cs="Arial"/>
                <w:iCs/>
                <w:sz w:val="20"/>
                <w:szCs w:val="20"/>
              </w:rPr>
              <w:t>Naprava za proženje GTO</w:t>
            </w:r>
          </w:p>
        </w:tc>
        <w:tc>
          <w:tcPr>
            <w:tcW w:w="1832" w:type="dxa"/>
            <w:tcBorders>
              <w:top w:val="nil"/>
              <w:left w:val="nil"/>
              <w:bottom w:val="single" w:sz="4" w:space="0" w:color="auto"/>
              <w:right w:val="single" w:sz="4" w:space="0" w:color="auto"/>
            </w:tcBorders>
            <w:shd w:val="clear" w:color="auto" w:fill="auto"/>
            <w:hideMark/>
          </w:tcPr>
          <w:p w14:paraId="2FD0829A"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A2V00001091279</w:t>
            </w:r>
          </w:p>
        </w:tc>
        <w:tc>
          <w:tcPr>
            <w:tcW w:w="706" w:type="dxa"/>
            <w:tcBorders>
              <w:top w:val="nil"/>
              <w:left w:val="nil"/>
              <w:bottom w:val="single" w:sz="4" w:space="0" w:color="auto"/>
              <w:right w:val="single" w:sz="4" w:space="0" w:color="auto"/>
            </w:tcBorders>
            <w:shd w:val="clear" w:color="auto" w:fill="auto"/>
            <w:noWrap/>
            <w:vAlign w:val="center"/>
            <w:hideMark/>
          </w:tcPr>
          <w:p w14:paraId="6D2F23E3"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xml:space="preserve"> kos </w:t>
            </w:r>
          </w:p>
        </w:tc>
        <w:tc>
          <w:tcPr>
            <w:tcW w:w="1267" w:type="dxa"/>
            <w:tcBorders>
              <w:top w:val="nil"/>
              <w:left w:val="nil"/>
              <w:bottom w:val="single" w:sz="4" w:space="0" w:color="auto"/>
              <w:right w:val="single" w:sz="4" w:space="0" w:color="auto"/>
            </w:tcBorders>
            <w:shd w:val="clear" w:color="000000" w:fill="FFFFFF"/>
            <w:noWrap/>
            <w:hideMark/>
          </w:tcPr>
          <w:p w14:paraId="4480A26B" w14:textId="3236FFCD" w:rsidR="00C53297" w:rsidRPr="00AF051F" w:rsidRDefault="007505FD" w:rsidP="00C53297">
            <w:pPr>
              <w:jc w:val="center"/>
              <w:rPr>
                <w:rFonts w:ascii="Arial" w:hAnsi="Arial" w:cs="Arial"/>
                <w:iCs/>
                <w:sz w:val="20"/>
                <w:szCs w:val="20"/>
              </w:rPr>
            </w:pPr>
            <w:r w:rsidRPr="00AF051F">
              <w:rPr>
                <w:rFonts w:ascii="Arial" w:hAnsi="Arial" w:cs="Arial"/>
                <w:iCs/>
                <w:sz w:val="20"/>
                <w:szCs w:val="20"/>
              </w:rPr>
              <w:t>4</w:t>
            </w:r>
          </w:p>
        </w:tc>
        <w:tc>
          <w:tcPr>
            <w:tcW w:w="2681" w:type="dxa"/>
            <w:tcBorders>
              <w:top w:val="nil"/>
              <w:left w:val="nil"/>
              <w:bottom w:val="single" w:sz="4" w:space="0" w:color="auto"/>
              <w:right w:val="single" w:sz="4" w:space="0" w:color="auto"/>
            </w:tcBorders>
            <w:shd w:val="clear" w:color="auto" w:fill="auto"/>
            <w:noWrap/>
            <w:vAlign w:val="center"/>
            <w:hideMark/>
          </w:tcPr>
          <w:p w14:paraId="15E3AC87"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c>
          <w:tcPr>
            <w:tcW w:w="2816" w:type="dxa"/>
            <w:tcBorders>
              <w:top w:val="nil"/>
              <w:left w:val="nil"/>
              <w:bottom w:val="single" w:sz="4" w:space="0" w:color="auto"/>
              <w:right w:val="double" w:sz="4" w:space="0" w:color="auto"/>
            </w:tcBorders>
            <w:shd w:val="clear" w:color="auto" w:fill="auto"/>
            <w:noWrap/>
            <w:vAlign w:val="center"/>
            <w:hideMark/>
          </w:tcPr>
          <w:p w14:paraId="5A5E7FB9"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r>
      <w:tr w:rsidR="00AF051F" w:rsidRPr="00AF051F" w14:paraId="1283D54C" w14:textId="77777777" w:rsidTr="00793F06">
        <w:trPr>
          <w:trHeight w:val="390"/>
        </w:trPr>
        <w:tc>
          <w:tcPr>
            <w:tcW w:w="1123" w:type="dxa"/>
            <w:tcBorders>
              <w:top w:val="nil"/>
              <w:left w:val="single" w:sz="4" w:space="0" w:color="auto"/>
              <w:bottom w:val="single" w:sz="4" w:space="0" w:color="auto"/>
              <w:right w:val="single" w:sz="4" w:space="0" w:color="auto"/>
            </w:tcBorders>
            <w:shd w:val="clear" w:color="auto" w:fill="auto"/>
            <w:noWrap/>
            <w:vAlign w:val="bottom"/>
          </w:tcPr>
          <w:p w14:paraId="3CAF81B6" w14:textId="613B8840" w:rsidR="006E2586" w:rsidRPr="00AF051F" w:rsidRDefault="006E2586" w:rsidP="00C53297">
            <w:pPr>
              <w:jc w:val="center"/>
              <w:rPr>
                <w:rFonts w:ascii="Arial" w:hAnsi="Arial" w:cs="Arial"/>
                <w:iCs/>
                <w:sz w:val="20"/>
                <w:szCs w:val="20"/>
              </w:rPr>
            </w:pPr>
            <w:r w:rsidRPr="00AF051F">
              <w:rPr>
                <w:rFonts w:ascii="Arial" w:hAnsi="Arial" w:cs="Arial"/>
                <w:iCs/>
                <w:sz w:val="20"/>
                <w:szCs w:val="20"/>
              </w:rPr>
              <w:t>4</w:t>
            </w:r>
          </w:p>
        </w:tc>
        <w:tc>
          <w:tcPr>
            <w:tcW w:w="1288" w:type="dxa"/>
            <w:tcBorders>
              <w:top w:val="nil"/>
              <w:left w:val="nil"/>
              <w:bottom w:val="single" w:sz="4" w:space="0" w:color="auto"/>
              <w:right w:val="single" w:sz="4" w:space="0" w:color="auto"/>
            </w:tcBorders>
            <w:shd w:val="clear" w:color="000000" w:fill="FFFFFF"/>
          </w:tcPr>
          <w:p w14:paraId="340FF53D" w14:textId="7B9DB2B7" w:rsidR="006E2586" w:rsidRPr="00AF051F" w:rsidRDefault="006E2586" w:rsidP="00C53297">
            <w:pPr>
              <w:jc w:val="center"/>
              <w:rPr>
                <w:rFonts w:ascii="Arial" w:hAnsi="Arial" w:cs="Arial"/>
                <w:iCs/>
                <w:sz w:val="20"/>
                <w:szCs w:val="20"/>
              </w:rPr>
            </w:pPr>
            <w:r w:rsidRPr="00AF051F">
              <w:rPr>
                <w:rFonts w:ascii="Arial" w:hAnsi="Arial" w:cs="Arial"/>
                <w:iCs/>
                <w:sz w:val="20"/>
                <w:szCs w:val="20"/>
              </w:rPr>
              <w:t>4005103688</w:t>
            </w:r>
          </w:p>
        </w:tc>
        <w:tc>
          <w:tcPr>
            <w:tcW w:w="3077" w:type="dxa"/>
            <w:tcBorders>
              <w:top w:val="nil"/>
              <w:left w:val="nil"/>
              <w:bottom w:val="single" w:sz="4" w:space="0" w:color="auto"/>
              <w:right w:val="single" w:sz="4" w:space="0" w:color="auto"/>
            </w:tcBorders>
            <w:shd w:val="clear" w:color="auto" w:fill="auto"/>
          </w:tcPr>
          <w:p w14:paraId="634001FF" w14:textId="537F003A" w:rsidR="006E2586" w:rsidRPr="00AF051F" w:rsidRDefault="006E2586" w:rsidP="00C53297">
            <w:pPr>
              <w:rPr>
                <w:rFonts w:ascii="Arial" w:hAnsi="Arial" w:cs="Arial"/>
                <w:iCs/>
                <w:sz w:val="20"/>
                <w:szCs w:val="20"/>
              </w:rPr>
            </w:pPr>
            <w:r w:rsidRPr="00AF051F">
              <w:rPr>
                <w:rFonts w:ascii="Arial" w:hAnsi="Arial" w:cs="Arial"/>
                <w:iCs/>
                <w:sz w:val="20"/>
                <w:szCs w:val="20"/>
              </w:rPr>
              <w:t>Naprava za proženje GTO</w:t>
            </w:r>
          </w:p>
        </w:tc>
        <w:tc>
          <w:tcPr>
            <w:tcW w:w="1832" w:type="dxa"/>
            <w:tcBorders>
              <w:top w:val="nil"/>
              <w:left w:val="nil"/>
              <w:bottom w:val="single" w:sz="4" w:space="0" w:color="auto"/>
              <w:right w:val="single" w:sz="4" w:space="0" w:color="auto"/>
            </w:tcBorders>
            <w:shd w:val="clear" w:color="auto" w:fill="auto"/>
          </w:tcPr>
          <w:p w14:paraId="29996F80" w14:textId="71B3C222" w:rsidR="006E2586" w:rsidRPr="00AF051F" w:rsidRDefault="006E2586" w:rsidP="00C53297">
            <w:pPr>
              <w:jc w:val="center"/>
              <w:rPr>
                <w:rFonts w:ascii="Arial" w:hAnsi="Arial" w:cs="Arial"/>
                <w:iCs/>
                <w:sz w:val="20"/>
                <w:szCs w:val="20"/>
              </w:rPr>
            </w:pPr>
            <w:r w:rsidRPr="00AF051F">
              <w:rPr>
                <w:rFonts w:ascii="Arial" w:hAnsi="Arial" w:cs="Arial"/>
                <w:iCs/>
                <w:sz w:val="20"/>
                <w:szCs w:val="20"/>
              </w:rPr>
              <w:t>A2V00001696208</w:t>
            </w:r>
          </w:p>
        </w:tc>
        <w:tc>
          <w:tcPr>
            <w:tcW w:w="706" w:type="dxa"/>
            <w:tcBorders>
              <w:top w:val="nil"/>
              <w:left w:val="nil"/>
              <w:bottom w:val="single" w:sz="4" w:space="0" w:color="auto"/>
              <w:right w:val="single" w:sz="4" w:space="0" w:color="auto"/>
            </w:tcBorders>
            <w:shd w:val="clear" w:color="auto" w:fill="auto"/>
            <w:noWrap/>
            <w:vAlign w:val="center"/>
          </w:tcPr>
          <w:p w14:paraId="7E574F7F" w14:textId="4F30B3AB" w:rsidR="006E2586" w:rsidRPr="00AF051F" w:rsidRDefault="006E2586" w:rsidP="00C53297">
            <w:pPr>
              <w:jc w:val="center"/>
              <w:rPr>
                <w:rFonts w:ascii="Arial" w:hAnsi="Arial" w:cs="Arial"/>
                <w:iCs/>
                <w:sz w:val="20"/>
                <w:szCs w:val="20"/>
              </w:rPr>
            </w:pPr>
            <w:r w:rsidRPr="00AF051F">
              <w:rPr>
                <w:rFonts w:ascii="Arial" w:hAnsi="Arial" w:cs="Arial"/>
                <w:iCs/>
                <w:sz w:val="20"/>
                <w:szCs w:val="20"/>
              </w:rPr>
              <w:t>kos</w:t>
            </w:r>
          </w:p>
        </w:tc>
        <w:tc>
          <w:tcPr>
            <w:tcW w:w="1267" w:type="dxa"/>
            <w:tcBorders>
              <w:top w:val="nil"/>
              <w:left w:val="nil"/>
              <w:bottom w:val="single" w:sz="4" w:space="0" w:color="auto"/>
              <w:right w:val="single" w:sz="4" w:space="0" w:color="auto"/>
            </w:tcBorders>
            <w:shd w:val="clear" w:color="000000" w:fill="FFFFFF"/>
            <w:noWrap/>
          </w:tcPr>
          <w:p w14:paraId="7691BEB5" w14:textId="32819078" w:rsidR="006E2586" w:rsidRPr="00AF051F" w:rsidRDefault="006E2586" w:rsidP="00C53297">
            <w:pPr>
              <w:jc w:val="center"/>
              <w:rPr>
                <w:rFonts w:ascii="Arial" w:hAnsi="Arial" w:cs="Arial"/>
                <w:iCs/>
                <w:sz w:val="20"/>
                <w:szCs w:val="20"/>
              </w:rPr>
            </w:pPr>
            <w:r w:rsidRPr="00AF051F">
              <w:rPr>
                <w:rFonts w:ascii="Arial" w:hAnsi="Arial" w:cs="Arial"/>
                <w:iCs/>
                <w:sz w:val="20"/>
                <w:szCs w:val="20"/>
              </w:rPr>
              <w:t>4</w:t>
            </w:r>
          </w:p>
        </w:tc>
        <w:tc>
          <w:tcPr>
            <w:tcW w:w="2681" w:type="dxa"/>
            <w:tcBorders>
              <w:top w:val="nil"/>
              <w:left w:val="nil"/>
              <w:bottom w:val="single" w:sz="4" w:space="0" w:color="auto"/>
              <w:right w:val="single" w:sz="4" w:space="0" w:color="auto"/>
            </w:tcBorders>
            <w:shd w:val="clear" w:color="auto" w:fill="auto"/>
            <w:noWrap/>
            <w:vAlign w:val="center"/>
          </w:tcPr>
          <w:p w14:paraId="504E2475" w14:textId="77777777" w:rsidR="006E2586" w:rsidRPr="00AF051F" w:rsidRDefault="006E2586" w:rsidP="00C53297">
            <w:pPr>
              <w:jc w:val="center"/>
              <w:rPr>
                <w:rFonts w:ascii="Arial" w:hAnsi="Arial" w:cs="Arial"/>
                <w:iCs/>
                <w:sz w:val="20"/>
                <w:szCs w:val="20"/>
              </w:rPr>
            </w:pPr>
          </w:p>
        </w:tc>
        <w:tc>
          <w:tcPr>
            <w:tcW w:w="2816" w:type="dxa"/>
            <w:tcBorders>
              <w:top w:val="nil"/>
              <w:left w:val="nil"/>
              <w:bottom w:val="single" w:sz="4" w:space="0" w:color="auto"/>
              <w:right w:val="double" w:sz="4" w:space="0" w:color="auto"/>
            </w:tcBorders>
            <w:shd w:val="clear" w:color="auto" w:fill="auto"/>
            <w:noWrap/>
            <w:vAlign w:val="center"/>
          </w:tcPr>
          <w:p w14:paraId="60D97C56" w14:textId="77777777" w:rsidR="006E2586" w:rsidRPr="00AF051F" w:rsidRDefault="006E2586" w:rsidP="00C53297">
            <w:pPr>
              <w:jc w:val="center"/>
              <w:rPr>
                <w:rFonts w:ascii="Arial" w:hAnsi="Arial" w:cs="Arial"/>
                <w:iCs/>
                <w:sz w:val="20"/>
                <w:szCs w:val="20"/>
              </w:rPr>
            </w:pPr>
          </w:p>
        </w:tc>
      </w:tr>
      <w:tr w:rsidR="00AF051F" w:rsidRPr="00AF051F" w14:paraId="2F4C3F27" w14:textId="77777777" w:rsidTr="00793F06">
        <w:trPr>
          <w:trHeight w:val="390"/>
        </w:trPr>
        <w:tc>
          <w:tcPr>
            <w:tcW w:w="1123" w:type="dxa"/>
            <w:tcBorders>
              <w:top w:val="nil"/>
              <w:left w:val="single" w:sz="4" w:space="0" w:color="auto"/>
              <w:bottom w:val="single" w:sz="4" w:space="0" w:color="auto"/>
              <w:right w:val="single" w:sz="4" w:space="0" w:color="auto"/>
            </w:tcBorders>
            <w:shd w:val="clear" w:color="auto" w:fill="auto"/>
            <w:noWrap/>
            <w:vAlign w:val="bottom"/>
            <w:hideMark/>
          </w:tcPr>
          <w:p w14:paraId="78AC6F5B" w14:textId="780C1145" w:rsidR="00C53297" w:rsidRPr="00AF051F" w:rsidRDefault="00793F06" w:rsidP="00C53297">
            <w:pPr>
              <w:jc w:val="center"/>
              <w:rPr>
                <w:rFonts w:ascii="Arial" w:hAnsi="Arial" w:cs="Arial"/>
                <w:iCs/>
                <w:sz w:val="20"/>
                <w:szCs w:val="20"/>
              </w:rPr>
            </w:pPr>
            <w:r w:rsidRPr="00AF051F">
              <w:rPr>
                <w:rFonts w:ascii="Arial" w:hAnsi="Arial" w:cs="Arial"/>
                <w:iCs/>
                <w:sz w:val="20"/>
                <w:szCs w:val="20"/>
              </w:rPr>
              <w:t>5</w:t>
            </w:r>
          </w:p>
        </w:tc>
        <w:tc>
          <w:tcPr>
            <w:tcW w:w="1288" w:type="dxa"/>
            <w:tcBorders>
              <w:top w:val="nil"/>
              <w:left w:val="nil"/>
              <w:bottom w:val="single" w:sz="4" w:space="0" w:color="auto"/>
              <w:right w:val="single" w:sz="4" w:space="0" w:color="auto"/>
            </w:tcBorders>
            <w:shd w:val="clear" w:color="000000" w:fill="FFFFFF"/>
            <w:hideMark/>
          </w:tcPr>
          <w:p w14:paraId="0A38E196"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4000001159</w:t>
            </w:r>
          </w:p>
        </w:tc>
        <w:tc>
          <w:tcPr>
            <w:tcW w:w="3077" w:type="dxa"/>
            <w:tcBorders>
              <w:top w:val="nil"/>
              <w:left w:val="nil"/>
              <w:bottom w:val="single" w:sz="4" w:space="0" w:color="auto"/>
              <w:right w:val="single" w:sz="4" w:space="0" w:color="auto"/>
            </w:tcBorders>
            <w:shd w:val="clear" w:color="auto" w:fill="auto"/>
            <w:hideMark/>
          </w:tcPr>
          <w:p w14:paraId="4332DDC8" w14:textId="77777777" w:rsidR="00C53297" w:rsidRPr="00AF051F" w:rsidRDefault="00C53297" w:rsidP="00C53297">
            <w:pPr>
              <w:rPr>
                <w:rFonts w:ascii="Arial" w:hAnsi="Arial" w:cs="Arial"/>
                <w:iCs/>
                <w:sz w:val="20"/>
                <w:szCs w:val="20"/>
              </w:rPr>
            </w:pPr>
            <w:r w:rsidRPr="00AF051F">
              <w:rPr>
                <w:rFonts w:ascii="Arial" w:hAnsi="Arial" w:cs="Arial"/>
                <w:iCs/>
                <w:sz w:val="20"/>
                <w:szCs w:val="20"/>
              </w:rPr>
              <w:t>Modul PWR 80kVA</w:t>
            </w:r>
          </w:p>
        </w:tc>
        <w:tc>
          <w:tcPr>
            <w:tcW w:w="1832" w:type="dxa"/>
            <w:tcBorders>
              <w:top w:val="nil"/>
              <w:left w:val="nil"/>
              <w:bottom w:val="single" w:sz="4" w:space="0" w:color="auto"/>
              <w:right w:val="single" w:sz="4" w:space="0" w:color="auto"/>
            </w:tcBorders>
            <w:shd w:val="clear" w:color="auto" w:fill="auto"/>
            <w:hideMark/>
          </w:tcPr>
          <w:p w14:paraId="11731488"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A2V00001137410</w:t>
            </w:r>
          </w:p>
        </w:tc>
        <w:tc>
          <w:tcPr>
            <w:tcW w:w="706" w:type="dxa"/>
            <w:tcBorders>
              <w:top w:val="nil"/>
              <w:left w:val="nil"/>
              <w:bottom w:val="single" w:sz="4" w:space="0" w:color="auto"/>
              <w:right w:val="single" w:sz="4" w:space="0" w:color="auto"/>
            </w:tcBorders>
            <w:shd w:val="clear" w:color="auto" w:fill="auto"/>
            <w:noWrap/>
            <w:vAlign w:val="center"/>
            <w:hideMark/>
          </w:tcPr>
          <w:p w14:paraId="06E754D7"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xml:space="preserve"> kos </w:t>
            </w:r>
          </w:p>
        </w:tc>
        <w:tc>
          <w:tcPr>
            <w:tcW w:w="1267" w:type="dxa"/>
            <w:tcBorders>
              <w:top w:val="nil"/>
              <w:left w:val="nil"/>
              <w:bottom w:val="single" w:sz="4" w:space="0" w:color="auto"/>
              <w:right w:val="single" w:sz="4" w:space="0" w:color="auto"/>
            </w:tcBorders>
            <w:shd w:val="clear" w:color="000000" w:fill="FFFFFF"/>
            <w:noWrap/>
            <w:hideMark/>
          </w:tcPr>
          <w:p w14:paraId="73AE6EC1" w14:textId="3AB0C83C" w:rsidR="00C53297" w:rsidRPr="00AF051F" w:rsidRDefault="007505FD" w:rsidP="00C53297">
            <w:pPr>
              <w:jc w:val="center"/>
              <w:rPr>
                <w:rFonts w:ascii="Arial" w:hAnsi="Arial" w:cs="Arial"/>
                <w:iCs/>
                <w:sz w:val="20"/>
                <w:szCs w:val="20"/>
              </w:rPr>
            </w:pPr>
            <w:r w:rsidRPr="00AF051F">
              <w:rPr>
                <w:rFonts w:ascii="Arial" w:hAnsi="Arial" w:cs="Arial"/>
                <w:iCs/>
                <w:sz w:val="20"/>
                <w:szCs w:val="20"/>
              </w:rPr>
              <w:t>4</w:t>
            </w:r>
          </w:p>
        </w:tc>
        <w:tc>
          <w:tcPr>
            <w:tcW w:w="2681" w:type="dxa"/>
            <w:tcBorders>
              <w:top w:val="nil"/>
              <w:left w:val="nil"/>
              <w:bottom w:val="single" w:sz="4" w:space="0" w:color="auto"/>
              <w:right w:val="single" w:sz="4" w:space="0" w:color="auto"/>
            </w:tcBorders>
            <w:shd w:val="clear" w:color="auto" w:fill="auto"/>
            <w:noWrap/>
            <w:vAlign w:val="center"/>
            <w:hideMark/>
          </w:tcPr>
          <w:p w14:paraId="05DBDA3A"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c>
          <w:tcPr>
            <w:tcW w:w="2816" w:type="dxa"/>
            <w:tcBorders>
              <w:top w:val="nil"/>
              <w:left w:val="nil"/>
              <w:bottom w:val="single" w:sz="4" w:space="0" w:color="auto"/>
              <w:right w:val="double" w:sz="4" w:space="0" w:color="auto"/>
            </w:tcBorders>
            <w:shd w:val="clear" w:color="auto" w:fill="auto"/>
            <w:noWrap/>
            <w:vAlign w:val="center"/>
            <w:hideMark/>
          </w:tcPr>
          <w:p w14:paraId="5E4F9D23"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r>
      <w:tr w:rsidR="00AF051F" w:rsidRPr="00AF051F" w14:paraId="07F586CD" w14:textId="77777777" w:rsidTr="00793F06">
        <w:trPr>
          <w:trHeight w:val="390"/>
        </w:trPr>
        <w:tc>
          <w:tcPr>
            <w:tcW w:w="1123" w:type="dxa"/>
            <w:tcBorders>
              <w:top w:val="nil"/>
              <w:left w:val="single" w:sz="4" w:space="0" w:color="auto"/>
              <w:bottom w:val="single" w:sz="4" w:space="0" w:color="auto"/>
              <w:right w:val="single" w:sz="4" w:space="0" w:color="auto"/>
            </w:tcBorders>
            <w:shd w:val="clear" w:color="auto" w:fill="auto"/>
            <w:noWrap/>
            <w:vAlign w:val="bottom"/>
            <w:hideMark/>
          </w:tcPr>
          <w:p w14:paraId="1B1F832D" w14:textId="17796541" w:rsidR="00C53297" w:rsidRPr="00AF051F" w:rsidRDefault="00793F06" w:rsidP="00C53297">
            <w:pPr>
              <w:jc w:val="center"/>
              <w:rPr>
                <w:rFonts w:ascii="Arial" w:hAnsi="Arial" w:cs="Arial"/>
                <w:iCs/>
                <w:sz w:val="20"/>
                <w:szCs w:val="20"/>
              </w:rPr>
            </w:pPr>
            <w:r w:rsidRPr="00AF051F">
              <w:rPr>
                <w:rFonts w:ascii="Arial" w:hAnsi="Arial" w:cs="Arial"/>
                <w:iCs/>
                <w:sz w:val="20"/>
                <w:szCs w:val="20"/>
              </w:rPr>
              <w:t>6</w:t>
            </w:r>
          </w:p>
        </w:tc>
        <w:tc>
          <w:tcPr>
            <w:tcW w:w="1288" w:type="dxa"/>
            <w:tcBorders>
              <w:top w:val="nil"/>
              <w:left w:val="nil"/>
              <w:bottom w:val="single" w:sz="4" w:space="0" w:color="auto"/>
              <w:right w:val="single" w:sz="4" w:space="0" w:color="auto"/>
            </w:tcBorders>
            <w:shd w:val="clear" w:color="000000" w:fill="FFFFFF"/>
            <w:hideMark/>
          </w:tcPr>
          <w:p w14:paraId="22F81E2E"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4000001085</w:t>
            </w:r>
          </w:p>
        </w:tc>
        <w:tc>
          <w:tcPr>
            <w:tcW w:w="3077" w:type="dxa"/>
            <w:tcBorders>
              <w:top w:val="nil"/>
              <w:left w:val="nil"/>
              <w:bottom w:val="single" w:sz="4" w:space="0" w:color="auto"/>
              <w:right w:val="single" w:sz="4" w:space="0" w:color="auto"/>
            </w:tcBorders>
            <w:shd w:val="clear" w:color="auto" w:fill="auto"/>
            <w:hideMark/>
          </w:tcPr>
          <w:p w14:paraId="23AA9378" w14:textId="77777777" w:rsidR="00C53297" w:rsidRPr="00AF051F" w:rsidRDefault="00C53297" w:rsidP="00C53297">
            <w:pPr>
              <w:rPr>
                <w:rFonts w:ascii="Arial" w:hAnsi="Arial" w:cs="Arial"/>
                <w:iCs/>
                <w:sz w:val="20"/>
                <w:szCs w:val="20"/>
              </w:rPr>
            </w:pPr>
            <w:r w:rsidRPr="00AF051F">
              <w:rPr>
                <w:rFonts w:ascii="Arial" w:hAnsi="Arial" w:cs="Arial"/>
                <w:iCs/>
                <w:sz w:val="20"/>
                <w:szCs w:val="20"/>
              </w:rPr>
              <w:t>Statični pretvornik VN modul HUR-040.A3.03</w:t>
            </w:r>
          </w:p>
        </w:tc>
        <w:tc>
          <w:tcPr>
            <w:tcW w:w="1832" w:type="dxa"/>
            <w:tcBorders>
              <w:top w:val="nil"/>
              <w:left w:val="nil"/>
              <w:bottom w:val="single" w:sz="4" w:space="0" w:color="auto"/>
              <w:right w:val="single" w:sz="4" w:space="0" w:color="auto"/>
            </w:tcBorders>
            <w:shd w:val="clear" w:color="auto" w:fill="auto"/>
            <w:hideMark/>
          </w:tcPr>
          <w:p w14:paraId="61E82461"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A2V00156017529</w:t>
            </w:r>
          </w:p>
        </w:tc>
        <w:tc>
          <w:tcPr>
            <w:tcW w:w="706" w:type="dxa"/>
            <w:tcBorders>
              <w:top w:val="nil"/>
              <w:left w:val="nil"/>
              <w:bottom w:val="single" w:sz="4" w:space="0" w:color="auto"/>
              <w:right w:val="single" w:sz="4" w:space="0" w:color="auto"/>
            </w:tcBorders>
            <w:shd w:val="clear" w:color="auto" w:fill="auto"/>
            <w:noWrap/>
            <w:vAlign w:val="center"/>
            <w:hideMark/>
          </w:tcPr>
          <w:p w14:paraId="21C88983"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xml:space="preserve"> kos </w:t>
            </w:r>
          </w:p>
        </w:tc>
        <w:tc>
          <w:tcPr>
            <w:tcW w:w="1267" w:type="dxa"/>
            <w:tcBorders>
              <w:top w:val="nil"/>
              <w:left w:val="nil"/>
              <w:bottom w:val="single" w:sz="4" w:space="0" w:color="auto"/>
              <w:right w:val="single" w:sz="4" w:space="0" w:color="auto"/>
            </w:tcBorders>
            <w:shd w:val="clear" w:color="000000" w:fill="FFFFFF"/>
            <w:noWrap/>
            <w:hideMark/>
          </w:tcPr>
          <w:p w14:paraId="25502C20"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4</w:t>
            </w:r>
          </w:p>
        </w:tc>
        <w:tc>
          <w:tcPr>
            <w:tcW w:w="2681" w:type="dxa"/>
            <w:tcBorders>
              <w:top w:val="nil"/>
              <w:left w:val="nil"/>
              <w:bottom w:val="single" w:sz="4" w:space="0" w:color="auto"/>
              <w:right w:val="single" w:sz="4" w:space="0" w:color="auto"/>
            </w:tcBorders>
            <w:shd w:val="clear" w:color="auto" w:fill="auto"/>
            <w:noWrap/>
            <w:vAlign w:val="center"/>
            <w:hideMark/>
          </w:tcPr>
          <w:p w14:paraId="0FB990AF"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c>
          <w:tcPr>
            <w:tcW w:w="2816" w:type="dxa"/>
            <w:tcBorders>
              <w:top w:val="nil"/>
              <w:left w:val="nil"/>
              <w:bottom w:val="single" w:sz="4" w:space="0" w:color="auto"/>
              <w:right w:val="double" w:sz="4" w:space="0" w:color="auto"/>
            </w:tcBorders>
            <w:shd w:val="clear" w:color="auto" w:fill="auto"/>
            <w:noWrap/>
            <w:vAlign w:val="center"/>
            <w:hideMark/>
          </w:tcPr>
          <w:p w14:paraId="5CF040DF"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r>
      <w:tr w:rsidR="00AF051F" w:rsidRPr="00AF051F" w14:paraId="10D3D470" w14:textId="77777777" w:rsidTr="00793F06">
        <w:trPr>
          <w:trHeight w:val="39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12D81" w14:textId="39333072" w:rsidR="00C53297" w:rsidRPr="00AF051F" w:rsidRDefault="00793F06" w:rsidP="00C53297">
            <w:pPr>
              <w:jc w:val="center"/>
              <w:rPr>
                <w:rFonts w:ascii="Arial" w:hAnsi="Arial" w:cs="Arial"/>
                <w:iCs/>
                <w:sz w:val="20"/>
                <w:szCs w:val="20"/>
              </w:rPr>
            </w:pPr>
            <w:r w:rsidRPr="00AF051F">
              <w:rPr>
                <w:rFonts w:ascii="Arial" w:hAnsi="Arial" w:cs="Arial"/>
                <w:iCs/>
                <w:sz w:val="20"/>
                <w:szCs w:val="20"/>
              </w:rPr>
              <w:lastRenderedPageBreak/>
              <w:t>7</w:t>
            </w:r>
          </w:p>
        </w:tc>
        <w:tc>
          <w:tcPr>
            <w:tcW w:w="1288" w:type="dxa"/>
            <w:tcBorders>
              <w:top w:val="single" w:sz="4" w:space="0" w:color="auto"/>
              <w:left w:val="nil"/>
              <w:bottom w:val="single" w:sz="4" w:space="0" w:color="auto"/>
              <w:right w:val="single" w:sz="4" w:space="0" w:color="auto"/>
            </w:tcBorders>
            <w:shd w:val="clear" w:color="000000" w:fill="FFFFFF"/>
            <w:hideMark/>
          </w:tcPr>
          <w:p w14:paraId="6C7B8F31"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4000001085</w:t>
            </w:r>
          </w:p>
        </w:tc>
        <w:tc>
          <w:tcPr>
            <w:tcW w:w="3077" w:type="dxa"/>
            <w:tcBorders>
              <w:top w:val="single" w:sz="4" w:space="0" w:color="auto"/>
              <w:left w:val="nil"/>
              <w:bottom w:val="single" w:sz="4" w:space="0" w:color="auto"/>
              <w:right w:val="single" w:sz="4" w:space="0" w:color="auto"/>
            </w:tcBorders>
            <w:shd w:val="clear" w:color="auto" w:fill="auto"/>
            <w:hideMark/>
          </w:tcPr>
          <w:p w14:paraId="5B314934" w14:textId="77777777" w:rsidR="00C53297" w:rsidRPr="00AF051F" w:rsidRDefault="00C53297" w:rsidP="00C53297">
            <w:pPr>
              <w:rPr>
                <w:rFonts w:ascii="Arial" w:hAnsi="Arial" w:cs="Arial"/>
                <w:iCs/>
                <w:sz w:val="20"/>
                <w:szCs w:val="20"/>
              </w:rPr>
            </w:pPr>
            <w:r w:rsidRPr="00AF051F">
              <w:rPr>
                <w:rFonts w:ascii="Arial" w:hAnsi="Arial" w:cs="Arial"/>
                <w:iCs/>
                <w:sz w:val="20"/>
                <w:szCs w:val="20"/>
              </w:rPr>
              <w:t>Statični pretvornik VN modul HUR-040.A3.04</w:t>
            </w:r>
          </w:p>
        </w:tc>
        <w:tc>
          <w:tcPr>
            <w:tcW w:w="1832" w:type="dxa"/>
            <w:tcBorders>
              <w:top w:val="single" w:sz="4" w:space="0" w:color="auto"/>
              <w:left w:val="nil"/>
              <w:bottom w:val="single" w:sz="4" w:space="0" w:color="auto"/>
              <w:right w:val="single" w:sz="4" w:space="0" w:color="auto"/>
            </w:tcBorders>
            <w:shd w:val="clear" w:color="auto" w:fill="auto"/>
            <w:hideMark/>
          </w:tcPr>
          <w:p w14:paraId="0CD23A38"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A2V00156017531</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14:paraId="78102027"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xml:space="preserve"> kos </w:t>
            </w:r>
          </w:p>
        </w:tc>
        <w:tc>
          <w:tcPr>
            <w:tcW w:w="1267" w:type="dxa"/>
            <w:tcBorders>
              <w:top w:val="single" w:sz="4" w:space="0" w:color="auto"/>
              <w:left w:val="nil"/>
              <w:bottom w:val="single" w:sz="4" w:space="0" w:color="auto"/>
              <w:right w:val="single" w:sz="4" w:space="0" w:color="auto"/>
            </w:tcBorders>
            <w:shd w:val="clear" w:color="000000" w:fill="FFFFFF"/>
            <w:noWrap/>
            <w:hideMark/>
          </w:tcPr>
          <w:p w14:paraId="1DAE5FA5"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4</w:t>
            </w:r>
          </w:p>
        </w:tc>
        <w:tc>
          <w:tcPr>
            <w:tcW w:w="2681" w:type="dxa"/>
            <w:tcBorders>
              <w:top w:val="single" w:sz="4" w:space="0" w:color="auto"/>
              <w:left w:val="nil"/>
              <w:bottom w:val="single" w:sz="4" w:space="0" w:color="auto"/>
              <w:right w:val="single" w:sz="4" w:space="0" w:color="auto"/>
            </w:tcBorders>
            <w:shd w:val="clear" w:color="auto" w:fill="auto"/>
            <w:noWrap/>
            <w:vAlign w:val="center"/>
            <w:hideMark/>
          </w:tcPr>
          <w:p w14:paraId="459810F0"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c>
          <w:tcPr>
            <w:tcW w:w="2816" w:type="dxa"/>
            <w:tcBorders>
              <w:top w:val="single" w:sz="4" w:space="0" w:color="auto"/>
              <w:left w:val="nil"/>
              <w:bottom w:val="single" w:sz="4" w:space="0" w:color="auto"/>
              <w:right w:val="single" w:sz="4" w:space="0" w:color="auto"/>
            </w:tcBorders>
            <w:shd w:val="clear" w:color="auto" w:fill="auto"/>
            <w:noWrap/>
            <w:vAlign w:val="center"/>
            <w:hideMark/>
          </w:tcPr>
          <w:p w14:paraId="75CE926A"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r>
      <w:tr w:rsidR="00AF051F" w:rsidRPr="00AF051F" w14:paraId="2AA5154F" w14:textId="77777777" w:rsidTr="00793F06">
        <w:trPr>
          <w:trHeight w:val="39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97DC4" w14:textId="0119072D" w:rsidR="00C53297" w:rsidRPr="00AF051F" w:rsidRDefault="00793F06" w:rsidP="00C53297">
            <w:pPr>
              <w:jc w:val="center"/>
              <w:rPr>
                <w:rFonts w:ascii="Arial" w:hAnsi="Arial" w:cs="Arial"/>
                <w:iCs/>
                <w:sz w:val="20"/>
                <w:szCs w:val="20"/>
              </w:rPr>
            </w:pPr>
            <w:r w:rsidRPr="00AF051F">
              <w:rPr>
                <w:rFonts w:ascii="Arial" w:hAnsi="Arial" w:cs="Arial"/>
                <w:iCs/>
                <w:sz w:val="20"/>
                <w:szCs w:val="20"/>
              </w:rPr>
              <w:t>8</w:t>
            </w:r>
          </w:p>
        </w:tc>
        <w:tc>
          <w:tcPr>
            <w:tcW w:w="1288" w:type="dxa"/>
            <w:tcBorders>
              <w:top w:val="single" w:sz="4" w:space="0" w:color="auto"/>
              <w:left w:val="nil"/>
              <w:bottom w:val="single" w:sz="4" w:space="0" w:color="auto"/>
              <w:right w:val="single" w:sz="4" w:space="0" w:color="auto"/>
            </w:tcBorders>
            <w:shd w:val="clear" w:color="000000" w:fill="FFFFFF"/>
            <w:hideMark/>
          </w:tcPr>
          <w:p w14:paraId="1AAAA112"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4005104933</w:t>
            </w:r>
          </w:p>
        </w:tc>
        <w:tc>
          <w:tcPr>
            <w:tcW w:w="3077" w:type="dxa"/>
            <w:tcBorders>
              <w:top w:val="single" w:sz="4" w:space="0" w:color="auto"/>
              <w:left w:val="nil"/>
              <w:bottom w:val="single" w:sz="4" w:space="0" w:color="auto"/>
              <w:right w:val="single" w:sz="4" w:space="0" w:color="auto"/>
            </w:tcBorders>
            <w:shd w:val="clear" w:color="auto" w:fill="auto"/>
            <w:hideMark/>
          </w:tcPr>
          <w:p w14:paraId="1EF1F35A" w14:textId="77777777" w:rsidR="00C53297" w:rsidRPr="00AF051F" w:rsidRDefault="00C53297" w:rsidP="00C53297">
            <w:pPr>
              <w:rPr>
                <w:rFonts w:ascii="Arial" w:hAnsi="Arial" w:cs="Arial"/>
                <w:iCs/>
                <w:sz w:val="20"/>
                <w:szCs w:val="20"/>
              </w:rPr>
            </w:pPr>
            <w:r w:rsidRPr="00AF051F">
              <w:rPr>
                <w:rFonts w:ascii="Arial" w:hAnsi="Arial" w:cs="Arial"/>
                <w:iCs/>
                <w:sz w:val="20"/>
                <w:szCs w:val="20"/>
              </w:rPr>
              <w:t>Polnilec baterij BLG-056-B3.02.9</w:t>
            </w:r>
          </w:p>
        </w:tc>
        <w:tc>
          <w:tcPr>
            <w:tcW w:w="1832" w:type="dxa"/>
            <w:tcBorders>
              <w:top w:val="single" w:sz="4" w:space="0" w:color="auto"/>
              <w:left w:val="nil"/>
              <w:bottom w:val="single" w:sz="4" w:space="0" w:color="auto"/>
              <w:right w:val="single" w:sz="4" w:space="0" w:color="auto"/>
            </w:tcBorders>
            <w:shd w:val="clear" w:color="auto" w:fill="auto"/>
            <w:hideMark/>
          </w:tcPr>
          <w:p w14:paraId="431185EF"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A2V00156018001</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14:paraId="124BEB2F"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xml:space="preserve"> kos </w:t>
            </w:r>
          </w:p>
        </w:tc>
        <w:tc>
          <w:tcPr>
            <w:tcW w:w="1267" w:type="dxa"/>
            <w:tcBorders>
              <w:top w:val="single" w:sz="4" w:space="0" w:color="auto"/>
              <w:left w:val="nil"/>
              <w:bottom w:val="single" w:sz="4" w:space="0" w:color="auto"/>
              <w:right w:val="single" w:sz="4" w:space="0" w:color="auto"/>
            </w:tcBorders>
            <w:shd w:val="clear" w:color="000000" w:fill="FFFFFF"/>
            <w:noWrap/>
            <w:hideMark/>
          </w:tcPr>
          <w:p w14:paraId="058A16E3" w14:textId="7448C16F" w:rsidR="00C53297" w:rsidRPr="00AF051F" w:rsidRDefault="00C53297" w:rsidP="00C53297">
            <w:pPr>
              <w:jc w:val="center"/>
              <w:rPr>
                <w:rFonts w:ascii="Arial" w:hAnsi="Arial" w:cs="Arial"/>
                <w:iCs/>
                <w:sz w:val="20"/>
                <w:szCs w:val="20"/>
              </w:rPr>
            </w:pPr>
            <w:r w:rsidRPr="00AF051F">
              <w:rPr>
                <w:rFonts w:ascii="Arial" w:hAnsi="Arial" w:cs="Arial"/>
                <w:iCs/>
                <w:sz w:val="20"/>
                <w:szCs w:val="20"/>
              </w:rPr>
              <w:t>2</w:t>
            </w:r>
          </w:p>
        </w:tc>
        <w:tc>
          <w:tcPr>
            <w:tcW w:w="2681" w:type="dxa"/>
            <w:tcBorders>
              <w:top w:val="single" w:sz="4" w:space="0" w:color="auto"/>
              <w:left w:val="nil"/>
              <w:bottom w:val="single" w:sz="4" w:space="0" w:color="auto"/>
              <w:right w:val="single" w:sz="4" w:space="0" w:color="auto"/>
            </w:tcBorders>
            <w:shd w:val="clear" w:color="auto" w:fill="auto"/>
            <w:noWrap/>
            <w:vAlign w:val="center"/>
            <w:hideMark/>
          </w:tcPr>
          <w:p w14:paraId="1D9CA768"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c>
          <w:tcPr>
            <w:tcW w:w="2816" w:type="dxa"/>
            <w:tcBorders>
              <w:top w:val="single" w:sz="4" w:space="0" w:color="auto"/>
              <w:left w:val="nil"/>
              <w:bottom w:val="single" w:sz="4" w:space="0" w:color="auto"/>
              <w:right w:val="single" w:sz="4" w:space="0" w:color="auto"/>
            </w:tcBorders>
            <w:shd w:val="clear" w:color="auto" w:fill="auto"/>
            <w:noWrap/>
            <w:vAlign w:val="center"/>
            <w:hideMark/>
          </w:tcPr>
          <w:p w14:paraId="1DCF0950"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r>
      <w:tr w:rsidR="00AF051F" w:rsidRPr="00AF051F" w14:paraId="44ECD2B5" w14:textId="77777777" w:rsidTr="00793F06">
        <w:trPr>
          <w:trHeight w:val="390"/>
        </w:trPr>
        <w:tc>
          <w:tcPr>
            <w:tcW w:w="1123" w:type="dxa"/>
            <w:tcBorders>
              <w:top w:val="nil"/>
              <w:left w:val="single" w:sz="4" w:space="0" w:color="auto"/>
              <w:bottom w:val="single" w:sz="4" w:space="0" w:color="auto"/>
              <w:right w:val="single" w:sz="4" w:space="0" w:color="auto"/>
            </w:tcBorders>
            <w:shd w:val="clear" w:color="auto" w:fill="auto"/>
            <w:noWrap/>
            <w:vAlign w:val="bottom"/>
            <w:hideMark/>
          </w:tcPr>
          <w:p w14:paraId="1A2F49F9" w14:textId="489A1B7B" w:rsidR="00C53297" w:rsidRPr="00AF051F" w:rsidRDefault="00793F06" w:rsidP="00C53297">
            <w:pPr>
              <w:jc w:val="center"/>
              <w:rPr>
                <w:rFonts w:ascii="Arial" w:hAnsi="Arial" w:cs="Arial"/>
                <w:iCs/>
                <w:sz w:val="20"/>
                <w:szCs w:val="20"/>
              </w:rPr>
            </w:pPr>
            <w:r w:rsidRPr="00AF051F">
              <w:rPr>
                <w:rFonts w:ascii="Arial" w:hAnsi="Arial" w:cs="Arial"/>
                <w:iCs/>
                <w:sz w:val="20"/>
                <w:szCs w:val="20"/>
              </w:rPr>
              <w:t>9</w:t>
            </w:r>
          </w:p>
        </w:tc>
        <w:tc>
          <w:tcPr>
            <w:tcW w:w="1288" w:type="dxa"/>
            <w:tcBorders>
              <w:top w:val="nil"/>
              <w:left w:val="nil"/>
              <w:bottom w:val="single" w:sz="4" w:space="0" w:color="auto"/>
              <w:right w:val="single" w:sz="4" w:space="0" w:color="auto"/>
            </w:tcBorders>
            <w:shd w:val="clear" w:color="000000" w:fill="FFFFFF"/>
            <w:hideMark/>
          </w:tcPr>
          <w:p w14:paraId="233599DE"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4005104972</w:t>
            </w:r>
          </w:p>
        </w:tc>
        <w:tc>
          <w:tcPr>
            <w:tcW w:w="3077" w:type="dxa"/>
            <w:tcBorders>
              <w:top w:val="nil"/>
              <w:left w:val="nil"/>
              <w:bottom w:val="single" w:sz="4" w:space="0" w:color="auto"/>
              <w:right w:val="single" w:sz="4" w:space="0" w:color="auto"/>
            </w:tcBorders>
            <w:shd w:val="clear" w:color="auto" w:fill="auto"/>
            <w:hideMark/>
          </w:tcPr>
          <w:p w14:paraId="5A5CAD44" w14:textId="77777777" w:rsidR="00C53297" w:rsidRPr="00AF051F" w:rsidRDefault="00C53297" w:rsidP="00C53297">
            <w:pPr>
              <w:rPr>
                <w:rFonts w:ascii="Arial" w:hAnsi="Arial" w:cs="Arial"/>
                <w:iCs/>
                <w:sz w:val="20"/>
                <w:szCs w:val="20"/>
              </w:rPr>
            </w:pPr>
            <w:r w:rsidRPr="00AF051F">
              <w:rPr>
                <w:rFonts w:ascii="Arial" w:hAnsi="Arial" w:cs="Arial"/>
                <w:iCs/>
                <w:sz w:val="20"/>
                <w:szCs w:val="20"/>
              </w:rPr>
              <w:t>Modul PWR 80.A3.01</w:t>
            </w:r>
          </w:p>
        </w:tc>
        <w:tc>
          <w:tcPr>
            <w:tcW w:w="1832" w:type="dxa"/>
            <w:tcBorders>
              <w:top w:val="nil"/>
              <w:left w:val="nil"/>
              <w:bottom w:val="single" w:sz="4" w:space="0" w:color="auto"/>
              <w:right w:val="single" w:sz="4" w:space="0" w:color="auto"/>
            </w:tcBorders>
            <w:shd w:val="clear" w:color="auto" w:fill="auto"/>
            <w:hideMark/>
          </w:tcPr>
          <w:p w14:paraId="306FFED1"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A2V00001266055</w:t>
            </w:r>
          </w:p>
        </w:tc>
        <w:tc>
          <w:tcPr>
            <w:tcW w:w="706" w:type="dxa"/>
            <w:tcBorders>
              <w:top w:val="nil"/>
              <w:left w:val="nil"/>
              <w:bottom w:val="single" w:sz="4" w:space="0" w:color="auto"/>
              <w:right w:val="single" w:sz="4" w:space="0" w:color="auto"/>
            </w:tcBorders>
            <w:shd w:val="clear" w:color="auto" w:fill="auto"/>
            <w:noWrap/>
            <w:vAlign w:val="center"/>
            <w:hideMark/>
          </w:tcPr>
          <w:p w14:paraId="538F6E18"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xml:space="preserve"> kos </w:t>
            </w:r>
          </w:p>
        </w:tc>
        <w:tc>
          <w:tcPr>
            <w:tcW w:w="1267" w:type="dxa"/>
            <w:tcBorders>
              <w:top w:val="nil"/>
              <w:left w:val="nil"/>
              <w:bottom w:val="single" w:sz="4" w:space="0" w:color="auto"/>
              <w:right w:val="single" w:sz="4" w:space="0" w:color="auto"/>
            </w:tcBorders>
            <w:shd w:val="clear" w:color="000000" w:fill="FFFFFF"/>
            <w:noWrap/>
            <w:hideMark/>
          </w:tcPr>
          <w:p w14:paraId="407F6436"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4</w:t>
            </w:r>
          </w:p>
        </w:tc>
        <w:tc>
          <w:tcPr>
            <w:tcW w:w="2681" w:type="dxa"/>
            <w:tcBorders>
              <w:top w:val="nil"/>
              <w:left w:val="nil"/>
              <w:bottom w:val="single" w:sz="4" w:space="0" w:color="auto"/>
              <w:right w:val="single" w:sz="4" w:space="0" w:color="auto"/>
            </w:tcBorders>
            <w:shd w:val="clear" w:color="auto" w:fill="auto"/>
            <w:noWrap/>
            <w:vAlign w:val="center"/>
            <w:hideMark/>
          </w:tcPr>
          <w:p w14:paraId="72344F1F"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c>
          <w:tcPr>
            <w:tcW w:w="2816" w:type="dxa"/>
            <w:tcBorders>
              <w:top w:val="nil"/>
              <w:left w:val="nil"/>
              <w:bottom w:val="single" w:sz="4" w:space="0" w:color="auto"/>
              <w:right w:val="double" w:sz="4" w:space="0" w:color="auto"/>
            </w:tcBorders>
            <w:shd w:val="clear" w:color="auto" w:fill="auto"/>
            <w:noWrap/>
            <w:vAlign w:val="center"/>
            <w:hideMark/>
          </w:tcPr>
          <w:p w14:paraId="5BCC3A7E" w14:textId="77777777" w:rsidR="00C53297" w:rsidRPr="00AF051F" w:rsidRDefault="00C53297" w:rsidP="00C53297">
            <w:pPr>
              <w:jc w:val="center"/>
              <w:rPr>
                <w:rFonts w:ascii="Arial" w:hAnsi="Arial" w:cs="Arial"/>
                <w:iCs/>
                <w:sz w:val="20"/>
                <w:szCs w:val="20"/>
              </w:rPr>
            </w:pPr>
            <w:r w:rsidRPr="00AF051F">
              <w:rPr>
                <w:rFonts w:ascii="Arial" w:hAnsi="Arial" w:cs="Arial"/>
                <w:iCs/>
                <w:sz w:val="20"/>
                <w:szCs w:val="20"/>
              </w:rPr>
              <w:t> </w:t>
            </w:r>
          </w:p>
        </w:tc>
      </w:tr>
      <w:tr w:rsidR="00AF051F" w:rsidRPr="00AF051F" w14:paraId="3BF32091" w14:textId="77777777" w:rsidTr="00793F06">
        <w:trPr>
          <w:trHeight w:val="405"/>
        </w:trPr>
        <w:tc>
          <w:tcPr>
            <w:tcW w:w="11974" w:type="dxa"/>
            <w:gridSpan w:val="7"/>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683F2EB5" w14:textId="451E7F8B" w:rsidR="00793F06" w:rsidRPr="00AF051F" w:rsidRDefault="00793F06" w:rsidP="00793F06">
            <w:pPr>
              <w:jc w:val="right"/>
              <w:rPr>
                <w:b/>
                <w:bCs/>
                <w:iCs/>
                <w:sz w:val="22"/>
                <w:szCs w:val="22"/>
              </w:rPr>
            </w:pPr>
            <w:r w:rsidRPr="00AF051F">
              <w:rPr>
                <w:b/>
                <w:bCs/>
                <w:iCs/>
                <w:sz w:val="22"/>
                <w:szCs w:val="22"/>
              </w:rPr>
              <w:t>Skupna vrednost v EUR brez DDV</w:t>
            </w:r>
          </w:p>
        </w:tc>
        <w:tc>
          <w:tcPr>
            <w:tcW w:w="2816" w:type="dxa"/>
            <w:tcBorders>
              <w:top w:val="double" w:sz="4" w:space="0" w:color="auto"/>
              <w:left w:val="nil"/>
              <w:bottom w:val="single" w:sz="4" w:space="0" w:color="auto"/>
              <w:right w:val="double" w:sz="4" w:space="0" w:color="auto"/>
            </w:tcBorders>
            <w:shd w:val="clear" w:color="auto" w:fill="auto"/>
            <w:noWrap/>
            <w:vAlign w:val="center"/>
            <w:hideMark/>
          </w:tcPr>
          <w:p w14:paraId="5AEFC8B1" w14:textId="77777777" w:rsidR="00793F06" w:rsidRPr="00AF051F" w:rsidRDefault="00793F06" w:rsidP="00834F46">
            <w:pPr>
              <w:jc w:val="center"/>
              <w:rPr>
                <w:rFonts w:ascii="Calibri" w:hAnsi="Calibri" w:cs="Calibri"/>
                <w:iCs/>
                <w:sz w:val="22"/>
                <w:szCs w:val="22"/>
              </w:rPr>
            </w:pPr>
          </w:p>
        </w:tc>
      </w:tr>
      <w:tr w:rsidR="00AF051F" w:rsidRPr="00AF051F" w14:paraId="7922A67A" w14:textId="77777777" w:rsidTr="00793F06">
        <w:trPr>
          <w:trHeight w:val="405"/>
        </w:trPr>
        <w:tc>
          <w:tcPr>
            <w:tcW w:w="119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53496" w14:textId="77777777" w:rsidR="00793F06" w:rsidRPr="00AF051F" w:rsidRDefault="00793F06" w:rsidP="00834F46">
            <w:pPr>
              <w:jc w:val="right"/>
              <w:rPr>
                <w:b/>
                <w:bCs/>
                <w:iCs/>
                <w:sz w:val="22"/>
                <w:szCs w:val="22"/>
              </w:rPr>
            </w:pPr>
            <w:r w:rsidRPr="00AF051F">
              <w:rPr>
                <w:b/>
                <w:bCs/>
                <w:iCs/>
                <w:sz w:val="22"/>
                <w:szCs w:val="22"/>
              </w:rPr>
              <w:t>DDV 22%</w:t>
            </w:r>
          </w:p>
        </w:tc>
        <w:tc>
          <w:tcPr>
            <w:tcW w:w="2816" w:type="dxa"/>
            <w:tcBorders>
              <w:top w:val="nil"/>
              <w:left w:val="nil"/>
              <w:bottom w:val="single" w:sz="4" w:space="0" w:color="auto"/>
              <w:right w:val="double" w:sz="4" w:space="0" w:color="auto"/>
            </w:tcBorders>
            <w:shd w:val="clear" w:color="auto" w:fill="auto"/>
            <w:noWrap/>
            <w:vAlign w:val="center"/>
            <w:hideMark/>
          </w:tcPr>
          <w:p w14:paraId="092F5D80" w14:textId="77777777" w:rsidR="00793F06" w:rsidRPr="00AF051F" w:rsidRDefault="00793F06" w:rsidP="00834F46">
            <w:pPr>
              <w:jc w:val="center"/>
              <w:rPr>
                <w:rFonts w:ascii="Calibri" w:hAnsi="Calibri" w:cs="Calibri"/>
                <w:iCs/>
                <w:sz w:val="22"/>
                <w:szCs w:val="22"/>
              </w:rPr>
            </w:pPr>
          </w:p>
        </w:tc>
      </w:tr>
      <w:tr w:rsidR="00AF051F" w:rsidRPr="00AF051F" w14:paraId="279ED60F" w14:textId="77777777" w:rsidTr="00793F06">
        <w:trPr>
          <w:trHeight w:val="405"/>
        </w:trPr>
        <w:tc>
          <w:tcPr>
            <w:tcW w:w="119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99241" w14:textId="77777777" w:rsidR="00793F06" w:rsidRPr="00AF051F" w:rsidRDefault="00793F06" w:rsidP="00834F46">
            <w:pPr>
              <w:jc w:val="right"/>
              <w:rPr>
                <w:b/>
                <w:bCs/>
                <w:iCs/>
                <w:sz w:val="22"/>
                <w:szCs w:val="22"/>
              </w:rPr>
            </w:pPr>
            <w:r w:rsidRPr="00AF051F">
              <w:rPr>
                <w:b/>
                <w:bCs/>
                <w:iCs/>
                <w:sz w:val="22"/>
                <w:szCs w:val="22"/>
              </w:rPr>
              <w:t>Skupna vrednost v EUR z DDV</w:t>
            </w:r>
          </w:p>
        </w:tc>
        <w:tc>
          <w:tcPr>
            <w:tcW w:w="2816" w:type="dxa"/>
            <w:tcBorders>
              <w:top w:val="nil"/>
              <w:left w:val="nil"/>
              <w:bottom w:val="single" w:sz="4" w:space="0" w:color="auto"/>
              <w:right w:val="double" w:sz="4" w:space="0" w:color="auto"/>
            </w:tcBorders>
            <w:shd w:val="clear" w:color="auto" w:fill="auto"/>
            <w:noWrap/>
            <w:vAlign w:val="center"/>
            <w:hideMark/>
          </w:tcPr>
          <w:p w14:paraId="244C8BE0" w14:textId="77777777" w:rsidR="00793F06" w:rsidRPr="00AF051F" w:rsidRDefault="00793F06" w:rsidP="00834F46">
            <w:pPr>
              <w:jc w:val="center"/>
              <w:rPr>
                <w:rFonts w:ascii="Calibri" w:hAnsi="Calibri" w:cs="Calibri"/>
                <w:iCs/>
                <w:sz w:val="22"/>
                <w:szCs w:val="22"/>
              </w:rPr>
            </w:pPr>
          </w:p>
        </w:tc>
      </w:tr>
    </w:tbl>
    <w:p w14:paraId="6E479DEE" w14:textId="7202A19B" w:rsidR="00793F06" w:rsidRPr="00AF051F" w:rsidRDefault="00793F06"/>
    <w:tbl>
      <w:tblPr>
        <w:tblW w:w="31680" w:type="dxa"/>
        <w:tblInd w:w="-289" w:type="dxa"/>
        <w:tblLayout w:type="fixed"/>
        <w:tblCellMar>
          <w:left w:w="70" w:type="dxa"/>
          <w:right w:w="70" w:type="dxa"/>
        </w:tblCellMar>
        <w:tblLook w:val="04A0" w:firstRow="1" w:lastRow="0" w:firstColumn="1" w:lastColumn="0" w:noHBand="0" w:noVBand="1"/>
      </w:tblPr>
      <w:tblGrid>
        <w:gridCol w:w="1123"/>
        <w:gridCol w:w="1288"/>
        <w:gridCol w:w="3118"/>
        <w:gridCol w:w="1791"/>
        <w:gridCol w:w="706"/>
        <w:gridCol w:w="1267"/>
        <w:gridCol w:w="2681"/>
        <w:gridCol w:w="2816"/>
        <w:gridCol w:w="2815"/>
        <w:gridCol w:w="2815"/>
        <w:gridCol w:w="2815"/>
        <w:gridCol w:w="2815"/>
        <w:gridCol w:w="2815"/>
        <w:gridCol w:w="2815"/>
      </w:tblGrid>
      <w:tr w:rsidR="00AF051F" w:rsidRPr="00AF051F" w14:paraId="189FB306" w14:textId="77777777" w:rsidTr="00793F06">
        <w:trPr>
          <w:gridAfter w:val="6"/>
          <w:wAfter w:w="16890" w:type="dxa"/>
          <w:trHeight w:val="390"/>
        </w:trPr>
        <w:tc>
          <w:tcPr>
            <w:tcW w:w="1123" w:type="dxa"/>
            <w:tcBorders>
              <w:top w:val="single" w:sz="4" w:space="0" w:color="auto"/>
              <w:left w:val="single" w:sz="4" w:space="0" w:color="auto"/>
              <w:bottom w:val="single" w:sz="4" w:space="0" w:color="auto"/>
              <w:right w:val="single" w:sz="4" w:space="0" w:color="auto"/>
            </w:tcBorders>
            <w:shd w:val="clear" w:color="auto" w:fill="7F7F7F" w:themeFill="text1" w:themeFillTint="80"/>
            <w:noWrap/>
            <w:vAlign w:val="center"/>
          </w:tcPr>
          <w:p w14:paraId="109D6487" w14:textId="355AF5FE" w:rsidR="00793F06" w:rsidRPr="00AF051F" w:rsidRDefault="00793F06" w:rsidP="00793F06">
            <w:pPr>
              <w:jc w:val="center"/>
              <w:rPr>
                <w:rFonts w:ascii="Arial" w:hAnsi="Arial" w:cs="Arial"/>
                <w:b/>
                <w:bCs/>
                <w:iCs/>
                <w:sz w:val="20"/>
                <w:szCs w:val="20"/>
              </w:rPr>
            </w:pPr>
            <w:r w:rsidRPr="00AF051F">
              <w:rPr>
                <w:rFonts w:ascii="Arial" w:hAnsi="Arial" w:cs="Arial"/>
                <w:b/>
                <w:bCs/>
                <w:iCs/>
                <w:sz w:val="20"/>
                <w:szCs w:val="20"/>
              </w:rPr>
              <w:t>SKLOP 2</w:t>
            </w:r>
          </w:p>
        </w:tc>
        <w:tc>
          <w:tcPr>
            <w:tcW w:w="1288" w:type="dxa"/>
            <w:tcBorders>
              <w:top w:val="single" w:sz="4" w:space="0" w:color="auto"/>
              <w:left w:val="nil"/>
              <w:bottom w:val="single" w:sz="4" w:space="0" w:color="auto"/>
              <w:right w:val="single" w:sz="4" w:space="0" w:color="auto"/>
            </w:tcBorders>
            <w:shd w:val="clear" w:color="auto" w:fill="7F7F7F" w:themeFill="text1" w:themeFillTint="80"/>
            <w:vAlign w:val="center"/>
          </w:tcPr>
          <w:p w14:paraId="0126430C" w14:textId="275776F0" w:rsidR="00793F06" w:rsidRPr="00AF051F" w:rsidRDefault="00793F06" w:rsidP="00793F06">
            <w:pPr>
              <w:jc w:val="center"/>
              <w:rPr>
                <w:rFonts w:ascii="Arial" w:hAnsi="Arial" w:cs="Arial"/>
                <w:b/>
                <w:bCs/>
                <w:iCs/>
                <w:sz w:val="20"/>
                <w:szCs w:val="20"/>
              </w:rPr>
            </w:pPr>
            <w:r w:rsidRPr="00AF051F">
              <w:rPr>
                <w:rFonts w:ascii="Arial" w:hAnsi="Arial" w:cs="Arial"/>
                <w:b/>
                <w:bCs/>
                <w:iCs/>
                <w:sz w:val="20"/>
                <w:szCs w:val="20"/>
              </w:rPr>
              <w:t>PD</w:t>
            </w:r>
          </w:p>
        </w:tc>
        <w:tc>
          <w:tcPr>
            <w:tcW w:w="3118" w:type="dxa"/>
            <w:tcBorders>
              <w:top w:val="single" w:sz="4" w:space="0" w:color="auto"/>
              <w:left w:val="nil"/>
              <w:bottom w:val="single" w:sz="4" w:space="0" w:color="auto"/>
              <w:right w:val="single" w:sz="4" w:space="0" w:color="auto"/>
            </w:tcBorders>
            <w:shd w:val="clear" w:color="auto" w:fill="7F7F7F" w:themeFill="text1" w:themeFillTint="80"/>
            <w:vAlign w:val="center"/>
          </w:tcPr>
          <w:p w14:paraId="33E6D916" w14:textId="617A8BA9" w:rsidR="00793F06" w:rsidRPr="00AF051F" w:rsidRDefault="00793F06" w:rsidP="00793F06">
            <w:pPr>
              <w:rPr>
                <w:rFonts w:ascii="Arial" w:hAnsi="Arial" w:cs="Arial"/>
                <w:b/>
                <w:bCs/>
                <w:iCs/>
                <w:sz w:val="20"/>
                <w:szCs w:val="20"/>
              </w:rPr>
            </w:pPr>
            <w:r w:rsidRPr="00AF051F">
              <w:rPr>
                <w:rFonts w:ascii="Arial" w:hAnsi="Arial" w:cs="Arial"/>
                <w:b/>
                <w:bCs/>
                <w:iCs/>
                <w:sz w:val="20"/>
                <w:szCs w:val="20"/>
              </w:rPr>
              <w:t>Naziv rezervnega dela</w:t>
            </w:r>
          </w:p>
        </w:tc>
        <w:tc>
          <w:tcPr>
            <w:tcW w:w="1791" w:type="dxa"/>
            <w:tcBorders>
              <w:top w:val="single" w:sz="4" w:space="0" w:color="auto"/>
              <w:left w:val="nil"/>
              <w:bottom w:val="single" w:sz="4" w:space="0" w:color="auto"/>
              <w:right w:val="single" w:sz="4" w:space="0" w:color="auto"/>
            </w:tcBorders>
            <w:shd w:val="clear" w:color="auto" w:fill="7F7F7F" w:themeFill="text1" w:themeFillTint="80"/>
            <w:vAlign w:val="center"/>
          </w:tcPr>
          <w:p w14:paraId="3A22DD89" w14:textId="354CAE42" w:rsidR="00793F06" w:rsidRPr="00AF051F" w:rsidRDefault="00793F06" w:rsidP="00793F06">
            <w:pPr>
              <w:jc w:val="center"/>
              <w:rPr>
                <w:rFonts w:ascii="Arial" w:hAnsi="Arial" w:cs="Arial"/>
                <w:b/>
                <w:bCs/>
                <w:iCs/>
                <w:sz w:val="20"/>
                <w:szCs w:val="20"/>
              </w:rPr>
            </w:pPr>
            <w:r w:rsidRPr="00AF051F">
              <w:rPr>
                <w:rFonts w:ascii="Arial" w:hAnsi="Arial" w:cs="Arial"/>
                <w:b/>
                <w:bCs/>
                <w:iCs/>
                <w:sz w:val="20"/>
                <w:szCs w:val="20"/>
              </w:rPr>
              <w:t>A2V koda</w:t>
            </w:r>
          </w:p>
        </w:tc>
        <w:tc>
          <w:tcPr>
            <w:tcW w:w="706" w:type="dxa"/>
            <w:tcBorders>
              <w:top w:val="single" w:sz="4" w:space="0" w:color="auto"/>
              <w:left w:val="nil"/>
              <w:bottom w:val="single" w:sz="4" w:space="0" w:color="auto"/>
              <w:right w:val="single" w:sz="4" w:space="0" w:color="auto"/>
            </w:tcBorders>
            <w:shd w:val="clear" w:color="auto" w:fill="7F7F7F" w:themeFill="text1" w:themeFillTint="80"/>
            <w:noWrap/>
            <w:vAlign w:val="center"/>
          </w:tcPr>
          <w:p w14:paraId="6699AD1E" w14:textId="59C5E7FA" w:rsidR="00793F06" w:rsidRPr="00AF051F" w:rsidRDefault="00793F06" w:rsidP="00793F06">
            <w:pPr>
              <w:jc w:val="center"/>
              <w:rPr>
                <w:rFonts w:ascii="Arial" w:hAnsi="Arial" w:cs="Arial"/>
                <w:b/>
                <w:bCs/>
                <w:iCs/>
                <w:sz w:val="20"/>
                <w:szCs w:val="20"/>
              </w:rPr>
            </w:pPr>
            <w:r w:rsidRPr="00AF051F">
              <w:rPr>
                <w:rFonts w:ascii="Arial" w:hAnsi="Arial" w:cs="Arial"/>
                <w:b/>
                <w:bCs/>
                <w:iCs/>
                <w:sz w:val="20"/>
                <w:szCs w:val="20"/>
              </w:rPr>
              <w:t>EM</w:t>
            </w:r>
          </w:p>
        </w:tc>
        <w:tc>
          <w:tcPr>
            <w:tcW w:w="1267" w:type="dxa"/>
            <w:tcBorders>
              <w:top w:val="single" w:sz="4" w:space="0" w:color="auto"/>
              <w:left w:val="nil"/>
              <w:bottom w:val="single" w:sz="4" w:space="0" w:color="auto"/>
              <w:right w:val="single" w:sz="4" w:space="0" w:color="auto"/>
            </w:tcBorders>
            <w:shd w:val="clear" w:color="auto" w:fill="7F7F7F" w:themeFill="text1" w:themeFillTint="80"/>
            <w:noWrap/>
            <w:vAlign w:val="center"/>
          </w:tcPr>
          <w:p w14:paraId="3093400D" w14:textId="18613F09" w:rsidR="00793F06" w:rsidRPr="00AF051F" w:rsidRDefault="00793F06" w:rsidP="00793F06">
            <w:pPr>
              <w:jc w:val="center"/>
              <w:rPr>
                <w:rFonts w:ascii="Arial" w:hAnsi="Arial" w:cs="Arial"/>
                <w:b/>
                <w:bCs/>
                <w:iCs/>
                <w:sz w:val="20"/>
                <w:szCs w:val="20"/>
              </w:rPr>
            </w:pPr>
            <w:r w:rsidRPr="00AF051F">
              <w:rPr>
                <w:rFonts w:ascii="Arial" w:hAnsi="Arial" w:cs="Arial"/>
                <w:b/>
                <w:bCs/>
                <w:iCs/>
                <w:sz w:val="20"/>
                <w:szCs w:val="20"/>
              </w:rPr>
              <w:t>*Okvirna 1-letna količina</w:t>
            </w:r>
          </w:p>
        </w:tc>
        <w:tc>
          <w:tcPr>
            <w:tcW w:w="2681" w:type="dxa"/>
            <w:tcBorders>
              <w:top w:val="single" w:sz="4" w:space="0" w:color="auto"/>
              <w:left w:val="nil"/>
              <w:bottom w:val="single" w:sz="4" w:space="0" w:color="auto"/>
              <w:right w:val="single" w:sz="4" w:space="0" w:color="auto"/>
            </w:tcBorders>
            <w:shd w:val="clear" w:color="auto" w:fill="7F7F7F" w:themeFill="text1" w:themeFillTint="80"/>
            <w:noWrap/>
            <w:vAlign w:val="center"/>
          </w:tcPr>
          <w:p w14:paraId="1C0CF8A2" w14:textId="65BBEE3F" w:rsidR="00793F06" w:rsidRPr="00AF051F" w:rsidRDefault="00793F06" w:rsidP="00793F06">
            <w:pPr>
              <w:jc w:val="center"/>
              <w:rPr>
                <w:rFonts w:ascii="Arial" w:hAnsi="Arial" w:cs="Arial"/>
                <w:b/>
                <w:bCs/>
                <w:iCs/>
                <w:sz w:val="20"/>
                <w:szCs w:val="20"/>
              </w:rPr>
            </w:pPr>
            <w:r w:rsidRPr="00AF051F">
              <w:rPr>
                <w:rFonts w:ascii="Arial" w:hAnsi="Arial" w:cs="Arial"/>
                <w:b/>
                <w:bCs/>
                <w:iCs/>
                <w:sz w:val="20"/>
                <w:szCs w:val="20"/>
              </w:rPr>
              <w:t>Cena na kos v EUR brez DDV</w:t>
            </w:r>
          </w:p>
        </w:tc>
        <w:tc>
          <w:tcPr>
            <w:tcW w:w="2816" w:type="dxa"/>
            <w:tcBorders>
              <w:top w:val="single" w:sz="4" w:space="0" w:color="auto"/>
              <w:left w:val="nil"/>
              <w:bottom w:val="single" w:sz="4" w:space="0" w:color="auto"/>
              <w:right w:val="double" w:sz="4" w:space="0" w:color="auto"/>
            </w:tcBorders>
            <w:shd w:val="clear" w:color="auto" w:fill="7F7F7F" w:themeFill="text1" w:themeFillTint="80"/>
            <w:noWrap/>
            <w:vAlign w:val="center"/>
          </w:tcPr>
          <w:p w14:paraId="38AB2463" w14:textId="75AFC6A4" w:rsidR="00793F06" w:rsidRPr="00AF051F" w:rsidRDefault="00793F06" w:rsidP="00793F06">
            <w:pPr>
              <w:jc w:val="center"/>
              <w:rPr>
                <w:rFonts w:ascii="Arial" w:hAnsi="Arial" w:cs="Arial"/>
                <w:b/>
                <w:bCs/>
                <w:iCs/>
                <w:sz w:val="20"/>
                <w:szCs w:val="20"/>
              </w:rPr>
            </w:pPr>
            <w:r w:rsidRPr="00AF051F">
              <w:rPr>
                <w:rFonts w:ascii="Arial" w:hAnsi="Arial" w:cs="Arial"/>
                <w:b/>
                <w:bCs/>
                <w:iCs/>
                <w:sz w:val="20"/>
                <w:szCs w:val="20"/>
              </w:rPr>
              <w:t>Vrednost skupaj v EUR brez DDV</w:t>
            </w:r>
          </w:p>
        </w:tc>
      </w:tr>
      <w:tr w:rsidR="00AF051F" w:rsidRPr="00AF051F" w14:paraId="451B4AF9" w14:textId="77777777" w:rsidTr="00793F06">
        <w:trPr>
          <w:trHeight w:val="405"/>
        </w:trPr>
        <w:tc>
          <w:tcPr>
            <w:tcW w:w="1123" w:type="dxa"/>
            <w:tcBorders>
              <w:top w:val="double" w:sz="4" w:space="0" w:color="auto"/>
              <w:left w:val="single" w:sz="4" w:space="0" w:color="auto"/>
              <w:bottom w:val="single" w:sz="4" w:space="0" w:color="auto"/>
              <w:right w:val="single" w:sz="4" w:space="0" w:color="auto"/>
            </w:tcBorders>
            <w:shd w:val="clear" w:color="auto" w:fill="auto"/>
            <w:noWrap/>
            <w:vAlign w:val="center"/>
          </w:tcPr>
          <w:p w14:paraId="7EBB5DA0" w14:textId="4918B96E" w:rsidR="00793F06" w:rsidRPr="00AF051F" w:rsidRDefault="00793F06" w:rsidP="00793F06">
            <w:pPr>
              <w:jc w:val="right"/>
              <w:rPr>
                <w:rFonts w:ascii="Arial" w:hAnsi="Arial" w:cs="Arial"/>
                <w:bCs/>
                <w:iCs/>
                <w:sz w:val="20"/>
                <w:szCs w:val="20"/>
              </w:rPr>
            </w:pPr>
            <w:r w:rsidRPr="00AF051F">
              <w:rPr>
                <w:rFonts w:ascii="Arial" w:hAnsi="Arial" w:cs="Arial"/>
                <w:bCs/>
                <w:iCs/>
                <w:sz w:val="20"/>
                <w:szCs w:val="20"/>
              </w:rPr>
              <w:t>1</w:t>
            </w:r>
          </w:p>
        </w:tc>
        <w:tc>
          <w:tcPr>
            <w:tcW w:w="1288" w:type="dxa"/>
            <w:tcBorders>
              <w:top w:val="double" w:sz="4" w:space="0" w:color="auto"/>
              <w:left w:val="single" w:sz="4" w:space="0" w:color="auto"/>
              <w:bottom w:val="single" w:sz="4" w:space="0" w:color="auto"/>
              <w:right w:val="single" w:sz="4" w:space="0" w:color="auto"/>
            </w:tcBorders>
            <w:shd w:val="clear" w:color="auto" w:fill="auto"/>
            <w:vAlign w:val="center"/>
          </w:tcPr>
          <w:p w14:paraId="1F9B6727" w14:textId="47B84D91" w:rsidR="00793F06" w:rsidRPr="00AF051F" w:rsidRDefault="00793F06" w:rsidP="00793F06">
            <w:pPr>
              <w:jc w:val="right"/>
              <w:rPr>
                <w:rFonts w:ascii="Arial" w:hAnsi="Arial" w:cs="Arial"/>
                <w:bCs/>
                <w:iCs/>
                <w:sz w:val="20"/>
                <w:szCs w:val="20"/>
              </w:rPr>
            </w:pPr>
            <w:r w:rsidRPr="00AF051F">
              <w:rPr>
                <w:rFonts w:ascii="Arial" w:hAnsi="Arial" w:cs="Arial"/>
                <w:bCs/>
                <w:iCs/>
                <w:sz w:val="20"/>
                <w:szCs w:val="20"/>
              </w:rPr>
              <w:t>4000001085</w:t>
            </w:r>
          </w:p>
        </w:tc>
        <w:tc>
          <w:tcPr>
            <w:tcW w:w="3118" w:type="dxa"/>
            <w:tcBorders>
              <w:top w:val="double" w:sz="4" w:space="0" w:color="auto"/>
              <w:left w:val="single" w:sz="4" w:space="0" w:color="auto"/>
              <w:bottom w:val="single" w:sz="4" w:space="0" w:color="auto"/>
              <w:right w:val="single" w:sz="4" w:space="0" w:color="auto"/>
            </w:tcBorders>
            <w:shd w:val="clear" w:color="auto" w:fill="auto"/>
            <w:vAlign w:val="center"/>
          </w:tcPr>
          <w:p w14:paraId="22985B2D" w14:textId="1D4DB2B1" w:rsidR="00793F06" w:rsidRPr="00AF051F" w:rsidRDefault="00793F06" w:rsidP="00793F06">
            <w:pPr>
              <w:jc w:val="right"/>
              <w:rPr>
                <w:rFonts w:ascii="Arial" w:hAnsi="Arial" w:cs="Arial"/>
                <w:bCs/>
                <w:iCs/>
                <w:sz w:val="20"/>
                <w:szCs w:val="20"/>
              </w:rPr>
            </w:pPr>
            <w:r w:rsidRPr="00AF051F">
              <w:rPr>
                <w:rFonts w:ascii="Arial" w:hAnsi="Arial" w:cs="Arial"/>
                <w:bCs/>
                <w:iCs/>
                <w:sz w:val="20"/>
                <w:szCs w:val="20"/>
              </w:rPr>
              <w:t>Monitor Display Sitet 650 Touch</w:t>
            </w:r>
          </w:p>
        </w:tc>
        <w:tc>
          <w:tcPr>
            <w:tcW w:w="1791" w:type="dxa"/>
            <w:tcBorders>
              <w:top w:val="double" w:sz="4" w:space="0" w:color="auto"/>
              <w:left w:val="single" w:sz="4" w:space="0" w:color="auto"/>
              <w:bottom w:val="single" w:sz="4" w:space="0" w:color="auto"/>
              <w:right w:val="single" w:sz="4" w:space="0" w:color="auto"/>
            </w:tcBorders>
            <w:shd w:val="clear" w:color="auto" w:fill="auto"/>
            <w:vAlign w:val="center"/>
          </w:tcPr>
          <w:p w14:paraId="40CCA182" w14:textId="514C1CBE" w:rsidR="00793F06" w:rsidRPr="00AF051F" w:rsidRDefault="00793F06" w:rsidP="00793F06">
            <w:pPr>
              <w:jc w:val="right"/>
              <w:rPr>
                <w:rFonts w:ascii="Arial" w:hAnsi="Arial" w:cs="Arial"/>
                <w:bCs/>
                <w:iCs/>
                <w:sz w:val="20"/>
                <w:szCs w:val="20"/>
              </w:rPr>
            </w:pPr>
            <w:r w:rsidRPr="00AF051F">
              <w:rPr>
                <w:rFonts w:ascii="Arial" w:hAnsi="Arial" w:cs="Arial"/>
                <w:bCs/>
                <w:iCs/>
                <w:sz w:val="20"/>
                <w:szCs w:val="20"/>
              </w:rPr>
              <w:t>A2V00001165222</w:t>
            </w:r>
          </w:p>
        </w:tc>
        <w:tc>
          <w:tcPr>
            <w:tcW w:w="706" w:type="dxa"/>
            <w:tcBorders>
              <w:top w:val="double" w:sz="4" w:space="0" w:color="auto"/>
              <w:left w:val="single" w:sz="4" w:space="0" w:color="auto"/>
              <w:bottom w:val="single" w:sz="4" w:space="0" w:color="auto"/>
              <w:right w:val="single" w:sz="4" w:space="0" w:color="auto"/>
            </w:tcBorders>
            <w:shd w:val="clear" w:color="auto" w:fill="auto"/>
            <w:vAlign w:val="center"/>
          </w:tcPr>
          <w:p w14:paraId="29F27030" w14:textId="0BDFF861" w:rsidR="00793F06" w:rsidRPr="00AF051F" w:rsidRDefault="00793F06" w:rsidP="00793F06">
            <w:pPr>
              <w:jc w:val="right"/>
              <w:rPr>
                <w:rFonts w:ascii="Arial" w:hAnsi="Arial" w:cs="Arial"/>
                <w:bCs/>
                <w:iCs/>
                <w:sz w:val="20"/>
                <w:szCs w:val="20"/>
              </w:rPr>
            </w:pPr>
            <w:r w:rsidRPr="00AF051F">
              <w:rPr>
                <w:rFonts w:ascii="Arial" w:hAnsi="Arial" w:cs="Arial"/>
                <w:bCs/>
                <w:iCs/>
                <w:sz w:val="20"/>
                <w:szCs w:val="20"/>
              </w:rPr>
              <w:t>kos</w:t>
            </w:r>
          </w:p>
        </w:tc>
        <w:tc>
          <w:tcPr>
            <w:tcW w:w="1267" w:type="dxa"/>
            <w:tcBorders>
              <w:top w:val="double" w:sz="4" w:space="0" w:color="auto"/>
              <w:left w:val="single" w:sz="4" w:space="0" w:color="auto"/>
              <w:bottom w:val="single" w:sz="4" w:space="0" w:color="auto"/>
              <w:right w:val="single" w:sz="4" w:space="0" w:color="auto"/>
            </w:tcBorders>
            <w:shd w:val="clear" w:color="auto" w:fill="auto"/>
            <w:vAlign w:val="center"/>
          </w:tcPr>
          <w:p w14:paraId="438334D3" w14:textId="35229424" w:rsidR="00793F06" w:rsidRPr="00AF051F" w:rsidRDefault="00793F06" w:rsidP="00793F06">
            <w:pPr>
              <w:jc w:val="right"/>
              <w:rPr>
                <w:rFonts w:ascii="Arial" w:hAnsi="Arial" w:cs="Arial"/>
                <w:bCs/>
                <w:iCs/>
                <w:sz w:val="20"/>
                <w:szCs w:val="20"/>
              </w:rPr>
            </w:pPr>
            <w:r w:rsidRPr="00AF051F">
              <w:rPr>
                <w:rFonts w:ascii="Arial" w:hAnsi="Arial" w:cs="Arial"/>
                <w:bCs/>
                <w:iCs/>
                <w:sz w:val="20"/>
                <w:szCs w:val="20"/>
              </w:rPr>
              <w:t>10</w:t>
            </w:r>
          </w:p>
        </w:tc>
        <w:tc>
          <w:tcPr>
            <w:tcW w:w="2681" w:type="dxa"/>
            <w:tcBorders>
              <w:top w:val="double" w:sz="4" w:space="0" w:color="auto"/>
              <w:left w:val="single" w:sz="4" w:space="0" w:color="auto"/>
              <w:bottom w:val="single" w:sz="4" w:space="0" w:color="auto"/>
              <w:right w:val="single" w:sz="4" w:space="0" w:color="auto"/>
            </w:tcBorders>
            <w:shd w:val="clear" w:color="auto" w:fill="auto"/>
            <w:vAlign w:val="center"/>
          </w:tcPr>
          <w:p w14:paraId="73015D9D" w14:textId="77777777" w:rsidR="00793F06" w:rsidRPr="00AF051F" w:rsidRDefault="00793F06" w:rsidP="00793F06">
            <w:pPr>
              <w:jc w:val="right"/>
              <w:rPr>
                <w:bCs/>
                <w:iCs/>
                <w:sz w:val="22"/>
                <w:szCs w:val="22"/>
              </w:rPr>
            </w:pPr>
          </w:p>
        </w:tc>
        <w:tc>
          <w:tcPr>
            <w:tcW w:w="2816" w:type="dxa"/>
            <w:tcBorders>
              <w:top w:val="double" w:sz="4" w:space="0" w:color="auto"/>
              <w:left w:val="nil"/>
              <w:bottom w:val="single" w:sz="4" w:space="0" w:color="auto"/>
              <w:right w:val="double" w:sz="4" w:space="0" w:color="auto"/>
            </w:tcBorders>
            <w:shd w:val="clear" w:color="auto" w:fill="auto"/>
            <w:noWrap/>
            <w:vAlign w:val="center"/>
          </w:tcPr>
          <w:p w14:paraId="7503C4AC" w14:textId="115B34B2" w:rsidR="00793F06" w:rsidRPr="00AF051F" w:rsidRDefault="00793F06" w:rsidP="00793F06">
            <w:pPr>
              <w:jc w:val="center"/>
              <w:rPr>
                <w:rFonts w:ascii="Calibri" w:hAnsi="Calibri" w:cs="Calibri"/>
                <w:iCs/>
                <w:sz w:val="22"/>
                <w:szCs w:val="22"/>
              </w:rPr>
            </w:pPr>
          </w:p>
        </w:tc>
        <w:tc>
          <w:tcPr>
            <w:tcW w:w="2815" w:type="dxa"/>
            <w:vAlign w:val="center"/>
          </w:tcPr>
          <w:p w14:paraId="2C9CFCF0" w14:textId="77777777" w:rsidR="00793F06" w:rsidRPr="00AF051F" w:rsidRDefault="00793F06" w:rsidP="00793F06"/>
        </w:tc>
        <w:tc>
          <w:tcPr>
            <w:tcW w:w="2815" w:type="dxa"/>
            <w:vAlign w:val="center"/>
          </w:tcPr>
          <w:p w14:paraId="1DA03FCF" w14:textId="77777777" w:rsidR="00793F06" w:rsidRPr="00AF051F" w:rsidRDefault="00793F06" w:rsidP="00793F06"/>
        </w:tc>
        <w:tc>
          <w:tcPr>
            <w:tcW w:w="2815" w:type="dxa"/>
            <w:vAlign w:val="center"/>
          </w:tcPr>
          <w:p w14:paraId="27BC99A7" w14:textId="77777777" w:rsidR="00793F06" w:rsidRPr="00AF051F" w:rsidRDefault="00793F06" w:rsidP="00793F06"/>
        </w:tc>
        <w:tc>
          <w:tcPr>
            <w:tcW w:w="2815" w:type="dxa"/>
            <w:vAlign w:val="center"/>
          </w:tcPr>
          <w:p w14:paraId="095F7104" w14:textId="77777777" w:rsidR="00793F06" w:rsidRPr="00AF051F" w:rsidRDefault="00793F06" w:rsidP="00793F06"/>
        </w:tc>
        <w:tc>
          <w:tcPr>
            <w:tcW w:w="2815" w:type="dxa"/>
            <w:vAlign w:val="center"/>
          </w:tcPr>
          <w:p w14:paraId="2D7F55A9" w14:textId="77777777" w:rsidR="00793F06" w:rsidRPr="00AF051F" w:rsidRDefault="00793F06" w:rsidP="00793F06"/>
        </w:tc>
        <w:tc>
          <w:tcPr>
            <w:tcW w:w="2815" w:type="dxa"/>
            <w:vAlign w:val="center"/>
          </w:tcPr>
          <w:p w14:paraId="0905F882" w14:textId="77777777" w:rsidR="00793F06" w:rsidRPr="00AF051F" w:rsidRDefault="00793F06" w:rsidP="00793F06"/>
        </w:tc>
      </w:tr>
      <w:tr w:rsidR="00AF051F" w:rsidRPr="00AF051F" w14:paraId="6E16B714" w14:textId="77777777" w:rsidTr="00793F06">
        <w:trPr>
          <w:gridAfter w:val="6"/>
          <w:wAfter w:w="16890" w:type="dxa"/>
          <w:trHeight w:val="405"/>
        </w:trPr>
        <w:tc>
          <w:tcPr>
            <w:tcW w:w="119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8BF8" w14:textId="77777777" w:rsidR="00793F06" w:rsidRPr="00AF051F" w:rsidRDefault="00793F06" w:rsidP="00793F06">
            <w:pPr>
              <w:jc w:val="right"/>
              <w:rPr>
                <w:b/>
                <w:bCs/>
                <w:iCs/>
                <w:sz w:val="22"/>
                <w:szCs w:val="22"/>
              </w:rPr>
            </w:pPr>
            <w:r w:rsidRPr="00AF051F">
              <w:rPr>
                <w:b/>
                <w:bCs/>
                <w:iCs/>
                <w:sz w:val="22"/>
                <w:szCs w:val="22"/>
              </w:rPr>
              <w:t>DDV 22%</w:t>
            </w:r>
          </w:p>
        </w:tc>
        <w:tc>
          <w:tcPr>
            <w:tcW w:w="2816" w:type="dxa"/>
            <w:tcBorders>
              <w:top w:val="nil"/>
              <w:left w:val="nil"/>
              <w:bottom w:val="single" w:sz="4" w:space="0" w:color="auto"/>
              <w:right w:val="double" w:sz="4" w:space="0" w:color="auto"/>
            </w:tcBorders>
            <w:shd w:val="clear" w:color="auto" w:fill="auto"/>
            <w:noWrap/>
            <w:vAlign w:val="center"/>
            <w:hideMark/>
          </w:tcPr>
          <w:p w14:paraId="6C7560FD" w14:textId="77777777" w:rsidR="00793F06" w:rsidRPr="00AF051F" w:rsidRDefault="00793F06" w:rsidP="00793F06">
            <w:pPr>
              <w:jc w:val="center"/>
              <w:rPr>
                <w:rFonts w:ascii="Calibri" w:hAnsi="Calibri" w:cs="Calibri"/>
                <w:iCs/>
                <w:sz w:val="22"/>
                <w:szCs w:val="22"/>
              </w:rPr>
            </w:pPr>
          </w:p>
        </w:tc>
      </w:tr>
      <w:tr w:rsidR="00AF051F" w:rsidRPr="00AF051F" w14:paraId="64FE8C80" w14:textId="77777777" w:rsidTr="00793F06">
        <w:trPr>
          <w:gridAfter w:val="6"/>
          <w:wAfter w:w="16890" w:type="dxa"/>
          <w:trHeight w:val="405"/>
        </w:trPr>
        <w:tc>
          <w:tcPr>
            <w:tcW w:w="119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A6D21" w14:textId="77777777" w:rsidR="00793F06" w:rsidRPr="00AF051F" w:rsidRDefault="00793F06" w:rsidP="00793F06">
            <w:pPr>
              <w:jc w:val="right"/>
              <w:rPr>
                <w:b/>
                <w:bCs/>
                <w:iCs/>
                <w:sz w:val="22"/>
                <w:szCs w:val="22"/>
              </w:rPr>
            </w:pPr>
            <w:r w:rsidRPr="00AF051F">
              <w:rPr>
                <w:b/>
                <w:bCs/>
                <w:iCs/>
                <w:sz w:val="22"/>
                <w:szCs w:val="22"/>
              </w:rPr>
              <w:t>Skupna vrednost v EUR z DDV</w:t>
            </w:r>
          </w:p>
        </w:tc>
        <w:tc>
          <w:tcPr>
            <w:tcW w:w="2816" w:type="dxa"/>
            <w:tcBorders>
              <w:top w:val="nil"/>
              <w:left w:val="nil"/>
              <w:bottom w:val="single" w:sz="4" w:space="0" w:color="auto"/>
              <w:right w:val="double" w:sz="4" w:space="0" w:color="auto"/>
            </w:tcBorders>
            <w:shd w:val="clear" w:color="auto" w:fill="auto"/>
            <w:noWrap/>
            <w:vAlign w:val="center"/>
            <w:hideMark/>
          </w:tcPr>
          <w:p w14:paraId="0BB9765D" w14:textId="77777777" w:rsidR="00793F06" w:rsidRPr="00AF051F" w:rsidRDefault="00793F06" w:rsidP="00793F06">
            <w:pPr>
              <w:jc w:val="center"/>
              <w:rPr>
                <w:rFonts w:ascii="Calibri" w:hAnsi="Calibri" w:cs="Calibri"/>
                <w:iCs/>
                <w:sz w:val="22"/>
                <w:szCs w:val="22"/>
              </w:rPr>
            </w:pPr>
          </w:p>
        </w:tc>
      </w:tr>
    </w:tbl>
    <w:p w14:paraId="1C0533F8" w14:textId="77777777" w:rsidR="00492B59" w:rsidRPr="00AF051F" w:rsidRDefault="00492B59" w:rsidP="00492B59">
      <w:pPr>
        <w:jc w:val="both"/>
        <w:rPr>
          <w:lang w:val="pl-PL"/>
        </w:rPr>
      </w:pPr>
    </w:p>
    <w:p w14:paraId="47C4CB04" w14:textId="77777777" w:rsidR="00C53297" w:rsidRPr="00AF051F" w:rsidRDefault="00C53297" w:rsidP="00C53297">
      <w:pPr>
        <w:autoSpaceDE w:val="0"/>
        <w:autoSpaceDN w:val="0"/>
        <w:adjustRightInd w:val="0"/>
        <w:spacing w:after="160" w:line="252" w:lineRule="auto"/>
        <w:jc w:val="both"/>
        <w:rPr>
          <w:rFonts w:ascii="Arial" w:eastAsia="Batang" w:hAnsi="Arial" w:cs="Arial"/>
          <w:sz w:val="20"/>
          <w:szCs w:val="20"/>
          <w:lang w:eastAsia="ko-KR"/>
        </w:rPr>
      </w:pPr>
      <w:r w:rsidRPr="00AF051F">
        <w:rPr>
          <w:rFonts w:ascii="Arial" w:eastAsia="Batang" w:hAnsi="Arial" w:cs="Arial"/>
          <w:sz w:val="20"/>
          <w:szCs w:val="20"/>
          <w:lang w:eastAsia="ko-KR"/>
        </w:rPr>
        <w:t>*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094C37F2" w14:textId="4CF329B4" w:rsidR="00C53297" w:rsidRPr="00AF051F" w:rsidRDefault="00C53297" w:rsidP="00C53297">
      <w:pPr>
        <w:autoSpaceDE w:val="0"/>
        <w:autoSpaceDN w:val="0"/>
        <w:adjustRightInd w:val="0"/>
        <w:spacing w:line="276" w:lineRule="auto"/>
        <w:jc w:val="both"/>
        <w:rPr>
          <w:rFonts w:ascii="Arial" w:eastAsia="Batang" w:hAnsi="Arial" w:cs="Arial"/>
          <w:b/>
          <w:sz w:val="20"/>
          <w:szCs w:val="20"/>
          <w:lang w:eastAsia="ko-KR"/>
        </w:rPr>
      </w:pPr>
      <w:r w:rsidRPr="00AF051F">
        <w:rPr>
          <w:rFonts w:ascii="Arial" w:eastAsia="Batang" w:hAnsi="Arial" w:cs="Arial"/>
          <w:b/>
          <w:sz w:val="20"/>
          <w:szCs w:val="20"/>
          <w:lang w:eastAsia="ko-KR"/>
        </w:rPr>
        <w:t xml:space="preserve">Pariteta dobave: </w:t>
      </w:r>
    </w:p>
    <w:p w14:paraId="3270B4D0" w14:textId="25117FF0" w:rsidR="00A529A1" w:rsidRPr="00AF051F" w:rsidRDefault="00977208" w:rsidP="00C53297">
      <w:pPr>
        <w:spacing w:line="276" w:lineRule="auto"/>
        <w:jc w:val="both"/>
        <w:rPr>
          <w:rFonts w:ascii="Arial" w:eastAsia="Batang" w:hAnsi="Arial" w:cs="Arial"/>
          <w:sz w:val="20"/>
          <w:szCs w:val="20"/>
          <w:lang w:eastAsia="ko-KR"/>
        </w:rPr>
      </w:pPr>
      <w:r w:rsidRPr="00AF051F">
        <w:rPr>
          <w:rFonts w:ascii="Arial" w:eastAsia="Batang" w:hAnsi="Arial" w:cs="Arial"/>
          <w:sz w:val="20"/>
          <w:szCs w:val="20"/>
          <w:lang w:eastAsia="ko-KR"/>
        </w:rPr>
        <w:t>Prevzem rezervnih delov na pariteto EXW SŽ – Vleka in tehnika, d.o.o., Zaloška cesta 217, 1000 Ljubljana ter dostava popravljenih rezervnih delov na pariteto DDP SŽ – Vleka in tehnika, d.o.o., Zaloška cesta 217, 1000 Ljubljana</w:t>
      </w:r>
      <w:r w:rsidR="006927F0" w:rsidRPr="00AF051F">
        <w:t xml:space="preserve"> </w:t>
      </w:r>
      <w:r w:rsidR="006927F0" w:rsidRPr="00AF051F">
        <w:rPr>
          <w:rFonts w:ascii="Arial" w:eastAsia="Batang" w:hAnsi="Arial" w:cs="Arial"/>
          <w:sz w:val="20"/>
          <w:szCs w:val="20"/>
          <w:lang w:eastAsia="ko-KR"/>
        </w:rPr>
        <w:t>ali prevzem rezervnih delov na pariteto EXW SŽ - Vleka in tehnika, d.o.o. Center Ptuj Osojnikova cesta 6 2250 Ptuj in dostava popravljenih rezervnih delov na pariteto DDP SŽ - Vleka in tehnika, d.o.o. Center Ptuj Osojnikova cesta 6 2250 Ptuj.</w:t>
      </w:r>
      <w:r w:rsidRPr="00AF051F">
        <w:rPr>
          <w:rFonts w:ascii="Arial" w:eastAsia="Batang" w:hAnsi="Arial" w:cs="Arial"/>
          <w:sz w:val="20"/>
          <w:szCs w:val="20"/>
          <w:lang w:eastAsia="ko-KR"/>
        </w:rPr>
        <w:t>.</w:t>
      </w:r>
    </w:p>
    <w:p w14:paraId="300B5245" w14:textId="77777777" w:rsidR="00977208" w:rsidRPr="00AF051F" w:rsidRDefault="00977208" w:rsidP="00C53297">
      <w:pPr>
        <w:spacing w:line="276" w:lineRule="auto"/>
        <w:jc w:val="both"/>
        <w:rPr>
          <w:rFonts w:ascii="Arial" w:eastAsia="Batang" w:hAnsi="Arial" w:cs="Arial"/>
          <w:sz w:val="20"/>
          <w:szCs w:val="20"/>
          <w:lang w:eastAsia="ko-KR"/>
        </w:rPr>
      </w:pPr>
    </w:p>
    <w:p w14:paraId="410D1206" w14:textId="77777777" w:rsidR="00C53297" w:rsidRPr="00AF051F" w:rsidRDefault="00C53297" w:rsidP="00C53297">
      <w:pPr>
        <w:spacing w:line="276" w:lineRule="auto"/>
        <w:jc w:val="both"/>
        <w:rPr>
          <w:rFonts w:ascii="Arial" w:eastAsia="Batang" w:hAnsi="Arial" w:cs="Arial"/>
          <w:sz w:val="20"/>
          <w:szCs w:val="20"/>
          <w:lang w:eastAsia="ko-KR"/>
        </w:rPr>
      </w:pPr>
      <w:r w:rsidRPr="00AF051F">
        <w:rPr>
          <w:rFonts w:ascii="Arial" w:eastAsia="Batang" w:hAnsi="Arial" w:cs="Arial"/>
          <w:sz w:val="20"/>
          <w:szCs w:val="20"/>
          <w:lang w:eastAsia="ko-KR"/>
        </w:rPr>
        <w:t>Strinjamo se, da naša ponudba velja za dobo 120 dni od datuma, določenega za oddajo ponudbe, kot je določeno v razpisni dokumentaciji, in bo za nas obvezujoča ter jo lahko sprejmete kadarkoli pred iztekom tega obdobja.</w:t>
      </w:r>
    </w:p>
    <w:p w14:paraId="2D793D95" w14:textId="77777777" w:rsidR="00C53297" w:rsidRPr="00AF051F" w:rsidRDefault="00C53297" w:rsidP="00C53297">
      <w:pPr>
        <w:spacing w:line="276" w:lineRule="auto"/>
        <w:jc w:val="both"/>
        <w:rPr>
          <w:rFonts w:ascii="Arial" w:eastAsia="Batang" w:hAnsi="Arial" w:cs="Arial"/>
          <w:sz w:val="20"/>
          <w:szCs w:val="20"/>
          <w:lang w:eastAsia="ko-KR"/>
        </w:rPr>
      </w:pPr>
    </w:p>
    <w:p w14:paraId="1F3C48F5" w14:textId="77777777" w:rsidR="00C53297" w:rsidRPr="00AF051F" w:rsidRDefault="00C53297" w:rsidP="00C53297">
      <w:pPr>
        <w:spacing w:line="276" w:lineRule="auto"/>
        <w:jc w:val="both"/>
        <w:rPr>
          <w:rFonts w:ascii="Arial" w:eastAsia="Batang" w:hAnsi="Arial" w:cs="Arial"/>
          <w:sz w:val="20"/>
          <w:szCs w:val="20"/>
          <w:lang w:eastAsia="ko-KR"/>
        </w:rPr>
      </w:pPr>
      <w:r w:rsidRPr="00AF051F">
        <w:rPr>
          <w:rFonts w:ascii="Arial" w:eastAsia="Batang" w:hAnsi="Arial" w:cs="Arial"/>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92B59" w:rsidRPr="00AF051F" w14:paraId="40C454B5" w14:textId="77777777" w:rsidTr="005C01BA">
        <w:trPr>
          <w:trHeight w:val="383"/>
        </w:trPr>
        <w:tc>
          <w:tcPr>
            <w:tcW w:w="1659" w:type="dxa"/>
          </w:tcPr>
          <w:p w14:paraId="231288FF" w14:textId="77777777" w:rsidR="00492B59" w:rsidRPr="00AF051F" w:rsidRDefault="00492B59" w:rsidP="005C01BA">
            <w:pPr>
              <w:autoSpaceDE w:val="0"/>
              <w:autoSpaceDN w:val="0"/>
              <w:adjustRightInd w:val="0"/>
              <w:rPr>
                <w:rFonts w:ascii="Arial" w:eastAsia="Batang" w:hAnsi="Arial" w:cs="Arial"/>
                <w:sz w:val="20"/>
                <w:szCs w:val="20"/>
                <w:lang w:eastAsia="ko-KR"/>
              </w:rPr>
            </w:pPr>
          </w:p>
        </w:tc>
        <w:tc>
          <w:tcPr>
            <w:tcW w:w="1659" w:type="dxa"/>
          </w:tcPr>
          <w:p w14:paraId="191E76E8" w14:textId="77777777" w:rsidR="00492B59" w:rsidRPr="00AF051F" w:rsidRDefault="00492B59" w:rsidP="005C01BA">
            <w:pPr>
              <w:autoSpaceDE w:val="0"/>
              <w:autoSpaceDN w:val="0"/>
              <w:adjustRightInd w:val="0"/>
              <w:rPr>
                <w:rFonts w:ascii="Arial" w:eastAsia="Batang" w:hAnsi="Arial" w:cs="Arial"/>
                <w:sz w:val="20"/>
                <w:szCs w:val="20"/>
                <w:lang w:eastAsia="ko-KR"/>
              </w:rPr>
            </w:pPr>
          </w:p>
        </w:tc>
      </w:tr>
    </w:tbl>
    <w:p w14:paraId="37961A0D" w14:textId="531A931D" w:rsidR="00C53297" w:rsidRPr="00AF051F" w:rsidRDefault="00C53297" w:rsidP="00492B59">
      <w:pPr>
        <w:spacing w:before="120" w:line="276" w:lineRule="auto"/>
        <w:jc w:val="both"/>
        <w:rPr>
          <w:rFonts w:eastAsia="Batang"/>
          <w:lang w:eastAsia="ko-KR"/>
        </w:rPr>
      </w:pPr>
    </w:p>
    <w:p w14:paraId="2EE4EE09" w14:textId="77777777" w:rsidR="00AF051F" w:rsidRPr="00AF051F" w:rsidRDefault="00AF051F" w:rsidP="00AF051F">
      <w:pPr>
        <w:autoSpaceDE w:val="0"/>
        <w:autoSpaceDN w:val="0"/>
        <w:adjustRightInd w:val="0"/>
        <w:spacing w:before="120"/>
        <w:jc w:val="center"/>
        <w:rPr>
          <w:rFonts w:ascii="Arial" w:eastAsia="Batang" w:hAnsi="Arial" w:cs="Arial"/>
          <w:sz w:val="20"/>
          <w:szCs w:val="20"/>
          <w:lang w:eastAsia="ko-KR"/>
        </w:rPr>
      </w:pPr>
      <w:r w:rsidRPr="00AF051F">
        <w:rPr>
          <w:rFonts w:ascii="Arial" w:eastAsia="Batang" w:hAnsi="Arial" w:cs="Arial"/>
          <w:sz w:val="20"/>
          <w:szCs w:val="20"/>
          <w:lang w:eastAsia="ko-KR"/>
        </w:rPr>
        <w:t>Kraj in datum:</w:t>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t>Žig:</w:t>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t>Podpis ponudnika:</w:t>
      </w:r>
    </w:p>
    <w:p w14:paraId="55FCE47D" w14:textId="77777777" w:rsidR="00C53297" w:rsidRPr="00AF051F" w:rsidRDefault="00C53297" w:rsidP="007124B4">
      <w:pPr>
        <w:autoSpaceDE w:val="0"/>
        <w:autoSpaceDN w:val="0"/>
        <w:adjustRightInd w:val="0"/>
        <w:jc w:val="center"/>
        <w:rPr>
          <w:rFonts w:ascii="Arial" w:eastAsia="Batang" w:hAnsi="Arial" w:cs="Arial"/>
          <w:sz w:val="20"/>
          <w:szCs w:val="20"/>
          <w:lang w:eastAsia="ko-KR"/>
        </w:rPr>
        <w:sectPr w:rsidR="00C53297" w:rsidRPr="00AF051F" w:rsidSect="00C53297">
          <w:pgSz w:w="15840" w:h="12240" w:orient="landscape"/>
          <w:pgMar w:top="1021" w:right="1418" w:bottom="737" w:left="1134" w:header="709" w:footer="312" w:gutter="0"/>
          <w:cols w:space="708"/>
          <w:docGrid w:linePitch="326"/>
        </w:sectPr>
      </w:pPr>
    </w:p>
    <w:p w14:paraId="7DE3C838" w14:textId="477E5E85" w:rsidR="00492B59" w:rsidRPr="00AF051F" w:rsidRDefault="00492B59" w:rsidP="007124B4">
      <w:pPr>
        <w:autoSpaceDE w:val="0"/>
        <w:autoSpaceDN w:val="0"/>
        <w:adjustRightInd w:val="0"/>
        <w:jc w:val="center"/>
        <w:rPr>
          <w:rFonts w:ascii="Arial" w:hAnsi="Arial" w:cs="Arial"/>
          <w:b/>
          <w:sz w:val="20"/>
          <w:szCs w:val="20"/>
        </w:rPr>
      </w:pPr>
    </w:p>
    <w:p w14:paraId="2684FCAA" w14:textId="77777777" w:rsidR="00492B59" w:rsidRPr="00AF051F" w:rsidRDefault="00492B59" w:rsidP="007124B4">
      <w:pPr>
        <w:autoSpaceDE w:val="0"/>
        <w:autoSpaceDN w:val="0"/>
        <w:adjustRightInd w:val="0"/>
        <w:jc w:val="center"/>
        <w:rPr>
          <w:rFonts w:ascii="Arial" w:hAnsi="Arial" w:cs="Arial"/>
          <w:b/>
          <w:sz w:val="20"/>
          <w:szCs w:val="20"/>
        </w:rPr>
      </w:pPr>
    </w:p>
    <w:p w14:paraId="56DDC406" w14:textId="77777777" w:rsidR="00492B59" w:rsidRPr="00AF051F" w:rsidRDefault="00492B59" w:rsidP="007124B4">
      <w:pPr>
        <w:autoSpaceDE w:val="0"/>
        <w:autoSpaceDN w:val="0"/>
        <w:adjustRightInd w:val="0"/>
        <w:jc w:val="center"/>
        <w:rPr>
          <w:rFonts w:ascii="Arial" w:hAnsi="Arial" w:cs="Arial"/>
          <w:b/>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AF051F" w:rsidRPr="00AF051F" w14:paraId="47EA530E" w14:textId="77777777">
        <w:trPr>
          <w:trHeight w:val="383"/>
        </w:trPr>
        <w:tc>
          <w:tcPr>
            <w:tcW w:w="1659" w:type="dxa"/>
          </w:tcPr>
          <w:p w14:paraId="77D38AE8" w14:textId="77777777" w:rsidR="00492B59" w:rsidRPr="00AF051F" w:rsidRDefault="00492B59" w:rsidP="00694774">
            <w:pPr>
              <w:autoSpaceDE w:val="0"/>
              <w:autoSpaceDN w:val="0"/>
              <w:adjustRightInd w:val="0"/>
              <w:rPr>
                <w:rFonts w:ascii="Arial" w:hAnsi="Arial" w:cs="Arial"/>
                <w:sz w:val="20"/>
                <w:szCs w:val="20"/>
              </w:rPr>
            </w:pPr>
          </w:p>
        </w:tc>
        <w:tc>
          <w:tcPr>
            <w:tcW w:w="1659" w:type="dxa"/>
          </w:tcPr>
          <w:p w14:paraId="0984D4F4" w14:textId="77777777" w:rsidR="00694774" w:rsidRPr="00AF051F" w:rsidRDefault="00694774" w:rsidP="00694774">
            <w:pPr>
              <w:autoSpaceDE w:val="0"/>
              <w:autoSpaceDN w:val="0"/>
              <w:adjustRightInd w:val="0"/>
              <w:rPr>
                <w:rFonts w:ascii="Arial" w:hAnsi="Arial" w:cs="Arial"/>
                <w:sz w:val="20"/>
                <w:szCs w:val="20"/>
              </w:rPr>
            </w:pPr>
          </w:p>
        </w:tc>
      </w:tr>
    </w:tbl>
    <w:p w14:paraId="1A96EEBE" w14:textId="7BBB4BEA" w:rsidR="00ED654F" w:rsidRPr="00AF051F" w:rsidRDefault="00854EDB" w:rsidP="00832598">
      <w:pPr>
        <w:autoSpaceDE w:val="0"/>
        <w:autoSpaceDN w:val="0"/>
        <w:adjustRightInd w:val="0"/>
        <w:jc w:val="both"/>
        <w:rPr>
          <w:rFonts w:ascii="Arial" w:hAnsi="Arial" w:cs="Arial"/>
          <w:b/>
          <w:sz w:val="20"/>
          <w:szCs w:val="20"/>
        </w:rPr>
      </w:pPr>
      <w:r w:rsidRPr="00AF051F">
        <w:rPr>
          <w:rFonts w:ascii="Arial" w:hAnsi="Arial" w:cs="Arial"/>
          <w:b/>
          <w:sz w:val="20"/>
          <w:szCs w:val="20"/>
        </w:rPr>
        <w:t>Obrazec 3</w:t>
      </w:r>
    </w:p>
    <w:p w14:paraId="7A268861" w14:textId="77777777" w:rsidR="00ED654F" w:rsidRPr="00AF051F" w:rsidRDefault="00ED654F" w:rsidP="00832598">
      <w:pPr>
        <w:autoSpaceDE w:val="0"/>
        <w:autoSpaceDN w:val="0"/>
        <w:adjustRightInd w:val="0"/>
        <w:jc w:val="both"/>
        <w:rPr>
          <w:rFonts w:ascii="Arial" w:hAnsi="Arial" w:cs="Arial"/>
          <w:b/>
          <w:sz w:val="20"/>
          <w:szCs w:val="20"/>
        </w:rPr>
      </w:pPr>
    </w:p>
    <w:p w14:paraId="47AFFB10" w14:textId="77777777" w:rsidR="00ED654F" w:rsidRPr="00AF051F" w:rsidRDefault="00ED654F" w:rsidP="00832598">
      <w:pPr>
        <w:autoSpaceDE w:val="0"/>
        <w:autoSpaceDN w:val="0"/>
        <w:adjustRightInd w:val="0"/>
        <w:jc w:val="both"/>
        <w:rPr>
          <w:rFonts w:ascii="Arial" w:hAnsi="Arial" w:cs="Arial"/>
          <w:b/>
          <w:sz w:val="20"/>
          <w:szCs w:val="20"/>
        </w:rPr>
      </w:pPr>
    </w:p>
    <w:p w14:paraId="453F6FB3" w14:textId="77777777" w:rsidR="00ED654F" w:rsidRPr="00AF051F" w:rsidRDefault="00ED654F" w:rsidP="00832598">
      <w:pPr>
        <w:autoSpaceDE w:val="0"/>
        <w:autoSpaceDN w:val="0"/>
        <w:adjustRightInd w:val="0"/>
        <w:jc w:val="both"/>
        <w:rPr>
          <w:rFonts w:ascii="Arial" w:hAnsi="Arial" w:cs="Arial"/>
          <w:b/>
          <w:sz w:val="20"/>
          <w:szCs w:val="20"/>
        </w:rPr>
      </w:pPr>
    </w:p>
    <w:p w14:paraId="13F43175" w14:textId="77777777" w:rsidR="00ED654F" w:rsidRPr="00AF051F" w:rsidRDefault="00ED654F" w:rsidP="00ED654F">
      <w:pPr>
        <w:keepNext/>
        <w:keepLines/>
        <w:spacing w:before="120" w:line="252" w:lineRule="auto"/>
        <w:ind w:left="2127" w:hanging="2127"/>
        <w:jc w:val="both"/>
        <w:outlineLvl w:val="1"/>
        <w:rPr>
          <w:rFonts w:ascii="Arial" w:hAnsi="Arial" w:cs="Arial"/>
          <w:b/>
          <w:sz w:val="20"/>
          <w:szCs w:val="20"/>
        </w:rPr>
      </w:pPr>
      <w:bookmarkStart w:id="7" w:name="_Toc127426862"/>
      <w:bookmarkStart w:id="8" w:name="_Toc473527929"/>
      <w:bookmarkStart w:id="9" w:name="_Toc523396866"/>
      <w:r w:rsidRPr="00AF051F">
        <w:rPr>
          <w:rFonts w:ascii="Arial" w:hAnsi="Arial" w:cs="Arial"/>
          <w:b/>
          <w:sz w:val="20"/>
          <w:szCs w:val="20"/>
        </w:rPr>
        <w:t>Izjava o izpolnjevanju pogojev za priznanje ekonomske in finančne sposobnosti</w:t>
      </w:r>
      <w:bookmarkEnd w:id="7"/>
      <w:r w:rsidRPr="00AF051F">
        <w:rPr>
          <w:rFonts w:ascii="Arial" w:hAnsi="Arial" w:cs="Arial"/>
          <w:b/>
          <w:sz w:val="20"/>
          <w:szCs w:val="20"/>
        </w:rPr>
        <w:t xml:space="preserve">  </w:t>
      </w:r>
      <w:bookmarkEnd w:id="8"/>
      <w:bookmarkEnd w:id="9"/>
    </w:p>
    <w:p w14:paraId="1A1A0CCE" w14:textId="77777777" w:rsidR="00ED654F" w:rsidRPr="00AF051F" w:rsidRDefault="00ED654F" w:rsidP="00ED654F">
      <w:pPr>
        <w:spacing w:after="160" w:line="252" w:lineRule="auto"/>
        <w:jc w:val="both"/>
        <w:rPr>
          <w:rFonts w:ascii="Arial" w:hAnsi="Arial" w:cs="Arial"/>
          <w:sz w:val="20"/>
          <w:szCs w:val="20"/>
        </w:rPr>
      </w:pPr>
    </w:p>
    <w:p w14:paraId="7469F042" w14:textId="3F50FB9B" w:rsidR="00ED654F" w:rsidRPr="00AF051F" w:rsidRDefault="00ED654F" w:rsidP="00ED654F">
      <w:pPr>
        <w:spacing w:after="160" w:line="252" w:lineRule="auto"/>
        <w:jc w:val="both"/>
        <w:rPr>
          <w:rFonts w:ascii="Arial" w:hAnsi="Arial" w:cs="Arial"/>
          <w:sz w:val="20"/>
          <w:szCs w:val="20"/>
        </w:rPr>
      </w:pPr>
      <w:r w:rsidRPr="00AF051F">
        <w:rPr>
          <w:rFonts w:ascii="Arial" w:hAnsi="Arial" w:cs="Arial"/>
          <w:sz w:val="20"/>
          <w:szCs w:val="20"/>
        </w:rPr>
        <w:t>V  zvezi z izpolnjevanjem pogojev za ekonomsko in finančno sposobnost v postopku oddaje javnega naročila »</w:t>
      </w:r>
      <w:r w:rsidR="006927F0" w:rsidRPr="00AF051F">
        <w:rPr>
          <w:rFonts w:ascii="Arial" w:hAnsi="Arial" w:cs="Arial"/>
          <w:b/>
          <w:sz w:val="20"/>
          <w:szCs w:val="20"/>
        </w:rPr>
        <w:t>Popravilo rezervnih delov za EMG 312, potniških vagonov in ELOK 541</w:t>
      </w:r>
      <w:r w:rsidRPr="00AF051F">
        <w:rPr>
          <w:rFonts w:ascii="Arial" w:hAnsi="Arial" w:cs="Arial"/>
          <w:sz w:val="20"/>
          <w:szCs w:val="20"/>
        </w:rPr>
        <w:t>«</w:t>
      </w:r>
    </w:p>
    <w:p w14:paraId="1F330160" w14:textId="77777777" w:rsidR="00ED654F" w:rsidRPr="00AF051F" w:rsidRDefault="00ED654F" w:rsidP="00ED654F">
      <w:pPr>
        <w:spacing w:after="160" w:line="252" w:lineRule="auto"/>
        <w:jc w:val="center"/>
        <w:rPr>
          <w:rFonts w:ascii="Arial" w:hAnsi="Arial" w:cs="Arial"/>
          <w:sz w:val="20"/>
          <w:szCs w:val="20"/>
        </w:rPr>
      </w:pPr>
    </w:p>
    <w:p w14:paraId="02C87AD9" w14:textId="77777777" w:rsidR="00ED654F" w:rsidRPr="00AF051F" w:rsidRDefault="00ED654F" w:rsidP="00ED654F">
      <w:pPr>
        <w:spacing w:after="160" w:line="252" w:lineRule="auto"/>
        <w:rPr>
          <w:rFonts w:ascii="Arial" w:hAnsi="Arial" w:cs="Arial"/>
          <w:sz w:val="20"/>
          <w:szCs w:val="20"/>
        </w:rPr>
      </w:pPr>
      <w:r w:rsidRPr="00AF051F">
        <w:rPr>
          <w:rFonts w:ascii="Arial" w:hAnsi="Arial" w:cs="Arial"/>
          <w:sz w:val="20"/>
          <w:szCs w:val="20"/>
        </w:rPr>
        <w:t>Gospodarski subjekt:____________________________________________________________</w:t>
      </w:r>
    </w:p>
    <w:p w14:paraId="601D886F" w14:textId="77777777" w:rsidR="00ED654F" w:rsidRPr="00AF051F" w:rsidRDefault="00ED654F" w:rsidP="00ED654F">
      <w:pPr>
        <w:spacing w:after="160" w:line="252" w:lineRule="auto"/>
        <w:jc w:val="center"/>
        <w:rPr>
          <w:rFonts w:ascii="Arial" w:hAnsi="Arial" w:cs="Arial"/>
          <w:sz w:val="20"/>
          <w:szCs w:val="20"/>
        </w:rPr>
      </w:pPr>
    </w:p>
    <w:p w14:paraId="6807ED9B" w14:textId="77777777" w:rsidR="00ED654F" w:rsidRPr="00AF051F" w:rsidRDefault="00ED654F" w:rsidP="00ED654F">
      <w:pPr>
        <w:spacing w:after="160" w:line="252" w:lineRule="auto"/>
        <w:jc w:val="center"/>
        <w:rPr>
          <w:rFonts w:ascii="Arial" w:hAnsi="Arial" w:cs="Arial"/>
          <w:sz w:val="20"/>
          <w:szCs w:val="20"/>
        </w:rPr>
      </w:pPr>
      <w:r w:rsidRPr="00AF051F">
        <w:rPr>
          <w:rFonts w:ascii="Arial" w:hAnsi="Arial" w:cs="Arial"/>
          <w:sz w:val="20"/>
          <w:szCs w:val="20"/>
        </w:rPr>
        <w:t>pod materialno in kazensko odgovornostjo</w:t>
      </w:r>
    </w:p>
    <w:p w14:paraId="133337A4" w14:textId="77777777" w:rsidR="00ED654F" w:rsidRPr="00AF051F" w:rsidRDefault="00ED654F" w:rsidP="00ED654F">
      <w:pPr>
        <w:spacing w:after="160" w:line="252" w:lineRule="auto"/>
        <w:jc w:val="both"/>
        <w:rPr>
          <w:rFonts w:ascii="Arial" w:hAnsi="Arial" w:cs="Arial"/>
          <w:sz w:val="20"/>
          <w:szCs w:val="20"/>
        </w:rPr>
      </w:pPr>
    </w:p>
    <w:p w14:paraId="2EEA4A5F" w14:textId="77777777" w:rsidR="00ED654F" w:rsidRPr="00AF051F" w:rsidRDefault="00ED654F" w:rsidP="00ED654F">
      <w:pPr>
        <w:spacing w:after="160" w:line="252" w:lineRule="auto"/>
        <w:jc w:val="both"/>
        <w:rPr>
          <w:rFonts w:ascii="Arial" w:hAnsi="Arial" w:cs="Arial"/>
          <w:sz w:val="20"/>
          <w:szCs w:val="20"/>
        </w:rPr>
      </w:pPr>
      <w:r w:rsidRPr="00AF051F">
        <w:rPr>
          <w:rFonts w:ascii="Arial" w:hAnsi="Arial" w:cs="Arial"/>
          <w:sz w:val="20"/>
          <w:szCs w:val="20"/>
        </w:rPr>
        <w:t xml:space="preserve">izjavljam/-o: </w:t>
      </w:r>
    </w:p>
    <w:p w14:paraId="6D33F666" w14:textId="77777777" w:rsidR="00ED654F" w:rsidRPr="00AF051F" w:rsidRDefault="00ED654F" w:rsidP="00ED654F">
      <w:pPr>
        <w:spacing w:after="160" w:line="252" w:lineRule="auto"/>
        <w:jc w:val="both"/>
        <w:rPr>
          <w:rFonts w:ascii="Arial" w:hAnsi="Arial" w:cs="Arial"/>
          <w:sz w:val="20"/>
          <w:szCs w:val="20"/>
        </w:rPr>
      </w:pPr>
    </w:p>
    <w:p w14:paraId="7D80A9BA" w14:textId="77777777" w:rsidR="00ED654F" w:rsidRPr="00AF051F" w:rsidRDefault="00ED654F" w:rsidP="00024E56">
      <w:pPr>
        <w:numPr>
          <w:ilvl w:val="0"/>
          <w:numId w:val="25"/>
        </w:numPr>
        <w:spacing w:after="160" w:line="252" w:lineRule="auto"/>
        <w:jc w:val="both"/>
        <w:rPr>
          <w:rFonts w:ascii="Arial" w:hAnsi="Arial" w:cs="Arial"/>
          <w:sz w:val="20"/>
          <w:szCs w:val="20"/>
        </w:rPr>
      </w:pPr>
      <w:r w:rsidRPr="00AF051F">
        <w:rPr>
          <w:rFonts w:ascii="Arial" w:hAnsi="Arial" w:cs="Arial"/>
          <w:sz w:val="20"/>
          <w:szCs w:val="20"/>
        </w:rPr>
        <w:t>da naš račun v zadnjih šestih mesecih ni bil blokiran zaradi neizpolnjevanja finančnih obveznosti.</w:t>
      </w:r>
    </w:p>
    <w:p w14:paraId="4BFC3C61" w14:textId="77777777" w:rsidR="00ED654F" w:rsidRPr="00AF051F" w:rsidRDefault="00ED654F" w:rsidP="00024E56">
      <w:pPr>
        <w:numPr>
          <w:ilvl w:val="0"/>
          <w:numId w:val="26"/>
        </w:numPr>
        <w:spacing w:after="160" w:line="252" w:lineRule="auto"/>
        <w:jc w:val="both"/>
        <w:rPr>
          <w:rFonts w:ascii="Arial" w:hAnsi="Arial" w:cs="Arial"/>
          <w:sz w:val="20"/>
          <w:szCs w:val="20"/>
        </w:rPr>
      </w:pPr>
      <w:r w:rsidRPr="00AF051F">
        <w:rPr>
          <w:rFonts w:ascii="Arial" w:hAnsi="Arial" w:cs="Arial"/>
          <w:sz w:val="20"/>
          <w:szCs w:val="20"/>
        </w:rPr>
        <w:t>da bomo na zahtevo naročnika, v roku, ki ga bo le-ta določil, predložili potrdilo banke o (ne)obstoju okoliščine iz prejšnje točke.</w:t>
      </w:r>
    </w:p>
    <w:p w14:paraId="26A5402A" w14:textId="77777777" w:rsidR="00ED654F" w:rsidRPr="00AF051F" w:rsidRDefault="00ED654F" w:rsidP="00ED654F">
      <w:pPr>
        <w:spacing w:after="160" w:line="252" w:lineRule="auto"/>
        <w:jc w:val="both"/>
        <w:rPr>
          <w:rFonts w:ascii="Arial" w:hAnsi="Arial" w:cs="Arial"/>
          <w:sz w:val="20"/>
          <w:szCs w:val="20"/>
        </w:rPr>
      </w:pPr>
    </w:p>
    <w:p w14:paraId="2C9B4674" w14:textId="77777777" w:rsidR="00ED654F" w:rsidRPr="00AF051F" w:rsidRDefault="00ED654F" w:rsidP="00ED654F">
      <w:pPr>
        <w:spacing w:after="160" w:line="252" w:lineRule="auto"/>
        <w:jc w:val="both"/>
        <w:rPr>
          <w:rFonts w:ascii="Arial" w:hAnsi="Arial" w:cs="Arial"/>
          <w:sz w:val="20"/>
          <w:szCs w:val="20"/>
        </w:rPr>
      </w:pPr>
    </w:p>
    <w:tbl>
      <w:tblPr>
        <w:tblW w:w="0" w:type="auto"/>
        <w:tblLook w:val="04A0" w:firstRow="1" w:lastRow="0" w:firstColumn="1" w:lastColumn="0" w:noHBand="0" w:noVBand="1"/>
      </w:tblPr>
      <w:tblGrid>
        <w:gridCol w:w="3108"/>
      </w:tblGrid>
      <w:tr w:rsidR="00AF051F" w:rsidRPr="00AF051F" w14:paraId="51A23539" w14:textId="77777777" w:rsidTr="00D455AA">
        <w:tc>
          <w:tcPr>
            <w:tcW w:w="3108" w:type="dxa"/>
          </w:tcPr>
          <w:p w14:paraId="5BEA96A6" w14:textId="77777777" w:rsidR="00ED654F" w:rsidRPr="00AF051F" w:rsidRDefault="00ED654F" w:rsidP="00ED654F">
            <w:pPr>
              <w:jc w:val="both"/>
              <w:rPr>
                <w:rFonts w:ascii="Arial" w:hAnsi="Arial" w:cs="Arial"/>
                <w:sz w:val="20"/>
                <w:szCs w:val="20"/>
              </w:rPr>
            </w:pPr>
          </w:p>
        </w:tc>
      </w:tr>
      <w:tr w:rsidR="00ED654F" w:rsidRPr="00AF051F" w14:paraId="0186D131" w14:textId="77777777" w:rsidTr="00D455AA">
        <w:tc>
          <w:tcPr>
            <w:tcW w:w="3108" w:type="dxa"/>
          </w:tcPr>
          <w:p w14:paraId="56E09A28" w14:textId="77777777" w:rsidR="00ED654F" w:rsidRPr="00AF051F" w:rsidRDefault="00ED654F" w:rsidP="00ED654F">
            <w:pPr>
              <w:jc w:val="both"/>
              <w:rPr>
                <w:rFonts w:ascii="Arial" w:hAnsi="Arial" w:cs="Arial"/>
                <w:sz w:val="20"/>
                <w:szCs w:val="20"/>
              </w:rPr>
            </w:pPr>
          </w:p>
        </w:tc>
      </w:tr>
    </w:tbl>
    <w:p w14:paraId="2C14046B" w14:textId="77777777" w:rsidR="00ED654F" w:rsidRPr="00AF051F" w:rsidRDefault="00ED654F" w:rsidP="00ED654F">
      <w:pPr>
        <w:autoSpaceDE w:val="0"/>
        <w:autoSpaceDN w:val="0"/>
        <w:adjustRightInd w:val="0"/>
        <w:spacing w:after="160" w:line="252" w:lineRule="auto"/>
        <w:jc w:val="both"/>
        <w:rPr>
          <w:rFonts w:ascii="Arial" w:hAnsi="Arial" w:cs="Arial"/>
          <w:sz w:val="20"/>
          <w:szCs w:val="20"/>
        </w:rPr>
      </w:pPr>
    </w:p>
    <w:p w14:paraId="472779D7" w14:textId="77777777" w:rsidR="00ED654F" w:rsidRPr="00AF051F" w:rsidRDefault="00ED654F" w:rsidP="00ED654F">
      <w:pPr>
        <w:autoSpaceDE w:val="0"/>
        <w:autoSpaceDN w:val="0"/>
        <w:adjustRightInd w:val="0"/>
        <w:spacing w:after="160" w:line="252" w:lineRule="auto"/>
        <w:jc w:val="both"/>
        <w:rPr>
          <w:rFonts w:ascii="Arial" w:hAnsi="Arial" w:cs="Arial"/>
          <w:sz w:val="20"/>
          <w:szCs w:val="20"/>
        </w:rPr>
      </w:pPr>
    </w:p>
    <w:p w14:paraId="507A1627" w14:textId="77777777" w:rsidR="00ED654F" w:rsidRPr="00AF051F" w:rsidRDefault="00ED654F" w:rsidP="00ED654F">
      <w:pPr>
        <w:autoSpaceDE w:val="0"/>
        <w:autoSpaceDN w:val="0"/>
        <w:adjustRightInd w:val="0"/>
        <w:spacing w:after="160" w:line="252" w:lineRule="auto"/>
        <w:jc w:val="both"/>
        <w:rPr>
          <w:rFonts w:ascii="Arial" w:hAnsi="Arial" w:cs="Arial"/>
          <w:sz w:val="20"/>
          <w:szCs w:val="20"/>
        </w:rPr>
      </w:pPr>
    </w:p>
    <w:p w14:paraId="76B0C954" w14:textId="77777777" w:rsidR="00ED654F" w:rsidRPr="00AF051F" w:rsidRDefault="00ED654F" w:rsidP="00ED654F">
      <w:pPr>
        <w:autoSpaceDE w:val="0"/>
        <w:autoSpaceDN w:val="0"/>
        <w:adjustRightInd w:val="0"/>
        <w:spacing w:after="160" w:line="252" w:lineRule="auto"/>
        <w:jc w:val="both"/>
        <w:rPr>
          <w:rFonts w:ascii="Arial" w:hAnsi="Arial" w:cs="Arial"/>
          <w:sz w:val="20"/>
          <w:szCs w:val="20"/>
        </w:rPr>
      </w:pPr>
    </w:p>
    <w:p w14:paraId="7728A2AF" w14:textId="77777777" w:rsidR="00ED654F" w:rsidRPr="00AF051F" w:rsidRDefault="00ED654F" w:rsidP="00ED654F">
      <w:pPr>
        <w:autoSpaceDE w:val="0"/>
        <w:autoSpaceDN w:val="0"/>
        <w:adjustRightInd w:val="0"/>
        <w:spacing w:after="160" w:line="252" w:lineRule="auto"/>
        <w:jc w:val="both"/>
        <w:rPr>
          <w:rFonts w:ascii="Arial" w:hAnsi="Arial" w:cs="Arial"/>
          <w:sz w:val="20"/>
          <w:szCs w:val="20"/>
        </w:rPr>
      </w:pPr>
    </w:p>
    <w:p w14:paraId="6CF6077C" w14:textId="77777777" w:rsidR="00ED654F" w:rsidRPr="00AF051F" w:rsidRDefault="00ED654F" w:rsidP="00ED654F">
      <w:pPr>
        <w:autoSpaceDE w:val="0"/>
        <w:autoSpaceDN w:val="0"/>
        <w:adjustRightInd w:val="0"/>
        <w:spacing w:after="160" w:line="252" w:lineRule="auto"/>
        <w:jc w:val="both"/>
        <w:rPr>
          <w:rFonts w:ascii="Arial" w:hAnsi="Arial" w:cs="Arial"/>
          <w:sz w:val="20"/>
          <w:szCs w:val="20"/>
        </w:rPr>
      </w:pPr>
    </w:p>
    <w:p w14:paraId="358A2040" w14:textId="77777777" w:rsidR="00ED654F" w:rsidRPr="00AF051F" w:rsidRDefault="00ED654F" w:rsidP="00ED654F">
      <w:pPr>
        <w:autoSpaceDE w:val="0"/>
        <w:autoSpaceDN w:val="0"/>
        <w:adjustRightInd w:val="0"/>
        <w:spacing w:after="160" w:line="252" w:lineRule="auto"/>
        <w:jc w:val="both"/>
        <w:rPr>
          <w:rFonts w:ascii="Arial" w:hAnsi="Arial" w:cs="Arial"/>
          <w:sz w:val="20"/>
          <w:szCs w:val="20"/>
        </w:rPr>
      </w:pPr>
    </w:p>
    <w:p w14:paraId="0F040900" w14:textId="77777777" w:rsidR="00ED654F" w:rsidRPr="00AF051F" w:rsidRDefault="00ED654F" w:rsidP="00ED654F">
      <w:pPr>
        <w:autoSpaceDE w:val="0"/>
        <w:autoSpaceDN w:val="0"/>
        <w:adjustRightInd w:val="0"/>
        <w:spacing w:after="160" w:line="252" w:lineRule="auto"/>
        <w:jc w:val="both"/>
        <w:rPr>
          <w:rFonts w:ascii="Arial" w:hAnsi="Arial" w:cs="Arial"/>
          <w:sz w:val="20"/>
          <w:szCs w:val="20"/>
        </w:rPr>
      </w:pPr>
    </w:p>
    <w:p w14:paraId="28D9FEFF" w14:textId="77777777" w:rsidR="00ED654F" w:rsidRPr="00AF051F" w:rsidRDefault="00ED654F" w:rsidP="00ED654F">
      <w:pPr>
        <w:autoSpaceDE w:val="0"/>
        <w:autoSpaceDN w:val="0"/>
        <w:adjustRightInd w:val="0"/>
        <w:spacing w:after="160" w:line="252" w:lineRule="auto"/>
        <w:jc w:val="both"/>
        <w:rPr>
          <w:rFonts w:ascii="Arial" w:hAnsi="Arial" w:cs="Arial"/>
          <w:sz w:val="20"/>
          <w:szCs w:val="20"/>
        </w:rPr>
      </w:pPr>
    </w:p>
    <w:p w14:paraId="16FA3885" w14:textId="77777777" w:rsidR="00ED654F" w:rsidRPr="00AF051F" w:rsidRDefault="00ED654F" w:rsidP="00ED654F">
      <w:pPr>
        <w:autoSpaceDE w:val="0"/>
        <w:autoSpaceDN w:val="0"/>
        <w:adjustRightInd w:val="0"/>
        <w:spacing w:after="160" w:line="252" w:lineRule="auto"/>
        <w:jc w:val="both"/>
        <w:rPr>
          <w:rFonts w:ascii="Arial" w:hAnsi="Arial" w:cs="Arial"/>
          <w:sz w:val="20"/>
          <w:szCs w:val="20"/>
        </w:rPr>
      </w:pPr>
    </w:p>
    <w:p w14:paraId="1856F569" w14:textId="74AE3FB3" w:rsidR="00ED654F" w:rsidRPr="00AF051F" w:rsidRDefault="00ED654F" w:rsidP="00ED654F">
      <w:pPr>
        <w:autoSpaceDE w:val="0"/>
        <w:autoSpaceDN w:val="0"/>
        <w:adjustRightInd w:val="0"/>
        <w:spacing w:before="120"/>
        <w:jc w:val="center"/>
        <w:rPr>
          <w:rFonts w:ascii="Arial" w:hAnsi="Arial" w:cs="Arial"/>
          <w:sz w:val="20"/>
          <w:szCs w:val="20"/>
        </w:rPr>
      </w:pPr>
      <w:r w:rsidRPr="00AF051F">
        <w:rPr>
          <w:rFonts w:ascii="Arial" w:hAnsi="Arial" w:cs="Arial"/>
          <w:sz w:val="20"/>
          <w:szCs w:val="20"/>
        </w:rPr>
        <w:t>Kraj in datum:</w:t>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t>Žig:</w:t>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t>Podpis:</w:t>
      </w:r>
    </w:p>
    <w:p w14:paraId="6AA582FA" w14:textId="02630C76" w:rsidR="00283CC0" w:rsidRPr="00AF051F" w:rsidRDefault="00283CC0" w:rsidP="00832598">
      <w:pPr>
        <w:autoSpaceDE w:val="0"/>
        <w:autoSpaceDN w:val="0"/>
        <w:adjustRightInd w:val="0"/>
        <w:rPr>
          <w:rFonts w:ascii="Arial" w:hAnsi="Arial" w:cs="Arial"/>
          <w:b/>
          <w:sz w:val="20"/>
          <w:szCs w:val="20"/>
        </w:rPr>
      </w:pPr>
    </w:p>
    <w:p w14:paraId="27DE525F" w14:textId="004A29C7" w:rsidR="003E2E91" w:rsidRPr="00AF051F" w:rsidRDefault="007124B4" w:rsidP="00F32528">
      <w:pPr>
        <w:pStyle w:val="Naslov2"/>
        <w:rPr>
          <w:i w:val="0"/>
          <w:sz w:val="20"/>
          <w:szCs w:val="20"/>
        </w:rPr>
      </w:pPr>
      <w:bookmarkStart w:id="10" w:name="_Toc532533798"/>
      <w:bookmarkStart w:id="11" w:name="_Toc57805098"/>
      <w:bookmarkStart w:id="12" w:name="_Toc127426864"/>
      <w:r w:rsidRPr="00AF051F">
        <w:rPr>
          <w:i w:val="0"/>
          <w:sz w:val="20"/>
          <w:szCs w:val="20"/>
        </w:rPr>
        <w:lastRenderedPageBreak/>
        <w:t>O</w:t>
      </w:r>
      <w:r w:rsidR="00A959CE" w:rsidRPr="00AF051F">
        <w:rPr>
          <w:i w:val="0"/>
          <w:sz w:val="20"/>
          <w:szCs w:val="20"/>
        </w:rPr>
        <w:t>brazec</w:t>
      </w:r>
      <w:r w:rsidR="006D4C1C" w:rsidRPr="00AF051F">
        <w:rPr>
          <w:i w:val="0"/>
          <w:sz w:val="20"/>
          <w:szCs w:val="20"/>
        </w:rPr>
        <w:t xml:space="preserve"> </w:t>
      </w:r>
      <w:bookmarkEnd w:id="10"/>
      <w:bookmarkEnd w:id="11"/>
      <w:bookmarkEnd w:id="12"/>
      <w:r w:rsidR="00931B20" w:rsidRPr="00AF051F">
        <w:rPr>
          <w:i w:val="0"/>
          <w:sz w:val="20"/>
          <w:szCs w:val="20"/>
        </w:rPr>
        <w:t>4</w:t>
      </w:r>
    </w:p>
    <w:p w14:paraId="170ADB69" w14:textId="77777777" w:rsidR="003E2E91" w:rsidRPr="00AF051F" w:rsidRDefault="003E2E91" w:rsidP="007124B4">
      <w:pPr>
        <w:autoSpaceDE w:val="0"/>
        <w:autoSpaceDN w:val="0"/>
        <w:adjustRightInd w:val="0"/>
        <w:rPr>
          <w:rFonts w:ascii="Arial" w:hAnsi="Arial" w:cs="Arial"/>
          <w:b/>
          <w:sz w:val="20"/>
          <w:szCs w:val="20"/>
        </w:rPr>
      </w:pPr>
    </w:p>
    <w:p w14:paraId="168FF6E8" w14:textId="0EC5F427" w:rsidR="007124B4" w:rsidRPr="00AF051F" w:rsidRDefault="007124B4" w:rsidP="003E2E91">
      <w:pPr>
        <w:autoSpaceDE w:val="0"/>
        <w:autoSpaceDN w:val="0"/>
        <w:adjustRightInd w:val="0"/>
        <w:jc w:val="center"/>
        <w:rPr>
          <w:rFonts w:ascii="Arial" w:hAnsi="Arial" w:cs="Arial"/>
          <w:b/>
          <w:sz w:val="20"/>
          <w:szCs w:val="20"/>
        </w:rPr>
      </w:pPr>
      <w:bookmarkStart w:id="13" w:name="_Hlk52281782"/>
      <w:r w:rsidRPr="00AF051F">
        <w:rPr>
          <w:rFonts w:ascii="Arial" w:hAnsi="Arial" w:cs="Arial"/>
          <w:b/>
          <w:sz w:val="20"/>
          <w:szCs w:val="20"/>
        </w:rPr>
        <w:t xml:space="preserve">VZOREC </w:t>
      </w:r>
      <w:r w:rsidR="00B65CB5" w:rsidRPr="00AF051F">
        <w:rPr>
          <w:rFonts w:ascii="Arial" w:hAnsi="Arial" w:cs="Arial"/>
          <w:b/>
          <w:sz w:val="20"/>
          <w:szCs w:val="20"/>
        </w:rPr>
        <w:t>POGODBE</w:t>
      </w:r>
      <w:r w:rsidR="008C30C4" w:rsidRPr="00AF051F">
        <w:rPr>
          <w:rFonts w:ascii="Arial" w:hAnsi="Arial" w:cs="Arial"/>
          <w:b/>
          <w:sz w:val="20"/>
          <w:szCs w:val="20"/>
        </w:rPr>
        <w:t xml:space="preserve"> </w:t>
      </w:r>
    </w:p>
    <w:bookmarkEnd w:id="13"/>
    <w:p w14:paraId="2BFFD8C1" w14:textId="77777777" w:rsidR="00AB1DEE" w:rsidRPr="00AF051F" w:rsidRDefault="00AB1DEE" w:rsidP="00C70D64">
      <w:pPr>
        <w:autoSpaceDE w:val="0"/>
        <w:autoSpaceDN w:val="0"/>
        <w:adjustRightInd w:val="0"/>
        <w:jc w:val="both"/>
        <w:rPr>
          <w:rFonts w:ascii="Arial" w:hAnsi="Arial" w:cs="Arial"/>
          <w:b/>
          <w:sz w:val="20"/>
          <w:szCs w:val="20"/>
        </w:rPr>
      </w:pPr>
    </w:p>
    <w:p w14:paraId="0E8AC0A6" w14:textId="77777777" w:rsidR="00FF5597" w:rsidRPr="00AF051F" w:rsidRDefault="00FF5597" w:rsidP="00FF5597">
      <w:pPr>
        <w:spacing w:after="160" w:line="252" w:lineRule="auto"/>
        <w:jc w:val="both"/>
        <w:rPr>
          <w:rFonts w:ascii="Arial" w:hAnsi="Arial" w:cs="Arial"/>
          <w:sz w:val="20"/>
          <w:szCs w:val="20"/>
        </w:rPr>
      </w:pPr>
      <w:r w:rsidRPr="00AF051F">
        <w:rPr>
          <w:rFonts w:ascii="Arial" w:hAnsi="Arial" w:cs="Arial"/>
          <w:sz w:val="20"/>
          <w:szCs w:val="20"/>
        </w:rPr>
        <w:t>SŽ – Vleka in tehnika, d.o.o., Zaloška cesta 217, SI - 1000 Ljubljana,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7C0D6875" w14:textId="011B0C90" w:rsidR="00FF5597" w:rsidRPr="00AF051F" w:rsidRDefault="00FF5597" w:rsidP="00FF5597">
      <w:pPr>
        <w:rPr>
          <w:rFonts w:ascii="Arial" w:hAnsi="Arial" w:cs="Arial"/>
          <w:sz w:val="20"/>
          <w:szCs w:val="20"/>
        </w:rPr>
      </w:pPr>
      <w:r w:rsidRPr="00AF051F">
        <w:rPr>
          <w:rFonts w:ascii="Arial" w:hAnsi="Arial" w:cs="Arial"/>
          <w:sz w:val="20"/>
          <w:szCs w:val="20"/>
        </w:rPr>
        <w:t xml:space="preserve">in </w:t>
      </w:r>
    </w:p>
    <w:p w14:paraId="79C9FEA8" w14:textId="77777777" w:rsidR="00DB7A3F" w:rsidRPr="00AF051F" w:rsidRDefault="00DB7A3F" w:rsidP="00DB7A3F">
      <w:pPr>
        <w:spacing w:before="120"/>
        <w:jc w:val="both"/>
        <w:rPr>
          <w:rFonts w:ascii="Arial" w:hAnsi="Arial" w:cs="Arial"/>
          <w:sz w:val="20"/>
          <w:szCs w:val="20"/>
        </w:rPr>
      </w:pPr>
      <w:r w:rsidRPr="00AF051F">
        <w:rPr>
          <w:rFonts w:ascii="Arial" w:hAnsi="Arial" w:cs="Arial"/>
          <w:sz w:val="20"/>
          <w:szCs w:val="20"/>
        </w:rPr>
        <w:t xml:space="preserve">…………………………………………………………………, Registrirano pri ……………………………., Registrski vložek:………………………… Osnovni kapital:……………………………….., TRR………………………………., davčni zavezanec, Identifikacijska številka za DDV: ……………………., ki ga zastopa …………………………. (v nadaljnjem besedilu: IZVAJALEC) </w:t>
      </w:r>
    </w:p>
    <w:p w14:paraId="4E0227BE" w14:textId="77777777" w:rsidR="00FF5597" w:rsidRPr="00AF051F" w:rsidRDefault="00FF5597" w:rsidP="00FF5597">
      <w:pPr>
        <w:rPr>
          <w:rFonts w:ascii="Arial" w:hAnsi="Arial" w:cs="Arial"/>
          <w:sz w:val="20"/>
          <w:szCs w:val="20"/>
        </w:rPr>
      </w:pPr>
    </w:p>
    <w:p w14:paraId="43BB9025" w14:textId="77777777" w:rsidR="00FF5597" w:rsidRPr="00AF051F" w:rsidRDefault="00FF5597" w:rsidP="00FF5597">
      <w:pPr>
        <w:rPr>
          <w:rFonts w:ascii="Arial" w:hAnsi="Arial" w:cs="Arial"/>
          <w:sz w:val="20"/>
          <w:szCs w:val="20"/>
        </w:rPr>
      </w:pPr>
      <w:r w:rsidRPr="00AF051F">
        <w:rPr>
          <w:rFonts w:ascii="Arial" w:hAnsi="Arial" w:cs="Arial"/>
          <w:sz w:val="20"/>
          <w:szCs w:val="20"/>
        </w:rPr>
        <w:t>sklenejo naslednjo</w:t>
      </w:r>
    </w:p>
    <w:p w14:paraId="0D95B968" w14:textId="77777777" w:rsidR="00FF5597" w:rsidRPr="00AF051F" w:rsidRDefault="00FF5597" w:rsidP="00FF5597">
      <w:pPr>
        <w:rPr>
          <w:rFonts w:ascii="Arial" w:hAnsi="Arial" w:cs="Arial"/>
          <w:sz w:val="20"/>
          <w:szCs w:val="20"/>
        </w:rPr>
      </w:pPr>
    </w:p>
    <w:p w14:paraId="43F675B7" w14:textId="299C48C4" w:rsidR="00FF5597" w:rsidRPr="00AF051F" w:rsidRDefault="006927F0" w:rsidP="00FF5597">
      <w:pPr>
        <w:spacing w:before="120"/>
        <w:jc w:val="center"/>
        <w:rPr>
          <w:rFonts w:ascii="Arial" w:hAnsi="Arial" w:cs="Arial"/>
          <w:b/>
          <w:sz w:val="20"/>
          <w:szCs w:val="20"/>
        </w:rPr>
      </w:pPr>
      <w:bookmarkStart w:id="14" w:name="_Toc381959638"/>
      <w:bookmarkStart w:id="15" w:name="_Toc386189390"/>
      <w:bookmarkStart w:id="16" w:name="_Toc445199913"/>
      <w:r w:rsidRPr="00AF051F">
        <w:rPr>
          <w:rFonts w:ascii="Arial" w:hAnsi="Arial" w:cs="Arial"/>
          <w:b/>
          <w:sz w:val="20"/>
          <w:szCs w:val="20"/>
        </w:rPr>
        <w:t>POGODBO NAB št.: __/2024</w:t>
      </w:r>
      <w:r w:rsidR="00FF5597" w:rsidRPr="00AF051F">
        <w:rPr>
          <w:rFonts w:ascii="Arial" w:hAnsi="Arial" w:cs="Arial"/>
          <w:b/>
          <w:sz w:val="20"/>
          <w:szCs w:val="20"/>
        </w:rPr>
        <w:t>/</w:t>
      </w:r>
      <w:bookmarkEnd w:id="14"/>
      <w:bookmarkEnd w:id="15"/>
      <w:r w:rsidR="00FF5597" w:rsidRPr="00AF051F">
        <w:rPr>
          <w:rFonts w:ascii="Arial" w:hAnsi="Arial" w:cs="Arial"/>
          <w:b/>
          <w:sz w:val="20"/>
          <w:szCs w:val="20"/>
        </w:rPr>
        <w:t>0</w:t>
      </w:r>
      <w:bookmarkEnd w:id="16"/>
      <w:r w:rsidR="00FF5597" w:rsidRPr="00AF051F">
        <w:rPr>
          <w:rFonts w:ascii="Arial" w:hAnsi="Arial" w:cs="Arial"/>
          <w:b/>
          <w:sz w:val="20"/>
          <w:szCs w:val="20"/>
        </w:rPr>
        <w:t>2</w:t>
      </w:r>
    </w:p>
    <w:p w14:paraId="610ECA64" w14:textId="77777777" w:rsidR="00FF5597" w:rsidRPr="00AF051F" w:rsidRDefault="00FF5597" w:rsidP="00FF5597">
      <w:pPr>
        <w:jc w:val="both"/>
        <w:rPr>
          <w:rFonts w:ascii="Arial" w:hAnsi="Arial" w:cs="Arial"/>
          <w:sz w:val="20"/>
          <w:szCs w:val="20"/>
        </w:rPr>
      </w:pPr>
    </w:p>
    <w:p w14:paraId="7FAB3253" w14:textId="77777777" w:rsidR="00834F46" w:rsidRPr="00AF051F" w:rsidRDefault="00834F46" w:rsidP="00834F46">
      <w:pPr>
        <w:jc w:val="both"/>
        <w:rPr>
          <w:rFonts w:ascii="Arial" w:hAnsi="Arial" w:cs="Arial"/>
          <w:sz w:val="20"/>
          <w:szCs w:val="20"/>
        </w:rPr>
      </w:pPr>
      <w:r w:rsidRPr="00AF051F">
        <w:rPr>
          <w:rFonts w:ascii="Arial" w:hAnsi="Arial" w:cs="Arial"/>
          <w:sz w:val="20"/>
          <w:szCs w:val="20"/>
        </w:rPr>
        <w:t>Izvajalec je bil izbran kot najugodnejši ponudnik na podlagi izvedenega javnega naročila v skladu s 40. členom Zakona o javnem naročanju (Ur. l. RS, št. 91/2015, 14/18, 121/21, 10/22, 74/22 – odl. US, 100/22 – ZNUZSZS, 28/23 in 88/23-ZOPNN-F; ZJN-3) »</w:t>
      </w:r>
      <w:r w:rsidRPr="00AF051F">
        <w:rPr>
          <w:rFonts w:ascii="Arial" w:hAnsi="Arial" w:cs="Arial"/>
          <w:b/>
          <w:sz w:val="20"/>
          <w:szCs w:val="20"/>
        </w:rPr>
        <w:t>Popravilo rezervnih delov za EMG 312, potniških vagonov in ELOK 541</w:t>
      </w:r>
      <w:r w:rsidRPr="00AF051F">
        <w:rPr>
          <w:rFonts w:ascii="Arial" w:hAnsi="Arial" w:cs="Arial"/>
          <w:sz w:val="20"/>
          <w:szCs w:val="20"/>
        </w:rPr>
        <w:t>«, objavljenega na Portalu javnih naročil, št. objave ………….. z dne ………... ter na portalu TED (Tender Electronic Daily) pod oznako ………………….. z dne ……………...</w:t>
      </w:r>
    </w:p>
    <w:p w14:paraId="6EFE0883" w14:textId="77777777" w:rsidR="00FF5597" w:rsidRPr="00AF051F" w:rsidRDefault="00FF5597" w:rsidP="00FF5597">
      <w:pPr>
        <w:tabs>
          <w:tab w:val="left" w:pos="6345"/>
        </w:tabs>
        <w:spacing w:before="120"/>
        <w:rPr>
          <w:rFonts w:ascii="Arial" w:hAnsi="Arial" w:cs="Arial"/>
          <w:b/>
          <w:sz w:val="20"/>
          <w:szCs w:val="20"/>
        </w:rPr>
      </w:pPr>
      <w:r w:rsidRPr="00AF051F">
        <w:rPr>
          <w:rFonts w:ascii="Arial" w:hAnsi="Arial" w:cs="Arial"/>
          <w:b/>
          <w:sz w:val="20"/>
          <w:szCs w:val="20"/>
        </w:rPr>
        <w:t>I. PREDMET POGODBE</w:t>
      </w:r>
    </w:p>
    <w:p w14:paraId="229984D9" w14:textId="77777777" w:rsidR="00FF5597" w:rsidRPr="00AF051F" w:rsidRDefault="00FF5597" w:rsidP="00FF5597">
      <w:pPr>
        <w:jc w:val="center"/>
        <w:rPr>
          <w:rFonts w:ascii="Arial" w:hAnsi="Arial" w:cs="Arial"/>
          <w:sz w:val="20"/>
          <w:szCs w:val="20"/>
        </w:rPr>
      </w:pPr>
      <w:r w:rsidRPr="00AF051F">
        <w:rPr>
          <w:rFonts w:ascii="Arial" w:hAnsi="Arial" w:cs="Arial"/>
          <w:sz w:val="20"/>
          <w:szCs w:val="20"/>
        </w:rPr>
        <w:t>1. člen</w:t>
      </w:r>
    </w:p>
    <w:p w14:paraId="326D2F59" w14:textId="7181D185" w:rsidR="00FF5597" w:rsidRPr="00AF051F" w:rsidRDefault="006927F0" w:rsidP="00FF5597">
      <w:pPr>
        <w:jc w:val="both"/>
        <w:rPr>
          <w:rFonts w:ascii="Arial" w:hAnsi="Arial" w:cs="Arial"/>
          <w:sz w:val="20"/>
          <w:szCs w:val="20"/>
        </w:rPr>
      </w:pPr>
      <w:r w:rsidRPr="00AF051F">
        <w:rPr>
          <w:rFonts w:ascii="Arial" w:hAnsi="Arial" w:cs="Arial"/>
          <w:sz w:val="20"/>
          <w:szCs w:val="20"/>
        </w:rPr>
        <w:t>S to pogodbo se pogodbeni stranki dogovorita o popravilu rezervnih delov za EMG 312, potniških vagonov in ELOK 541 za sklop........... na podlagi predračuna št. ……………. z dne……………, ki je sestavni del pogodbe, s katero je skladna tudi kakovost, količina in pogodbena cena (Priloga 1).</w:t>
      </w:r>
    </w:p>
    <w:p w14:paraId="21BE4113" w14:textId="77777777" w:rsidR="00FF5597" w:rsidRPr="00AF051F" w:rsidRDefault="00FF5597" w:rsidP="00FF5597">
      <w:pPr>
        <w:jc w:val="both"/>
        <w:rPr>
          <w:rFonts w:ascii="Arial" w:hAnsi="Arial" w:cs="Arial"/>
          <w:sz w:val="20"/>
          <w:szCs w:val="20"/>
        </w:rPr>
      </w:pPr>
    </w:p>
    <w:p w14:paraId="1AD34448" w14:textId="77777777" w:rsidR="00FF5597" w:rsidRPr="00AF051F" w:rsidRDefault="00FF5597" w:rsidP="00FF5597">
      <w:pPr>
        <w:pageBreakBefore/>
        <w:rPr>
          <w:rFonts w:ascii="Arial" w:hAnsi="Arial" w:cs="Arial"/>
          <w:sz w:val="20"/>
          <w:szCs w:val="20"/>
        </w:rPr>
        <w:sectPr w:rsidR="00FF5597" w:rsidRPr="00AF051F" w:rsidSect="00FF5597">
          <w:headerReference w:type="default" r:id="rId10"/>
          <w:footerReference w:type="even" r:id="rId11"/>
          <w:footerReference w:type="default" r:id="rId12"/>
          <w:headerReference w:type="first" r:id="rId13"/>
          <w:footerReference w:type="first" r:id="rId14"/>
          <w:footnotePr>
            <w:numRestart w:val="eachPage"/>
          </w:footnotePr>
          <w:pgSz w:w="11907" w:h="16840" w:code="9"/>
          <w:pgMar w:top="992" w:right="1134" w:bottom="1701" w:left="1134" w:header="340" w:footer="454" w:gutter="0"/>
          <w:cols w:space="708"/>
          <w:titlePg/>
          <w:docGrid w:linePitch="326"/>
        </w:sectPr>
      </w:pPr>
    </w:p>
    <w:p w14:paraId="3C8D235C" w14:textId="25DBC9BD" w:rsidR="00FF5597" w:rsidRPr="00AF051F" w:rsidRDefault="00FF5597" w:rsidP="00FF5597">
      <w:pPr>
        <w:jc w:val="both"/>
        <w:rPr>
          <w:rFonts w:ascii="Arial" w:hAnsi="Arial" w:cs="Arial"/>
          <w:sz w:val="20"/>
          <w:szCs w:val="20"/>
        </w:rPr>
      </w:pPr>
      <w:r w:rsidRPr="00AF051F">
        <w:rPr>
          <w:rFonts w:ascii="Arial" w:hAnsi="Arial" w:cs="Arial"/>
          <w:sz w:val="20"/>
          <w:szCs w:val="20"/>
        </w:rPr>
        <w:lastRenderedPageBreak/>
        <w:t>II</w:t>
      </w:r>
      <w:r w:rsidR="00834F46" w:rsidRPr="00AF051F">
        <w:rPr>
          <w:rFonts w:ascii="Arial" w:hAnsi="Arial" w:cs="Arial"/>
          <w:b/>
          <w:sz w:val="20"/>
          <w:szCs w:val="20"/>
        </w:rPr>
        <w:t>. CENA IN ROK IZVEDBE</w:t>
      </w:r>
    </w:p>
    <w:p w14:paraId="0D925339" w14:textId="77777777" w:rsidR="00FF5597" w:rsidRPr="00AF051F" w:rsidRDefault="00FF5597" w:rsidP="00FF5597">
      <w:pPr>
        <w:jc w:val="center"/>
        <w:rPr>
          <w:rFonts w:ascii="Arial" w:hAnsi="Arial" w:cs="Arial"/>
          <w:sz w:val="20"/>
          <w:szCs w:val="20"/>
        </w:rPr>
      </w:pPr>
      <w:r w:rsidRPr="00AF051F">
        <w:rPr>
          <w:rFonts w:ascii="Arial" w:hAnsi="Arial" w:cs="Arial"/>
          <w:sz w:val="20"/>
          <w:szCs w:val="20"/>
        </w:rPr>
        <w:t>2. člen</w:t>
      </w:r>
    </w:p>
    <w:p w14:paraId="418F5A2B" w14:textId="77777777" w:rsidR="00FF5597" w:rsidRPr="00AF051F" w:rsidRDefault="00FF5597" w:rsidP="00FF5597">
      <w:pPr>
        <w:jc w:val="both"/>
        <w:rPr>
          <w:rFonts w:ascii="Arial" w:hAnsi="Arial" w:cs="Arial"/>
          <w:sz w:val="20"/>
          <w:szCs w:val="20"/>
        </w:rPr>
      </w:pPr>
    </w:p>
    <w:p w14:paraId="635BD95B" w14:textId="77777777" w:rsidR="006927F0" w:rsidRPr="00AF051F" w:rsidRDefault="006927F0" w:rsidP="006927F0">
      <w:pPr>
        <w:jc w:val="both"/>
        <w:rPr>
          <w:rFonts w:ascii="Arial" w:hAnsi="Arial" w:cs="Arial"/>
          <w:sz w:val="20"/>
          <w:szCs w:val="20"/>
        </w:rPr>
      </w:pPr>
      <w:r w:rsidRPr="00AF051F">
        <w:rPr>
          <w:rFonts w:ascii="Arial" w:hAnsi="Arial" w:cs="Arial"/>
          <w:sz w:val="20"/>
          <w:szCs w:val="20"/>
        </w:rPr>
        <w:t>Pogodbena cena je določena na podlagi prejetega predračuna št. …………….. z dne ………… in znaša:</w:t>
      </w:r>
    </w:p>
    <w:p w14:paraId="55AE7244" w14:textId="77777777" w:rsidR="006927F0" w:rsidRPr="00AF051F" w:rsidRDefault="006927F0" w:rsidP="006927F0">
      <w:pPr>
        <w:jc w:val="both"/>
        <w:rPr>
          <w:rFonts w:ascii="Arial" w:hAnsi="Arial" w:cs="Arial"/>
          <w:sz w:val="20"/>
          <w:szCs w:val="20"/>
        </w:rPr>
      </w:pPr>
    </w:p>
    <w:p w14:paraId="20627E5C" w14:textId="77777777" w:rsidR="006927F0" w:rsidRPr="00AF051F" w:rsidRDefault="006927F0" w:rsidP="006927F0">
      <w:pPr>
        <w:jc w:val="both"/>
        <w:rPr>
          <w:rFonts w:ascii="Arial" w:hAnsi="Arial" w:cs="Arial"/>
          <w:sz w:val="20"/>
          <w:szCs w:val="20"/>
        </w:rPr>
      </w:pPr>
      <w:r w:rsidRPr="00AF051F">
        <w:rPr>
          <w:rFonts w:ascii="Arial" w:hAnsi="Arial" w:cs="Arial"/>
          <w:sz w:val="20"/>
          <w:szCs w:val="20"/>
        </w:rPr>
        <w:t>SKLOP 1:…………………………EUR brez DDV</w:t>
      </w:r>
    </w:p>
    <w:p w14:paraId="338300C2" w14:textId="06C437AA" w:rsidR="00FF5597" w:rsidRPr="00AF051F" w:rsidRDefault="006927F0" w:rsidP="006927F0">
      <w:pPr>
        <w:jc w:val="both"/>
        <w:rPr>
          <w:rFonts w:ascii="Arial" w:hAnsi="Arial" w:cs="Arial"/>
          <w:sz w:val="20"/>
          <w:szCs w:val="20"/>
        </w:rPr>
      </w:pPr>
      <w:r w:rsidRPr="00AF051F">
        <w:rPr>
          <w:rFonts w:ascii="Arial" w:hAnsi="Arial" w:cs="Arial"/>
          <w:sz w:val="20"/>
          <w:szCs w:val="20"/>
        </w:rPr>
        <w:t>SKLOP 2:…………………………EUR brez DDV</w:t>
      </w:r>
    </w:p>
    <w:p w14:paraId="30982EAE" w14:textId="198C406C" w:rsidR="006927F0" w:rsidRPr="00AF051F" w:rsidRDefault="006927F0" w:rsidP="006927F0">
      <w:pPr>
        <w:jc w:val="both"/>
        <w:rPr>
          <w:rFonts w:ascii="Arial" w:hAnsi="Arial" w:cs="Arial"/>
          <w:sz w:val="20"/>
          <w:szCs w:val="20"/>
        </w:rPr>
      </w:pPr>
    </w:p>
    <w:p w14:paraId="4F1EDE15" w14:textId="15C851E9" w:rsidR="006927F0" w:rsidRPr="00AF051F" w:rsidRDefault="006927F0" w:rsidP="006927F0">
      <w:pPr>
        <w:jc w:val="both"/>
        <w:rPr>
          <w:rFonts w:ascii="Arial" w:hAnsi="Arial" w:cs="Arial"/>
          <w:b/>
          <w:sz w:val="20"/>
          <w:szCs w:val="20"/>
        </w:rPr>
      </w:pPr>
      <w:r w:rsidRPr="00AF051F">
        <w:rPr>
          <w:rFonts w:ascii="Arial" w:hAnsi="Arial" w:cs="Arial"/>
          <w:b/>
          <w:sz w:val="20"/>
          <w:szCs w:val="20"/>
        </w:rPr>
        <w:t xml:space="preserve">Skupna pogodbena vrednost znaša…………................... EUR brez DDV oz. ………….............................. EUR z DDV. </w:t>
      </w:r>
    </w:p>
    <w:p w14:paraId="6E3A9DD3" w14:textId="77777777" w:rsidR="006927F0" w:rsidRPr="00AF051F" w:rsidRDefault="006927F0" w:rsidP="006927F0">
      <w:pPr>
        <w:jc w:val="both"/>
        <w:rPr>
          <w:rFonts w:ascii="Arial" w:hAnsi="Arial" w:cs="Arial"/>
          <w:sz w:val="20"/>
          <w:szCs w:val="20"/>
        </w:rPr>
      </w:pPr>
    </w:p>
    <w:p w14:paraId="34903D3C" w14:textId="59C58B75" w:rsidR="006927F0" w:rsidRPr="00AF051F" w:rsidRDefault="006927F0" w:rsidP="006927F0">
      <w:pPr>
        <w:jc w:val="both"/>
        <w:rPr>
          <w:rFonts w:ascii="Arial" w:hAnsi="Arial" w:cs="Arial"/>
          <w:sz w:val="20"/>
          <w:szCs w:val="20"/>
        </w:rPr>
      </w:pPr>
      <w:r w:rsidRPr="00AF051F">
        <w:rPr>
          <w:rFonts w:ascii="Arial" w:hAnsi="Arial" w:cs="Arial"/>
          <w:sz w:val="20"/>
          <w:szCs w:val="20"/>
        </w:rPr>
        <w:t>Cene po posameznih pozicijah znotraj vsakega sklopa so sestavni del ponudbe in te pogodbe (Priloga 1).</w:t>
      </w:r>
    </w:p>
    <w:p w14:paraId="675D6935" w14:textId="77777777" w:rsidR="006927F0" w:rsidRPr="00AF051F" w:rsidRDefault="006927F0" w:rsidP="006927F0">
      <w:pPr>
        <w:jc w:val="both"/>
        <w:rPr>
          <w:rFonts w:ascii="Arial" w:hAnsi="Arial" w:cs="Arial"/>
          <w:sz w:val="20"/>
          <w:szCs w:val="20"/>
        </w:rPr>
      </w:pPr>
    </w:p>
    <w:p w14:paraId="21442C42" w14:textId="77777777" w:rsidR="00FF5597" w:rsidRPr="00AF051F" w:rsidRDefault="00FF5597" w:rsidP="00FF5597">
      <w:pPr>
        <w:jc w:val="both"/>
        <w:rPr>
          <w:rFonts w:ascii="Arial" w:hAnsi="Arial" w:cs="Arial"/>
          <w:sz w:val="20"/>
          <w:szCs w:val="20"/>
        </w:rPr>
      </w:pPr>
    </w:p>
    <w:p w14:paraId="4F62AAFB" w14:textId="77777777" w:rsidR="00FF5597" w:rsidRPr="00AF051F" w:rsidRDefault="00FF5597" w:rsidP="00FF5597">
      <w:pPr>
        <w:spacing w:after="160" w:line="252" w:lineRule="auto"/>
        <w:jc w:val="both"/>
        <w:rPr>
          <w:rFonts w:ascii="Arial" w:hAnsi="Arial" w:cs="Arial"/>
          <w:sz w:val="20"/>
          <w:szCs w:val="20"/>
        </w:rPr>
      </w:pPr>
      <w:r w:rsidRPr="00AF051F">
        <w:rPr>
          <w:rFonts w:ascii="Arial" w:hAnsi="Arial" w:cs="Arial"/>
          <w:sz w:val="20"/>
          <w:szCs w:val="20"/>
        </w:rPr>
        <w:t>Opomba: * -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17463235" w14:textId="77777777" w:rsidR="00FF5597" w:rsidRPr="00AF051F" w:rsidRDefault="00FF5597" w:rsidP="00FF5597">
      <w:pPr>
        <w:jc w:val="both"/>
        <w:rPr>
          <w:rFonts w:ascii="Arial" w:hAnsi="Arial" w:cs="Arial"/>
          <w:sz w:val="20"/>
          <w:szCs w:val="20"/>
        </w:rPr>
      </w:pPr>
    </w:p>
    <w:p w14:paraId="7BCE9E28" w14:textId="38E0E1AA" w:rsidR="00977208" w:rsidRPr="00AF051F" w:rsidRDefault="00977208" w:rsidP="00FF5597">
      <w:pPr>
        <w:autoSpaceDE w:val="0"/>
        <w:autoSpaceDN w:val="0"/>
        <w:adjustRightInd w:val="0"/>
        <w:jc w:val="both"/>
        <w:rPr>
          <w:rFonts w:ascii="Arial" w:hAnsi="Arial" w:cs="Arial"/>
          <w:sz w:val="20"/>
          <w:szCs w:val="20"/>
        </w:rPr>
      </w:pPr>
      <w:r w:rsidRPr="00AF051F">
        <w:rPr>
          <w:rFonts w:ascii="Arial" w:hAnsi="Arial" w:cs="Arial"/>
          <w:sz w:val="20"/>
          <w:szCs w:val="20"/>
        </w:rPr>
        <w:t>Cena je do izpolnitve vseh pogodbenih obveznosti fiksna ter nespremenljiva, cena vključuje prevzem rezervnih delov na pariteto EXW SŽ – Vleka in tehnika, d.o.o., Zaloška cesta 217, 1000 Ljubljana in dostavo popravljenih rezervnih delov na pariteto DDP SŽ – Vleka in tehnika, d.o.o., Zaloška cesta 217, 1000 Ljubljana</w:t>
      </w:r>
      <w:r w:rsidR="006927F0" w:rsidRPr="00AF051F">
        <w:rPr>
          <w:rFonts w:ascii="Arial" w:hAnsi="Arial" w:cs="Arial"/>
          <w:sz w:val="20"/>
          <w:szCs w:val="20"/>
        </w:rPr>
        <w:t xml:space="preserve"> ali prevzem rezervnih delov na pariteto EXW SŽ - Vleka in tehnika, d.o.o. Center Ptuj Osojnikova cesta 6 2250 Ptuj in dostavo popravljenih rezervnih delov na pariteto DDP SŽ - Vleka in tehnika, d.o.o. Center Ptuj Osojnikova cesta 6 2250 Ptuj</w:t>
      </w:r>
      <w:r w:rsidRPr="00AF051F">
        <w:rPr>
          <w:rFonts w:ascii="Arial" w:hAnsi="Arial" w:cs="Arial"/>
          <w:sz w:val="20"/>
          <w:szCs w:val="20"/>
        </w:rPr>
        <w:t>.</w:t>
      </w:r>
    </w:p>
    <w:p w14:paraId="38CA7B5F" w14:textId="77777777" w:rsidR="006927F0" w:rsidRPr="00AF051F" w:rsidRDefault="006927F0" w:rsidP="00FF5597">
      <w:pPr>
        <w:autoSpaceDE w:val="0"/>
        <w:autoSpaceDN w:val="0"/>
        <w:adjustRightInd w:val="0"/>
        <w:jc w:val="both"/>
        <w:rPr>
          <w:rFonts w:ascii="Arial" w:hAnsi="Arial" w:cs="Arial"/>
          <w:sz w:val="20"/>
          <w:szCs w:val="20"/>
        </w:rPr>
      </w:pPr>
    </w:p>
    <w:p w14:paraId="42EA866A" w14:textId="2AD497A6" w:rsidR="00FF5597" w:rsidRPr="00AF051F" w:rsidRDefault="00FF5597" w:rsidP="00FF5597">
      <w:pPr>
        <w:autoSpaceDE w:val="0"/>
        <w:autoSpaceDN w:val="0"/>
        <w:adjustRightInd w:val="0"/>
        <w:jc w:val="both"/>
        <w:rPr>
          <w:rFonts w:ascii="Arial" w:hAnsi="Arial" w:cs="Arial"/>
          <w:sz w:val="20"/>
          <w:szCs w:val="20"/>
        </w:rPr>
      </w:pPr>
      <w:r w:rsidRPr="00AF051F">
        <w:rPr>
          <w:rFonts w:ascii="Arial" w:hAnsi="Arial" w:cs="Arial"/>
          <w:sz w:val="20"/>
          <w:szCs w:val="20"/>
        </w:rPr>
        <w:t xml:space="preserve">V pariteto DDP morajo biti vključeni vsi stroški prevoza, carinjenja, stroški finančnega zavarovanja. </w:t>
      </w:r>
    </w:p>
    <w:p w14:paraId="3A3377C2" w14:textId="77777777" w:rsidR="00FF5597" w:rsidRPr="00AF051F" w:rsidRDefault="00FF5597" w:rsidP="00FF5597">
      <w:pPr>
        <w:autoSpaceDE w:val="0"/>
        <w:autoSpaceDN w:val="0"/>
        <w:adjustRightInd w:val="0"/>
        <w:jc w:val="both"/>
        <w:rPr>
          <w:rFonts w:ascii="Arial" w:hAnsi="Arial" w:cs="Arial"/>
          <w:sz w:val="20"/>
          <w:szCs w:val="20"/>
        </w:rPr>
      </w:pPr>
    </w:p>
    <w:p w14:paraId="638632DA" w14:textId="77777777" w:rsidR="00FF5597" w:rsidRPr="00AF051F" w:rsidRDefault="00FF5597" w:rsidP="00FF5597">
      <w:pPr>
        <w:jc w:val="both"/>
        <w:rPr>
          <w:rFonts w:ascii="Arial" w:hAnsi="Arial" w:cs="Arial"/>
          <w:sz w:val="20"/>
          <w:szCs w:val="20"/>
        </w:rPr>
        <w:sectPr w:rsidR="00FF5597" w:rsidRPr="00AF051F" w:rsidSect="00AF051F">
          <w:footnotePr>
            <w:numRestart w:val="eachPage"/>
          </w:footnotePr>
          <w:pgSz w:w="11907" w:h="16840" w:code="9"/>
          <w:pgMar w:top="992" w:right="1134" w:bottom="1701" w:left="1134" w:header="340" w:footer="454" w:gutter="0"/>
          <w:cols w:space="708"/>
          <w:titlePg/>
          <w:docGrid w:linePitch="326"/>
        </w:sectPr>
      </w:pPr>
    </w:p>
    <w:p w14:paraId="2E59CC2F" w14:textId="77777777" w:rsidR="00FF5597" w:rsidRPr="00AF051F" w:rsidRDefault="00FF5597" w:rsidP="00FF5597">
      <w:pPr>
        <w:jc w:val="both"/>
        <w:rPr>
          <w:rFonts w:ascii="Arial" w:hAnsi="Arial" w:cs="Arial"/>
          <w:sz w:val="20"/>
          <w:szCs w:val="20"/>
        </w:rPr>
      </w:pPr>
    </w:p>
    <w:p w14:paraId="45FAEBA2" w14:textId="77777777" w:rsidR="00FF5597" w:rsidRPr="00AF051F" w:rsidRDefault="00FF5597" w:rsidP="00FF5597">
      <w:pPr>
        <w:jc w:val="center"/>
        <w:rPr>
          <w:rFonts w:ascii="Arial" w:hAnsi="Arial" w:cs="Arial"/>
          <w:sz w:val="20"/>
          <w:szCs w:val="20"/>
        </w:rPr>
      </w:pPr>
      <w:r w:rsidRPr="00AF051F">
        <w:rPr>
          <w:rFonts w:ascii="Arial" w:hAnsi="Arial" w:cs="Arial"/>
          <w:sz w:val="20"/>
          <w:szCs w:val="20"/>
        </w:rPr>
        <w:t>3. člen</w:t>
      </w:r>
    </w:p>
    <w:p w14:paraId="462E8768" w14:textId="3FF2AD9A" w:rsidR="00FF5597" w:rsidRPr="00AF051F" w:rsidRDefault="00FF5597" w:rsidP="00FF5597">
      <w:pPr>
        <w:jc w:val="both"/>
        <w:rPr>
          <w:rFonts w:ascii="Arial" w:hAnsi="Arial" w:cs="Arial"/>
          <w:sz w:val="20"/>
          <w:szCs w:val="20"/>
        </w:rPr>
      </w:pPr>
      <w:r w:rsidRPr="00AF051F">
        <w:rPr>
          <w:rFonts w:ascii="Arial" w:hAnsi="Arial" w:cs="Arial"/>
          <w:sz w:val="20"/>
          <w:szCs w:val="20"/>
        </w:rPr>
        <w:t xml:space="preserve">Izvajalec mora izvesti storitev popravila </w:t>
      </w:r>
      <w:r w:rsidR="00F71CC7" w:rsidRPr="00AF051F">
        <w:rPr>
          <w:rFonts w:ascii="Arial" w:hAnsi="Arial" w:cs="Arial"/>
          <w:sz w:val="20"/>
          <w:szCs w:val="20"/>
        </w:rPr>
        <w:t xml:space="preserve">rezervnih delov za EMG 312, potniških vagonov in ELOK 541 </w:t>
      </w:r>
      <w:r w:rsidRPr="00AF051F">
        <w:rPr>
          <w:rFonts w:ascii="Arial" w:hAnsi="Arial" w:cs="Arial"/>
          <w:sz w:val="20"/>
          <w:szCs w:val="20"/>
        </w:rPr>
        <w:t>najkasneje v rokih, ki so</w:t>
      </w:r>
      <w:r w:rsidR="00931B20" w:rsidRPr="00AF051F">
        <w:rPr>
          <w:rFonts w:ascii="Arial" w:hAnsi="Arial" w:cs="Arial"/>
          <w:sz w:val="20"/>
          <w:szCs w:val="20"/>
        </w:rPr>
        <w:t xml:space="preserve"> navedeni v razpisnem obrazcu 13</w:t>
      </w:r>
      <w:r w:rsidRPr="00AF051F">
        <w:rPr>
          <w:rFonts w:ascii="Arial" w:hAnsi="Arial" w:cs="Arial"/>
          <w:sz w:val="20"/>
          <w:szCs w:val="20"/>
        </w:rPr>
        <w:t xml:space="preserve"> - Tehnične zahteve in od dne, ko naročnik pisno obvesti izvajalca (po pošti ali e-pošti), da je rezervni del, ki je potreben popravila, pripravljen za izročitev.</w:t>
      </w:r>
    </w:p>
    <w:p w14:paraId="020D8DA8" w14:textId="77777777" w:rsidR="00FF5597" w:rsidRPr="00AF051F" w:rsidRDefault="00FF5597" w:rsidP="00FF5597">
      <w:pPr>
        <w:jc w:val="both"/>
        <w:rPr>
          <w:rFonts w:ascii="Arial" w:hAnsi="Arial" w:cs="Arial"/>
          <w:sz w:val="20"/>
          <w:szCs w:val="20"/>
        </w:rPr>
      </w:pPr>
      <w:r w:rsidRPr="00AF051F">
        <w:rPr>
          <w:rFonts w:ascii="Arial" w:hAnsi="Arial" w:cs="Arial"/>
          <w:sz w:val="20"/>
          <w:szCs w:val="20"/>
        </w:rPr>
        <w:t>Izvajalec mora v navedenem roku dostaviti popravljene rezervne dele na lokacijo naročnika.</w:t>
      </w:r>
    </w:p>
    <w:p w14:paraId="5D001695" w14:textId="77777777" w:rsidR="00FF5597" w:rsidRPr="00AF051F" w:rsidRDefault="00FF5597" w:rsidP="00FF5597">
      <w:pPr>
        <w:tabs>
          <w:tab w:val="left" w:pos="1725"/>
        </w:tabs>
        <w:contextualSpacing/>
        <w:jc w:val="both"/>
        <w:rPr>
          <w:rFonts w:ascii="Arial" w:hAnsi="Arial" w:cs="Arial"/>
          <w:sz w:val="20"/>
          <w:szCs w:val="20"/>
        </w:rPr>
      </w:pPr>
    </w:p>
    <w:p w14:paraId="4DCA22DA" w14:textId="77777777" w:rsidR="00B67EE4" w:rsidRPr="00AF051F" w:rsidRDefault="00B67EE4" w:rsidP="00B67EE4">
      <w:pPr>
        <w:rPr>
          <w:rFonts w:ascii="Arial" w:hAnsi="Arial" w:cs="Arial"/>
          <w:b/>
          <w:sz w:val="20"/>
          <w:szCs w:val="20"/>
        </w:rPr>
      </w:pPr>
      <w:r w:rsidRPr="00AF051F">
        <w:rPr>
          <w:rFonts w:ascii="Arial" w:hAnsi="Arial" w:cs="Arial"/>
          <w:b/>
          <w:sz w:val="20"/>
          <w:szCs w:val="20"/>
        </w:rPr>
        <w:t>III. NAČIN PLAČILA</w:t>
      </w:r>
    </w:p>
    <w:p w14:paraId="5EA7D332" w14:textId="77777777" w:rsidR="00B67EE4" w:rsidRPr="00AF051F" w:rsidRDefault="00B67EE4" w:rsidP="00B67EE4">
      <w:pPr>
        <w:jc w:val="center"/>
        <w:rPr>
          <w:rFonts w:ascii="Arial" w:hAnsi="Arial" w:cs="Arial"/>
          <w:sz w:val="20"/>
          <w:szCs w:val="20"/>
        </w:rPr>
      </w:pPr>
      <w:r w:rsidRPr="00AF051F">
        <w:rPr>
          <w:rFonts w:ascii="Arial" w:hAnsi="Arial" w:cs="Arial"/>
          <w:sz w:val="20"/>
          <w:szCs w:val="20"/>
        </w:rPr>
        <w:t>4. člen</w:t>
      </w:r>
    </w:p>
    <w:p w14:paraId="675E025F" w14:textId="77777777" w:rsidR="00B67EE4" w:rsidRPr="00AF051F" w:rsidRDefault="00B67EE4" w:rsidP="00B67EE4">
      <w:pPr>
        <w:spacing w:before="120" w:line="180" w:lineRule="atLeast"/>
        <w:jc w:val="both"/>
        <w:rPr>
          <w:rFonts w:ascii="Arial" w:hAnsi="Arial" w:cs="Arial"/>
          <w:sz w:val="20"/>
          <w:szCs w:val="20"/>
        </w:rPr>
      </w:pPr>
      <w:r w:rsidRPr="00AF051F">
        <w:rPr>
          <w:rFonts w:ascii="Arial" w:hAnsi="Arial" w:cs="Arial"/>
          <w:sz w:val="20"/>
          <w:szCs w:val="20"/>
        </w:rPr>
        <w:t>Izvajalec je dolžan izstaviti račun za opravljeno storitev (popravilo rezervnih delov), najkasneje v roku 8 dni od opravljene storitve in mu priložiti naslednje dokumente:</w:t>
      </w:r>
    </w:p>
    <w:p w14:paraId="1C8DF538" w14:textId="5C2A41C7" w:rsidR="00B67EE4" w:rsidRPr="00AF051F" w:rsidRDefault="00B67EE4" w:rsidP="00024E56">
      <w:pPr>
        <w:numPr>
          <w:ilvl w:val="0"/>
          <w:numId w:val="22"/>
        </w:numPr>
        <w:autoSpaceDE w:val="0"/>
        <w:autoSpaceDN w:val="0"/>
        <w:adjustRightInd w:val="0"/>
        <w:spacing w:before="120" w:after="160" w:line="252" w:lineRule="auto"/>
        <w:jc w:val="both"/>
        <w:rPr>
          <w:rFonts w:ascii="Arial" w:hAnsi="Arial" w:cs="Arial"/>
          <w:sz w:val="20"/>
          <w:szCs w:val="20"/>
        </w:rPr>
      </w:pPr>
      <w:r w:rsidRPr="00AF051F">
        <w:rPr>
          <w:rFonts w:ascii="Arial" w:hAnsi="Arial" w:cs="Arial"/>
          <w:sz w:val="20"/>
          <w:szCs w:val="20"/>
        </w:rPr>
        <w:t>specifikacijo opravljenih del (za vsak rezervni del mora biti izstavljen posamezen račun s specifikacijo stroškov opravljenih del)</w:t>
      </w:r>
      <w:r w:rsidR="005E1DED" w:rsidRPr="00AF051F">
        <w:rPr>
          <w:rFonts w:ascii="Arial" w:hAnsi="Arial" w:cs="Arial"/>
          <w:sz w:val="20"/>
          <w:szCs w:val="20"/>
        </w:rPr>
        <w:t>,</w:t>
      </w:r>
      <w:r w:rsidRPr="00AF051F">
        <w:rPr>
          <w:rFonts w:ascii="Arial" w:hAnsi="Arial" w:cs="Arial"/>
          <w:sz w:val="20"/>
          <w:szCs w:val="20"/>
        </w:rPr>
        <w:t xml:space="preserve"> </w:t>
      </w:r>
    </w:p>
    <w:p w14:paraId="0D051EBE" w14:textId="33CA11A7" w:rsidR="00B67EE4" w:rsidRPr="00AF051F" w:rsidRDefault="00311CCB" w:rsidP="00311CCB">
      <w:pPr>
        <w:pStyle w:val="Odstavekseznama"/>
        <w:numPr>
          <w:ilvl w:val="0"/>
          <w:numId w:val="22"/>
        </w:numPr>
        <w:rPr>
          <w:rFonts w:ascii="Arial" w:hAnsi="Arial" w:cs="Arial"/>
          <w:sz w:val="20"/>
        </w:rPr>
      </w:pPr>
      <w:r w:rsidRPr="00AF051F">
        <w:rPr>
          <w:rFonts w:ascii="Arial" w:hAnsi="Arial" w:cs="Arial"/>
          <w:sz w:val="20"/>
        </w:rPr>
        <w:t>defektažni zapisnik skladno z 8. členom te pogodbe</w:t>
      </w:r>
      <w:r w:rsidR="005E1DED" w:rsidRPr="00AF051F">
        <w:rPr>
          <w:rFonts w:ascii="Arial" w:hAnsi="Arial" w:cs="Arial"/>
          <w:sz w:val="20"/>
        </w:rPr>
        <w:t>,</w:t>
      </w:r>
    </w:p>
    <w:p w14:paraId="187917BF" w14:textId="5CBD551A" w:rsidR="00B67EE4" w:rsidRPr="00AF051F" w:rsidRDefault="00B67EE4" w:rsidP="00024E56">
      <w:pPr>
        <w:numPr>
          <w:ilvl w:val="0"/>
          <w:numId w:val="22"/>
        </w:numPr>
        <w:spacing w:before="120" w:after="200" w:line="276" w:lineRule="auto"/>
        <w:contextualSpacing/>
        <w:jc w:val="both"/>
        <w:rPr>
          <w:rFonts w:ascii="Arial" w:hAnsi="Arial" w:cs="Arial"/>
          <w:sz w:val="20"/>
          <w:szCs w:val="20"/>
        </w:rPr>
      </w:pPr>
      <w:r w:rsidRPr="00AF051F">
        <w:rPr>
          <w:rFonts w:ascii="Arial" w:hAnsi="Arial" w:cs="Arial"/>
          <w:sz w:val="20"/>
          <w:szCs w:val="20"/>
        </w:rPr>
        <w:t>poročilo o preizkusu, na podlagi EN 10204 3.1 ali 3.2</w:t>
      </w:r>
      <w:r w:rsidR="005E1DED" w:rsidRPr="00AF051F">
        <w:rPr>
          <w:rFonts w:ascii="Arial" w:hAnsi="Arial" w:cs="Arial"/>
          <w:sz w:val="20"/>
          <w:szCs w:val="20"/>
        </w:rPr>
        <w:t>.</w:t>
      </w:r>
    </w:p>
    <w:p w14:paraId="7890C11E" w14:textId="77777777" w:rsidR="00B67EE4" w:rsidRPr="00AF051F" w:rsidRDefault="00B67EE4" w:rsidP="00B67EE4">
      <w:pPr>
        <w:spacing w:before="120"/>
        <w:jc w:val="both"/>
        <w:rPr>
          <w:rFonts w:ascii="Arial" w:hAnsi="Arial" w:cs="Arial"/>
          <w:sz w:val="20"/>
          <w:szCs w:val="20"/>
        </w:rPr>
      </w:pPr>
    </w:p>
    <w:p w14:paraId="644D87B8" w14:textId="77777777" w:rsidR="00B67EE4" w:rsidRPr="00AF051F" w:rsidRDefault="00B67EE4" w:rsidP="00B67EE4">
      <w:pPr>
        <w:spacing w:before="120"/>
        <w:jc w:val="both"/>
        <w:rPr>
          <w:rFonts w:ascii="Arial" w:hAnsi="Arial" w:cs="Arial"/>
          <w:sz w:val="20"/>
          <w:szCs w:val="20"/>
        </w:rPr>
      </w:pPr>
      <w:r w:rsidRPr="00AF051F">
        <w:rPr>
          <w:rFonts w:ascii="Arial" w:hAnsi="Arial" w:cs="Arial"/>
          <w:sz w:val="20"/>
          <w:szCs w:val="20"/>
        </w:rPr>
        <w:t>Naročnik mora potrditi račun v 8 dneh od prejema računa. V kolikor račun v 8 dneh od prejema ni zavrnjen, se šteje, da ga je naročnik potrdil.</w:t>
      </w:r>
    </w:p>
    <w:p w14:paraId="0D5C865F" w14:textId="77777777" w:rsidR="00B67EE4" w:rsidRPr="00AF051F" w:rsidRDefault="00B67EE4" w:rsidP="00B67EE4">
      <w:pPr>
        <w:spacing w:after="200" w:line="276" w:lineRule="auto"/>
        <w:contextualSpacing/>
        <w:jc w:val="both"/>
        <w:rPr>
          <w:rFonts w:ascii="Arial" w:hAnsi="Arial" w:cs="Arial"/>
          <w:sz w:val="20"/>
          <w:szCs w:val="20"/>
        </w:rPr>
      </w:pPr>
    </w:p>
    <w:p w14:paraId="319BACE6" w14:textId="77777777" w:rsidR="00B67EE4" w:rsidRPr="00AF051F" w:rsidRDefault="00B67EE4" w:rsidP="00B67EE4">
      <w:pPr>
        <w:spacing w:before="120"/>
        <w:jc w:val="both"/>
        <w:rPr>
          <w:rFonts w:ascii="Arial" w:hAnsi="Arial" w:cs="Arial"/>
          <w:sz w:val="20"/>
          <w:szCs w:val="20"/>
        </w:rPr>
      </w:pPr>
      <w:r w:rsidRPr="00AF051F">
        <w:rPr>
          <w:rFonts w:ascii="Arial" w:hAnsi="Arial" w:cs="Arial"/>
          <w:sz w:val="20"/>
          <w:szCs w:val="20"/>
        </w:rPr>
        <w:t>Naročnik se zavezuje, da bo svojo obveznost do izvajalca iz pogodbe poravnal v 30 dneh od dneva prejema računa, na transakcijski račun št……………………………..  odprt pri banki:……………………. Za nepravočasno poravnavo obveznosti po tej pogodbi je naročnik dolžan plačati zakonite zamudne obresti, ki veljajo v času plačilne zamude.</w:t>
      </w:r>
    </w:p>
    <w:p w14:paraId="3C44CAD9" w14:textId="77777777" w:rsidR="00B67EE4" w:rsidRPr="00AF051F" w:rsidRDefault="00B67EE4" w:rsidP="00B67EE4">
      <w:pPr>
        <w:spacing w:before="120"/>
        <w:jc w:val="both"/>
        <w:rPr>
          <w:rFonts w:ascii="Arial" w:hAnsi="Arial" w:cs="Arial"/>
          <w:sz w:val="20"/>
          <w:szCs w:val="20"/>
        </w:rPr>
      </w:pPr>
    </w:p>
    <w:p w14:paraId="3626B1C3" w14:textId="77777777" w:rsidR="00B67EE4" w:rsidRPr="00AF051F" w:rsidRDefault="00B67EE4" w:rsidP="00B67EE4">
      <w:pPr>
        <w:jc w:val="both"/>
        <w:rPr>
          <w:rFonts w:ascii="Arial" w:hAnsi="Arial" w:cs="Arial"/>
          <w:sz w:val="20"/>
          <w:szCs w:val="20"/>
        </w:rPr>
      </w:pPr>
      <w:r w:rsidRPr="00AF051F">
        <w:rPr>
          <w:rFonts w:ascii="Arial" w:hAnsi="Arial" w:cs="Arial"/>
          <w:sz w:val="20"/>
          <w:szCs w:val="20"/>
        </w:rPr>
        <w:t>Obvezni podatek v računu je sklic na to pogodbo in številka nabavnega naročila, kreiranega v informacijskem sistemu SAP, ki jo bo naročnik izvajalcu sporočil po sklenitvi te pogodbe.</w:t>
      </w:r>
    </w:p>
    <w:p w14:paraId="057E51E5" w14:textId="77777777" w:rsidR="00B67EE4" w:rsidRPr="00AF051F" w:rsidRDefault="00B67EE4" w:rsidP="00B67EE4">
      <w:pPr>
        <w:rPr>
          <w:rFonts w:ascii="Arial" w:hAnsi="Arial" w:cs="Arial"/>
          <w:sz w:val="20"/>
          <w:szCs w:val="20"/>
        </w:rPr>
      </w:pPr>
    </w:p>
    <w:p w14:paraId="5A187FAD" w14:textId="77777777" w:rsidR="00B67EE4" w:rsidRPr="00AF051F" w:rsidRDefault="00B67EE4" w:rsidP="00B67EE4">
      <w:pPr>
        <w:jc w:val="center"/>
        <w:rPr>
          <w:rFonts w:ascii="Arial" w:hAnsi="Arial" w:cs="Arial"/>
          <w:sz w:val="20"/>
          <w:szCs w:val="20"/>
        </w:rPr>
      </w:pPr>
      <w:r w:rsidRPr="00AF051F">
        <w:rPr>
          <w:rFonts w:ascii="Arial" w:hAnsi="Arial" w:cs="Arial"/>
          <w:sz w:val="20"/>
          <w:szCs w:val="20"/>
        </w:rPr>
        <w:t>5. člen</w:t>
      </w:r>
    </w:p>
    <w:p w14:paraId="78E7069B" w14:textId="77777777" w:rsidR="00B67EE4" w:rsidRPr="00AF051F" w:rsidRDefault="00B67EE4" w:rsidP="00B67EE4">
      <w:pPr>
        <w:spacing w:before="120"/>
        <w:jc w:val="both"/>
        <w:rPr>
          <w:rFonts w:ascii="Arial" w:hAnsi="Arial" w:cs="Arial"/>
          <w:sz w:val="20"/>
          <w:szCs w:val="20"/>
        </w:rPr>
      </w:pPr>
      <w:r w:rsidRPr="00AF051F">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51F564B0" w14:textId="77777777" w:rsidR="00B67EE4" w:rsidRPr="00AF051F" w:rsidRDefault="00B67EE4" w:rsidP="00B67EE4">
      <w:pPr>
        <w:rPr>
          <w:rFonts w:ascii="Arial" w:hAnsi="Arial" w:cs="Arial"/>
          <w:sz w:val="20"/>
          <w:szCs w:val="20"/>
        </w:rPr>
      </w:pPr>
    </w:p>
    <w:p w14:paraId="4E24A1DB" w14:textId="77777777" w:rsidR="00B67EE4" w:rsidRPr="00AF051F" w:rsidRDefault="00B67EE4" w:rsidP="00B67EE4">
      <w:pPr>
        <w:spacing w:line="180" w:lineRule="atLeast"/>
        <w:jc w:val="both"/>
        <w:rPr>
          <w:rFonts w:ascii="Arial" w:hAnsi="Arial" w:cs="Arial"/>
          <w:b/>
          <w:sz w:val="20"/>
          <w:szCs w:val="20"/>
        </w:rPr>
      </w:pPr>
      <w:r w:rsidRPr="00AF051F">
        <w:rPr>
          <w:rFonts w:ascii="Arial" w:hAnsi="Arial" w:cs="Arial"/>
          <w:b/>
          <w:sz w:val="20"/>
          <w:szCs w:val="20"/>
        </w:rPr>
        <w:t>III. a PODIZVAJALCI</w:t>
      </w:r>
    </w:p>
    <w:p w14:paraId="6E623A4E" w14:textId="77777777" w:rsidR="00B67EE4" w:rsidRPr="00AF051F" w:rsidRDefault="00B67EE4" w:rsidP="00B67EE4">
      <w:pPr>
        <w:spacing w:before="120" w:after="120" w:line="180" w:lineRule="atLeast"/>
        <w:jc w:val="center"/>
        <w:rPr>
          <w:rFonts w:ascii="Arial" w:hAnsi="Arial" w:cs="Arial"/>
          <w:sz w:val="20"/>
          <w:szCs w:val="20"/>
        </w:rPr>
      </w:pPr>
      <w:r w:rsidRPr="00AF051F">
        <w:rPr>
          <w:rFonts w:ascii="Arial" w:hAnsi="Arial" w:cs="Arial"/>
          <w:sz w:val="20"/>
          <w:szCs w:val="20"/>
        </w:rPr>
        <w:t>5. a  člen</w:t>
      </w:r>
    </w:p>
    <w:p w14:paraId="4963A3D1" w14:textId="77777777" w:rsidR="00B67EE4" w:rsidRPr="00AF051F" w:rsidRDefault="00B67EE4" w:rsidP="00B67EE4">
      <w:pPr>
        <w:spacing w:before="120" w:line="180" w:lineRule="atLeast"/>
        <w:jc w:val="both"/>
        <w:rPr>
          <w:rFonts w:ascii="Arial" w:hAnsi="Arial" w:cs="Arial"/>
          <w:sz w:val="20"/>
          <w:szCs w:val="20"/>
        </w:rPr>
      </w:pPr>
      <w:r w:rsidRPr="00AF051F">
        <w:rPr>
          <w:rFonts w:ascii="Arial" w:hAnsi="Arial" w:cs="Arial"/>
          <w:sz w:val="20"/>
          <w:szCs w:val="20"/>
        </w:rPr>
        <w:t>Poleg izvajalca sodelujejo pri izvedbi naročila tudi naslednji podizvajalci:</w:t>
      </w:r>
    </w:p>
    <w:p w14:paraId="0E906EE8" w14:textId="77777777" w:rsidR="00B67EE4" w:rsidRPr="00AF051F" w:rsidRDefault="00B67EE4" w:rsidP="00B67EE4">
      <w:pPr>
        <w:spacing w:before="120"/>
        <w:rPr>
          <w:rFonts w:ascii="Arial" w:hAnsi="Arial" w:cs="Arial"/>
          <w:sz w:val="20"/>
          <w:szCs w:val="20"/>
        </w:rPr>
      </w:pPr>
      <w:r w:rsidRPr="00AF051F">
        <w:rPr>
          <w:rFonts w:ascii="Arial" w:hAnsi="Arial" w:cs="Arial"/>
          <w:sz w:val="20"/>
          <w:szCs w:val="20"/>
        </w:rPr>
        <w:t>1._____________________________________________________________(naziv, polni naslov, matična številka, davčna številka in transakcijski račun)</w:t>
      </w:r>
    </w:p>
    <w:p w14:paraId="55FB75EC" w14:textId="77777777" w:rsidR="00B67EE4" w:rsidRPr="00AF051F" w:rsidRDefault="00B67EE4" w:rsidP="00B67EE4">
      <w:pPr>
        <w:spacing w:before="120"/>
        <w:rPr>
          <w:rFonts w:ascii="Arial" w:hAnsi="Arial" w:cs="Arial"/>
          <w:sz w:val="20"/>
          <w:szCs w:val="20"/>
        </w:rPr>
      </w:pPr>
      <w:r w:rsidRPr="00AF051F">
        <w:rPr>
          <w:rFonts w:ascii="Arial" w:hAnsi="Arial" w:cs="Arial"/>
          <w:sz w:val="20"/>
          <w:szCs w:val="20"/>
        </w:rPr>
        <w:t>- vrsta del, ki jih bo izvedel podizvajalec in vsaka vrsta blaga, ki ga bo dobavil podizvajalec</w:t>
      </w:r>
    </w:p>
    <w:p w14:paraId="2AE7CF0E" w14:textId="77777777" w:rsidR="00B67EE4" w:rsidRPr="00AF051F" w:rsidRDefault="00B67EE4" w:rsidP="00B67EE4">
      <w:pPr>
        <w:spacing w:before="120"/>
        <w:rPr>
          <w:rFonts w:ascii="Arial" w:hAnsi="Arial" w:cs="Arial"/>
          <w:sz w:val="20"/>
          <w:szCs w:val="20"/>
        </w:rPr>
      </w:pPr>
      <w:r w:rsidRPr="00AF051F">
        <w:rPr>
          <w:rFonts w:ascii="Arial" w:hAnsi="Arial" w:cs="Arial"/>
          <w:sz w:val="20"/>
          <w:szCs w:val="20"/>
        </w:rPr>
        <w:t>………………………………………………………………………………………………………</w:t>
      </w:r>
    </w:p>
    <w:p w14:paraId="19FF0A47" w14:textId="77777777" w:rsidR="00B67EE4" w:rsidRPr="00AF051F" w:rsidRDefault="00B67EE4" w:rsidP="00B67EE4">
      <w:pPr>
        <w:spacing w:before="120"/>
        <w:rPr>
          <w:rFonts w:ascii="Arial" w:hAnsi="Arial" w:cs="Arial"/>
          <w:sz w:val="20"/>
          <w:szCs w:val="20"/>
        </w:rPr>
      </w:pPr>
      <w:r w:rsidRPr="00AF051F">
        <w:rPr>
          <w:rFonts w:ascii="Arial" w:hAnsi="Arial" w:cs="Arial"/>
          <w:sz w:val="20"/>
          <w:szCs w:val="20"/>
        </w:rPr>
        <w:t>- predmet, količina, vrednost izvedbe del:</w:t>
      </w:r>
    </w:p>
    <w:p w14:paraId="683A167D" w14:textId="77777777" w:rsidR="00B67EE4" w:rsidRPr="00AF051F" w:rsidRDefault="00B67EE4" w:rsidP="00B67EE4">
      <w:pPr>
        <w:spacing w:before="120"/>
        <w:rPr>
          <w:rFonts w:ascii="Arial" w:hAnsi="Arial" w:cs="Arial"/>
          <w:sz w:val="20"/>
          <w:szCs w:val="20"/>
        </w:rPr>
      </w:pPr>
      <w:r w:rsidRPr="00AF051F">
        <w:rPr>
          <w:rFonts w:ascii="Arial" w:hAnsi="Arial" w:cs="Arial"/>
          <w:sz w:val="20"/>
          <w:szCs w:val="20"/>
        </w:rPr>
        <w:t>………………………………………………………………………………………………</w:t>
      </w:r>
    </w:p>
    <w:p w14:paraId="602E3106" w14:textId="5EED87BF" w:rsidR="00B67EE4" w:rsidRPr="00AF051F" w:rsidRDefault="00B67EE4" w:rsidP="00B67EE4">
      <w:pPr>
        <w:spacing w:before="120"/>
        <w:rPr>
          <w:rFonts w:ascii="Arial" w:hAnsi="Arial" w:cs="Arial"/>
          <w:sz w:val="20"/>
          <w:szCs w:val="20"/>
        </w:rPr>
      </w:pPr>
    </w:p>
    <w:p w14:paraId="671BACF0" w14:textId="77777777" w:rsidR="00B67EE4" w:rsidRPr="00AF051F" w:rsidRDefault="00B67EE4" w:rsidP="00B67EE4">
      <w:pPr>
        <w:spacing w:before="120"/>
        <w:rPr>
          <w:rFonts w:ascii="Arial" w:hAnsi="Arial" w:cs="Arial"/>
          <w:sz w:val="20"/>
          <w:szCs w:val="20"/>
        </w:rPr>
      </w:pPr>
      <w:r w:rsidRPr="00AF051F">
        <w:rPr>
          <w:rFonts w:ascii="Arial" w:hAnsi="Arial" w:cs="Arial"/>
          <w:sz w:val="20"/>
          <w:szCs w:val="20"/>
        </w:rPr>
        <w:t>2._____________________________________________________________(naziv, polni naslov, matična številka, davčna številka in transakcijski račun)</w:t>
      </w:r>
    </w:p>
    <w:p w14:paraId="2BC65366" w14:textId="77777777" w:rsidR="00B67EE4" w:rsidRPr="00AF051F" w:rsidRDefault="00B67EE4" w:rsidP="00B67EE4">
      <w:pPr>
        <w:spacing w:before="120"/>
        <w:rPr>
          <w:rFonts w:ascii="Arial" w:hAnsi="Arial" w:cs="Arial"/>
          <w:sz w:val="20"/>
          <w:szCs w:val="20"/>
        </w:rPr>
      </w:pPr>
      <w:r w:rsidRPr="00AF051F">
        <w:rPr>
          <w:rFonts w:ascii="Arial" w:hAnsi="Arial" w:cs="Arial"/>
          <w:sz w:val="20"/>
          <w:szCs w:val="20"/>
        </w:rPr>
        <w:t>- vrsta del, ki jih bo izvedel podizvajalec in vsaka vrsta blaga, ki ga bo dobavil podizvajalec</w:t>
      </w:r>
    </w:p>
    <w:p w14:paraId="727A2C38" w14:textId="77777777" w:rsidR="00B67EE4" w:rsidRPr="00AF051F" w:rsidRDefault="00B67EE4" w:rsidP="00B67EE4">
      <w:pPr>
        <w:spacing w:before="120"/>
        <w:rPr>
          <w:rFonts w:ascii="Arial" w:hAnsi="Arial" w:cs="Arial"/>
          <w:sz w:val="20"/>
          <w:szCs w:val="20"/>
        </w:rPr>
      </w:pPr>
      <w:r w:rsidRPr="00AF051F">
        <w:rPr>
          <w:rFonts w:ascii="Arial" w:hAnsi="Arial" w:cs="Arial"/>
          <w:sz w:val="20"/>
          <w:szCs w:val="20"/>
        </w:rPr>
        <w:t>………………………………………………………………………………………………………</w:t>
      </w:r>
    </w:p>
    <w:p w14:paraId="53FF5B13" w14:textId="77777777" w:rsidR="00B67EE4" w:rsidRPr="00AF051F" w:rsidRDefault="00B67EE4" w:rsidP="00B67EE4">
      <w:pPr>
        <w:spacing w:before="120"/>
        <w:rPr>
          <w:rFonts w:ascii="Arial" w:hAnsi="Arial" w:cs="Arial"/>
          <w:sz w:val="20"/>
          <w:szCs w:val="20"/>
        </w:rPr>
      </w:pPr>
      <w:r w:rsidRPr="00AF051F">
        <w:rPr>
          <w:rFonts w:ascii="Arial" w:hAnsi="Arial" w:cs="Arial"/>
          <w:sz w:val="20"/>
          <w:szCs w:val="20"/>
        </w:rPr>
        <w:t>- predmet, količina, vrednost izvedbe del:</w:t>
      </w:r>
    </w:p>
    <w:p w14:paraId="0655D620" w14:textId="77777777" w:rsidR="00B67EE4" w:rsidRPr="00AF051F" w:rsidRDefault="00B67EE4" w:rsidP="00B67EE4">
      <w:pPr>
        <w:spacing w:before="120"/>
        <w:rPr>
          <w:rFonts w:ascii="Arial" w:hAnsi="Arial" w:cs="Arial"/>
          <w:sz w:val="20"/>
          <w:szCs w:val="20"/>
        </w:rPr>
      </w:pPr>
      <w:r w:rsidRPr="00AF051F">
        <w:rPr>
          <w:rFonts w:ascii="Arial" w:hAnsi="Arial" w:cs="Arial"/>
          <w:sz w:val="20"/>
          <w:szCs w:val="20"/>
        </w:rPr>
        <w:lastRenderedPageBreak/>
        <w:t>……………………………………………………………………………………………</w:t>
      </w:r>
    </w:p>
    <w:p w14:paraId="26044485" w14:textId="77777777" w:rsidR="00B67EE4" w:rsidRPr="00AF051F" w:rsidRDefault="00B67EE4" w:rsidP="00B67EE4">
      <w:pPr>
        <w:spacing w:before="120"/>
        <w:rPr>
          <w:rFonts w:ascii="Arial" w:hAnsi="Arial" w:cs="Arial"/>
          <w:sz w:val="20"/>
          <w:szCs w:val="20"/>
        </w:rPr>
      </w:pPr>
    </w:p>
    <w:p w14:paraId="0CC57351" w14:textId="77777777" w:rsidR="00B67EE4" w:rsidRPr="00AF051F" w:rsidRDefault="00B67EE4" w:rsidP="00B67EE4">
      <w:pPr>
        <w:spacing w:before="120"/>
        <w:jc w:val="both"/>
        <w:rPr>
          <w:rFonts w:ascii="Arial" w:hAnsi="Arial" w:cs="Arial"/>
          <w:sz w:val="20"/>
          <w:szCs w:val="20"/>
        </w:rPr>
      </w:pPr>
      <w:r w:rsidRPr="00AF051F">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0DE5AB78" w14:textId="77777777" w:rsidR="00B67EE4" w:rsidRPr="00AF051F" w:rsidRDefault="00B67EE4" w:rsidP="00B67EE4">
      <w:pPr>
        <w:spacing w:before="120"/>
        <w:jc w:val="both"/>
        <w:rPr>
          <w:rFonts w:ascii="Arial" w:hAnsi="Arial" w:cs="Arial"/>
          <w:sz w:val="20"/>
          <w:szCs w:val="20"/>
        </w:rPr>
      </w:pPr>
      <w:r w:rsidRPr="00AF051F">
        <w:rPr>
          <w:rFonts w:ascii="Arial" w:hAnsi="Arial" w:cs="Arial"/>
          <w:sz w:val="20"/>
          <w:szCs w:val="20"/>
        </w:rPr>
        <w:t>Roki plačil podizvajalcem so enaki, kot so določeni za plačilo obveznosti naročnika do izvajalca v tej pogodbi.</w:t>
      </w:r>
    </w:p>
    <w:p w14:paraId="3EEFC12F" w14:textId="60C5C9FB" w:rsidR="00B67EE4" w:rsidRPr="00AF051F" w:rsidRDefault="00B67EE4" w:rsidP="00B67EE4">
      <w:pPr>
        <w:spacing w:before="120"/>
        <w:jc w:val="both"/>
        <w:rPr>
          <w:rFonts w:ascii="Arial" w:hAnsi="Arial" w:cs="Arial"/>
          <w:sz w:val="20"/>
          <w:szCs w:val="20"/>
        </w:rPr>
      </w:pPr>
      <w:r w:rsidRPr="00AF051F">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2E415898" w14:textId="77777777" w:rsidR="00834F46" w:rsidRPr="00AF051F" w:rsidRDefault="00834F46" w:rsidP="00834F46">
      <w:pPr>
        <w:rPr>
          <w:rFonts w:ascii="Arial" w:hAnsi="Arial" w:cs="Arial"/>
          <w:sz w:val="20"/>
          <w:szCs w:val="20"/>
        </w:rPr>
      </w:pPr>
    </w:p>
    <w:p w14:paraId="05FAD6F1" w14:textId="2D79A1CF" w:rsidR="00834F46" w:rsidRPr="00AF051F" w:rsidRDefault="00834F46" w:rsidP="00834F46">
      <w:pPr>
        <w:rPr>
          <w:rFonts w:ascii="Arial" w:hAnsi="Arial" w:cs="Arial"/>
          <w:sz w:val="20"/>
          <w:szCs w:val="20"/>
        </w:rPr>
      </w:pPr>
      <w:r w:rsidRPr="00AF051F">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4D5F7DD0" w14:textId="4073F8BD" w:rsidR="00B67EE4" w:rsidRPr="00AF051F" w:rsidRDefault="00B67EE4" w:rsidP="00B67EE4">
      <w:pPr>
        <w:rPr>
          <w:rFonts w:ascii="Arial" w:hAnsi="Arial" w:cs="Arial"/>
          <w:sz w:val="20"/>
          <w:szCs w:val="20"/>
        </w:rPr>
      </w:pPr>
    </w:p>
    <w:p w14:paraId="636A6F13" w14:textId="77777777" w:rsidR="00B67EE4" w:rsidRPr="00AF051F" w:rsidRDefault="00B67EE4" w:rsidP="00B67EE4">
      <w:pPr>
        <w:rPr>
          <w:rFonts w:ascii="Arial" w:hAnsi="Arial" w:cs="Arial"/>
          <w:b/>
          <w:sz w:val="20"/>
          <w:szCs w:val="20"/>
        </w:rPr>
      </w:pPr>
      <w:r w:rsidRPr="00AF051F">
        <w:rPr>
          <w:rFonts w:ascii="Arial" w:hAnsi="Arial" w:cs="Arial"/>
          <w:b/>
          <w:sz w:val="20"/>
          <w:szCs w:val="20"/>
        </w:rPr>
        <w:t>IV. KAKOVOST BLAGA - SISTEM ZAGOTAVLJANJA KAKOVOSTI</w:t>
      </w:r>
    </w:p>
    <w:p w14:paraId="053415EE" w14:textId="77777777" w:rsidR="00B67EE4" w:rsidRPr="00AF051F" w:rsidRDefault="00B67EE4" w:rsidP="00B67EE4">
      <w:pPr>
        <w:jc w:val="center"/>
        <w:rPr>
          <w:rFonts w:ascii="Arial" w:hAnsi="Arial" w:cs="Arial"/>
          <w:sz w:val="20"/>
          <w:szCs w:val="20"/>
        </w:rPr>
      </w:pPr>
    </w:p>
    <w:p w14:paraId="3A39FFC3" w14:textId="77777777" w:rsidR="00B67EE4" w:rsidRPr="00AF051F" w:rsidRDefault="00B67EE4" w:rsidP="00B67EE4">
      <w:pPr>
        <w:jc w:val="center"/>
        <w:rPr>
          <w:rFonts w:ascii="Arial" w:hAnsi="Arial" w:cs="Arial"/>
          <w:sz w:val="20"/>
          <w:szCs w:val="20"/>
        </w:rPr>
      </w:pPr>
      <w:r w:rsidRPr="00AF051F">
        <w:rPr>
          <w:rFonts w:ascii="Arial" w:hAnsi="Arial" w:cs="Arial"/>
          <w:sz w:val="20"/>
          <w:szCs w:val="20"/>
        </w:rPr>
        <w:t>6. člen</w:t>
      </w:r>
    </w:p>
    <w:p w14:paraId="5E15AD6F" w14:textId="4211A873" w:rsidR="00B67EE4" w:rsidRPr="00AF051F" w:rsidRDefault="00B67EE4" w:rsidP="00B67EE4">
      <w:pPr>
        <w:jc w:val="both"/>
        <w:rPr>
          <w:rFonts w:ascii="Arial" w:hAnsi="Arial" w:cs="Arial"/>
          <w:sz w:val="20"/>
          <w:szCs w:val="20"/>
        </w:rPr>
      </w:pPr>
      <w:r w:rsidRPr="00AF051F">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w:t>
      </w:r>
      <w:r w:rsidR="0077368C" w:rsidRPr="00AF051F">
        <w:rPr>
          <w:rFonts w:ascii="Arial" w:hAnsi="Arial" w:cs="Arial"/>
          <w:sz w:val="20"/>
          <w:szCs w:val="20"/>
        </w:rPr>
        <w:t xml:space="preserve"> (Priloga 2: Razpisni obrazec</w:t>
      </w:r>
      <w:r w:rsidR="00931B20" w:rsidRPr="00AF051F">
        <w:rPr>
          <w:rFonts w:ascii="Arial" w:hAnsi="Arial" w:cs="Arial"/>
          <w:sz w:val="20"/>
          <w:szCs w:val="20"/>
        </w:rPr>
        <w:t xml:space="preserve"> 13</w:t>
      </w:r>
      <w:r w:rsidRPr="00AF051F">
        <w:rPr>
          <w:rFonts w:ascii="Arial" w:hAnsi="Arial" w:cs="Arial"/>
          <w:sz w:val="20"/>
          <w:szCs w:val="20"/>
        </w:rPr>
        <w:t xml:space="preserve"> - Tehnične zahteve).</w:t>
      </w:r>
    </w:p>
    <w:p w14:paraId="1E2941B3" w14:textId="70295D81" w:rsidR="00B67EE4" w:rsidRPr="00AF051F" w:rsidRDefault="00B67EE4" w:rsidP="00B67EE4">
      <w:pPr>
        <w:jc w:val="both"/>
        <w:rPr>
          <w:rFonts w:ascii="Arial" w:hAnsi="Arial" w:cs="Arial"/>
          <w:sz w:val="20"/>
          <w:szCs w:val="20"/>
        </w:rPr>
      </w:pPr>
    </w:p>
    <w:p w14:paraId="2FCA24A1" w14:textId="77777777" w:rsidR="00B67EE4" w:rsidRPr="00AF051F" w:rsidRDefault="00B67EE4" w:rsidP="00B67EE4">
      <w:pPr>
        <w:jc w:val="center"/>
        <w:rPr>
          <w:rFonts w:ascii="Arial" w:hAnsi="Arial" w:cs="Arial"/>
          <w:sz w:val="20"/>
          <w:szCs w:val="20"/>
        </w:rPr>
      </w:pPr>
      <w:r w:rsidRPr="00AF051F">
        <w:rPr>
          <w:rFonts w:ascii="Arial" w:hAnsi="Arial" w:cs="Arial"/>
          <w:sz w:val="20"/>
          <w:szCs w:val="20"/>
        </w:rPr>
        <w:t>7. člen</w:t>
      </w:r>
    </w:p>
    <w:p w14:paraId="78EBFB98" w14:textId="77777777" w:rsidR="00B67EE4" w:rsidRPr="00AF051F" w:rsidRDefault="00B67EE4" w:rsidP="00B67EE4">
      <w:pPr>
        <w:jc w:val="both"/>
        <w:rPr>
          <w:rFonts w:ascii="Arial" w:hAnsi="Arial" w:cs="Arial"/>
          <w:sz w:val="20"/>
          <w:szCs w:val="20"/>
        </w:rPr>
      </w:pPr>
      <w:r w:rsidRPr="00AF051F">
        <w:rPr>
          <w:rFonts w:ascii="Arial" w:hAnsi="Arial" w:cs="Arial"/>
          <w:sz w:val="20"/>
          <w:szCs w:val="20"/>
        </w:rPr>
        <w:t xml:space="preserve">Izvajalec je izpolnil svoje obveznosti v trenutku, ko je v skladu s členom 1. izvedel storitev, ob upoštevanju vseh ostalih členov pogodbe. </w:t>
      </w:r>
    </w:p>
    <w:p w14:paraId="101FDE86" w14:textId="77777777" w:rsidR="00B67EE4" w:rsidRPr="00AF051F" w:rsidRDefault="00B67EE4" w:rsidP="00B67EE4">
      <w:pPr>
        <w:spacing w:before="240"/>
        <w:rPr>
          <w:rFonts w:ascii="Arial" w:hAnsi="Arial" w:cs="Arial"/>
          <w:b/>
          <w:sz w:val="20"/>
          <w:szCs w:val="20"/>
        </w:rPr>
      </w:pPr>
      <w:r w:rsidRPr="00AF051F">
        <w:rPr>
          <w:rFonts w:ascii="Arial" w:hAnsi="Arial" w:cs="Arial"/>
          <w:b/>
          <w:sz w:val="20"/>
          <w:szCs w:val="20"/>
        </w:rPr>
        <w:t>V. DEFEKTAŽA IN KONTROLA</w:t>
      </w:r>
    </w:p>
    <w:p w14:paraId="31A8682A" w14:textId="77777777" w:rsidR="00B67EE4" w:rsidRPr="00AF051F" w:rsidRDefault="00B67EE4" w:rsidP="00B67EE4">
      <w:pPr>
        <w:jc w:val="center"/>
        <w:rPr>
          <w:rFonts w:ascii="Arial" w:hAnsi="Arial" w:cs="Arial"/>
          <w:sz w:val="20"/>
          <w:szCs w:val="20"/>
        </w:rPr>
      </w:pPr>
      <w:r w:rsidRPr="00AF051F">
        <w:rPr>
          <w:rFonts w:ascii="Arial" w:hAnsi="Arial" w:cs="Arial"/>
          <w:sz w:val="20"/>
          <w:szCs w:val="20"/>
        </w:rPr>
        <w:t>8. člen</w:t>
      </w:r>
    </w:p>
    <w:p w14:paraId="24B0D08D" w14:textId="77777777" w:rsidR="00B67EE4" w:rsidRPr="00AF051F" w:rsidRDefault="00B67EE4" w:rsidP="00B67EE4">
      <w:pPr>
        <w:spacing w:before="240"/>
        <w:jc w:val="both"/>
        <w:rPr>
          <w:rFonts w:ascii="Arial" w:hAnsi="Arial" w:cs="Arial"/>
          <w:sz w:val="20"/>
          <w:szCs w:val="20"/>
        </w:rPr>
      </w:pPr>
      <w:r w:rsidRPr="00AF051F">
        <w:rPr>
          <w:rFonts w:ascii="Arial" w:hAnsi="Arial" w:cs="Arial"/>
          <w:sz w:val="20"/>
          <w:szCs w:val="20"/>
        </w:rPr>
        <w:t>Pred vsakim popravilom predmeta javnega naročila, se mora izvršiti defektaža. Izvajalec mora naročniku omogočiti sodelovanje pri izvedbi defektaže, v ta namen mora izvajalec pravočasno obvestiti naročnika o dnevu, kraju in uri defektaže. Naročnik mora izvajalca pravočasno obvestiti pri morebitnem sodelovanju izvedbe defektaže. Ne glede na to ali naročnik sodeluje pri defektaži ali ne, mora izvajalec pripraviti naročniku ponudbo za popravilo, ter vso dokumentacijo dostaviti naročniku. Garancija na popravilo mora zajemati celoten popravljeni element oziroma sklop.</w:t>
      </w:r>
    </w:p>
    <w:p w14:paraId="2E3D7B07" w14:textId="77777777" w:rsidR="00B67EE4" w:rsidRPr="00AF051F" w:rsidRDefault="00B67EE4" w:rsidP="00B67EE4">
      <w:pPr>
        <w:jc w:val="both"/>
        <w:rPr>
          <w:rFonts w:ascii="Arial" w:hAnsi="Arial" w:cs="Arial"/>
          <w:sz w:val="20"/>
          <w:szCs w:val="20"/>
        </w:rPr>
      </w:pPr>
    </w:p>
    <w:p w14:paraId="07A5922A" w14:textId="77777777" w:rsidR="00B67EE4" w:rsidRPr="00AF051F" w:rsidRDefault="00B67EE4" w:rsidP="00B67EE4">
      <w:pPr>
        <w:jc w:val="both"/>
        <w:rPr>
          <w:rFonts w:ascii="Arial" w:hAnsi="Arial" w:cs="Arial"/>
          <w:sz w:val="20"/>
          <w:szCs w:val="20"/>
        </w:rPr>
      </w:pPr>
      <w:r w:rsidRPr="00AF051F">
        <w:rPr>
          <w:rFonts w:ascii="Arial" w:hAnsi="Arial" w:cs="Arial"/>
          <w:sz w:val="20"/>
          <w:szCs w:val="20"/>
        </w:rPr>
        <w:t>Naročnik v roku 48 ur od prejema ponudbe za popravilo po elektronski pošti odobri izvedbo popravila.</w:t>
      </w:r>
    </w:p>
    <w:p w14:paraId="75E507D5" w14:textId="77777777" w:rsidR="00B67EE4" w:rsidRPr="00AF051F" w:rsidRDefault="00B67EE4" w:rsidP="00B67EE4">
      <w:pPr>
        <w:jc w:val="both"/>
        <w:rPr>
          <w:rFonts w:ascii="Arial" w:hAnsi="Arial" w:cs="Arial"/>
          <w:sz w:val="20"/>
          <w:szCs w:val="20"/>
        </w:rPr>
      </w:pPr>
    </w:p>
    <w:p w14:paraId="6E6A6785" w14:textId="77777777" w:rsidR="00B67EE4" w:rsidRPr="00AF051F" w:rsidRDefault="00B67EE4" w:rsidP="00B67EE4">
      <w:pPr>
        <w:jc w:val="both"/>
        <w:rPr>
          <w:rFonts w:ascii="Arial" w:hAnsi="Arial" w:cs="Arial"/>
          <w:sz w:val="20"/>
          <w:szCs w:val="20"/>
        </w:rPr>
      </w:pPr>
      <w:r w:rsidRPr="00AF051F">
        <w:rPr>
          <w:rFonts w:ascii="Arial" w:hAnsi="Arial" w:cs="Arial"/>
          <w:sz w:val="20"/>
          <w:szCs w:val="20"/>
        </w:rPr>
        <w:t>V defektažnem zapisniku se definira:</w:t>
      </w:r>
    </w:p>
    <w:p w14:paraId="03123DF3" w14:textId="77777777" w:rsidR="00B67EE4" w:rsidRPr="00AF051F" w:rsidRDefault="00B67EE4" w:rsidP="00024E56">
      <w:pPr>
        <w:numPr>
          <w:ilvl w:val="0"/>
          <w:numId w:val="24"/>
        </w:numPr>
        <w:spacing w:before="120" w:after="160" w:line="252" w:lineRule="auto"/>
        <w:contextualSpacing/>
        <w:jc w:val="both"/>
        <w:rPr>
          <w:rFonts w:ascii="Arial" w:hAnsi="Arial" w:cs="Arial"/>
          <w:sz w:val="20"/>
          <w:szCs w:val="20"/>
        </w:rPr>
      </w:pPr>
      <w:r w:rsidRPr="00AF051F">
        <w:rPr>
          <w:rFonts w:ascii="Arial" w:hAnsi="Arial" w:cs="Arial"/>
          <w:sz w:val="20"/>
          <w:szCs w:val="20"/>
        </w:rPr>
        <w:t>vrsta in obseg okvare</w:t>
      </w:r>
    </w:p>
    <w:p w14:paraId="6DDF44A7" w14:textId="77777777" w:rsidR="00B67EE4" w:rsidRPr="00AF051F" w:rsidRDefault="00B67EE4" w:rsidP="00024E56">
      <w:pPr>
        <w:numPr>
          <w:ilvl w:val="0"/>
          <w:numId w:val="24"/>
        </w:numPr>
        <w:spacing w:before="240" w:after="160" w:line="252" w:lineRule="auto"/>
        <w:contextualSpacing/>
        <w:jc w:val="both"/>
        <w:rPr>
          <w:rFonts w:ascii="Arial" w:hAnsi="Arial" w:cs="Arial"/>
          <w:sz w:val="20"/>
          <w:szCs w:val="20"/>
        </w:rPr>
      </w:pPr>
      <w:r w:rsidRPr="00AF051F">
        <w:rPr>
          <w:rFonts w:ascii="Arial" w:hAnsi="Arial" w:cs="Arial"/>
          <w:sz w:val="20"/>
          <w:szCs w:val="20"/>
        </w:rPr>
        <w:t>način popravila in potrebni rezervni deli</w:t>
      </w:r>
    </w:p>
    <w:p w14:paraId="2959AF69" w14:textId="77777777" w:rsidR="00B67EE4" w:rsidRPr="00AF051F" w:rsidRDefault="00B67EE4" w:rsidP="00B67EE4">
      <w:pPr>
        <w:spacing w:before="120"/>
        <w:jc w:val="both"/>
        <w:rPr>
          <w:rFonts w:ascii="Arial" w:hAnsi="Arial" w:cs="Arial"/>
          <w:sz w:val="20"/>
          <w:szCs w:val="20"/>
        </w:rPr>
      </w:pPr>
    </w:p>
    <w:p w14:paraId="70AB198C" w14:textId="77777777" w:rsidR="00B67EE4" w:rsidRPr="00AF051F" w:rsidRDefault="00B67EE4" w:rsidP="00B67EE4">
      <w:pPr>
        <w:autoSpaceDE w:val="0"/>
        <w:autoSpaceDN w:val="0"/>
        <w:adjustRightInd w:val="0"/>
        <w:rPr>
          <w:rFonts w:ascii="Arial" w:hAnsi="Arial" w:cs="Arial"/>
          <w:sz w:val="20"/>
          <w:szCs w:val="20"/>
        </w:rPr>
      </w:pPr>
      <w:r w:rsidRPr="00AF051F">
        <w:rPr>
          <w:rFonts w:ascii="Arial" w:hAnsi="Arial" w:cs="Arial"/>
          <w:sz w:val="20"/>
          <w:szCs w:val="20"/>
        </w:rPr>
        <w:t>O izvedenem pregledu se sestavi defektažni zapisnik. Če se v toku popravila pokaže potreba po dodatnih delih, ki niso specificirana v defektažnem zapisniku, se sestavi dodatni defektažni zapisnik, ki vsebuje tehnične ugotovitve in ceno dodatnih del, na isti način. Potrdi ga predstavnik naročnika.</w:t>
      </w:r>
    </w:p>
    <w:p w14:paraId="6EFFF7DB" w14:textId="77777777" w:rsidR="00B67EE4" w:rsidRPr="00AF051F" w:rsidRDefault="00B67EE4" w:rsidP="00B67EE4">
      <w:pPr>
        <w:autoSpaceDE w:val="0"/>
        <w:autoSpaceDN w:val="0"/>
        <w:adjustRightInd w:val="0"/>
        <w:rPr>
          <w:rFonts w:ascii="Arial" w:hAnsi="Arial" w:cs="Arial"/>
          <w:sz w:val="20"/>
          <w:szCs w:val="20"/>
        </w:rPr>
      </w:pPr>
    </w:p>
    <w:p w14:paraId="6CD49141" w14:textId="77777777" w:rsidR="00B67EE4" w:rsidRPr="00AF051F" w:rsidRDefault="00B67EE4" w:rsidP="00B67EE4">
      <w:pPr>
        <w:autoSpaceDE w:val="0"/>
        <w:autoSpaceDN w:val="0"/>
        <w:adjustRightInd w:val="0"/>
        <w:rPr>
          <w:rFonts w:ascii="Arial" w:hAnsi="Arial" w:cs="Arial"/>
          <w:sz w:val="20"/>
          <w:szCs w:val="20"/>
        </w:rPr>
      </w:pPr>
      <w:r w:rsidRPr="00AF051F">
        <w:rPr>
          <w:rFonts w:ascii="Arial" w:hAnsi="Arial" w:cs="Arial"/>
          <w:sz w:val="20"/>
          <w:szCs w:val="20"/>
        </w:rPr>
        <w:t xml:space="preserve">Vsi defektažni zapisniki morajo biti dostavljeni naročniku. </w:t>
      </w:r>
    </w:p>
    <w:p w14:paraId="31D55ED4" w14:textId="77777777" w:rsidR="00B67EE4" w:rsidRPr="00AF051F" w:rsidRDefault="00B67EE4" w:rsidP="00B67EE4">
      <w:pPr>
        <w:spacing w:before="120"/>
        <w:jc w:val="both"/>
        <w:rPr>
          <w:rFonts w:ascii="Arial" w:hAnsi="Arial" w:cs="Arial"/>
          <w:sz w:val="20"/>
          <w:szCs w:val="20"/>
        </w:rPr>
      </w:pPr>
      <w:r w:rsidRPr="00AF051F">
        <w:rPr>
          <w:rFonts w:ascii="Arial" w:hAnsi="Arial" w:cs="Arial"/>
          <w:sz w:val="20"/>
          <w:szCs w:val="20"/>
        </w:rPr>
        <w:t>Stroški defektaže bremenijo izvajalca.</w:t>
      </w:r>
    </w:p>
    <w:p w14:paraId="61316956" w14:textId="6E84E765" w:rsidR="00B67EE4" w:rsidRPr="00AF051F" w:rsidRDefault="00B67EE4" w:rsidP="00B67EE4">
      <w:pPr>
        <w:spacing w:before="120" w:after="120"/>
        <w:rPr>
          <w:rFonts w:ascii="Arial" w:hAnsi="Arial" w:cs="Arial"/>
          <w:b/>
          <w:sz w:val="20"/>
          <w:szCs w:val="20"/>
        </w:rPr>
      </w:pPr>
      <w:r w:rsidRPr="00AF051F">
        <w:rPr>
          <w:rFonts w:ascii="Arial" w:hAnsi="Arial" w:cs="Arial"/>
          <w:b/>
          <w:sz w:val="20"/>
          <w:szCs w:val="20"/>
        </w:rPr>
        <w:t>VI. PREVZEM POPRAVLJENEGA REZERVNEGA DELA</w:t>
      </w:r>
    </w:p>
    <w:p w14:paraId="3FA2E321" w14:textId="77777777" w:rsidR="00B67EE4" w:rsidRPr="00AF051F" w:rsidRDefault="00B67EE4" w:rsidP="00B67EE4">
      <w:pPr>
        <w:tabs>
          <w:tab w:val="left" w:pos="1365"/>
        </w:tabs>
        <w:jc w:val="center"/>
        <w:rPr>
          <w:rFonts w:ascii="Arial" w:hAnsi="Arial" w:cs="Arial"/>
          <w:sz w:val="20"/>
          <w:szCs w:val="20"/>
        </w:rPr>
      </w:pPr>
      <w:r w:rsidRPr="00AF051F">
        <w:rPr>
          <w:rFonts w:ascii="Arial" w:hAnsi="Arial" w:cs="Arial"/>
          <w:sz w:val="20"/>
          <w:szCs w:val="20"/>
        </w:rPr>
        <w:t>9. člen</w:t>
      </w:r>
    </w:p>
    <w:p w14:paraId="66F04F7D" w14:textId="4A88AACE" w:rsidR="00B67EE4" w:rsidRPr="00AF051F" w:rsidRDefault="00B67EE4" w:rsidP="00B67EE4">
      <w:pPr>
        <w:autoSpaceDE w:val="0"/>
        <w:autoSpaceDN w:val="0"/>
        <w:adjustRightInd w:val="0"/>
        <w:jc w:val="both"/>
        <w:rPr>
          <w:rFonts w:ascii="Arial" w:hAnsi="Arial" w:cs="Arial"/>
          <w:sz w:val="20"/>
          <w:szCs w:val="20"/>
        </w:rPr>
      </w:pPr>
      <w:r w:rsidRPr="00AF051F">
        <w:rPr>
          <w:rFonts w:ascii="Arial" w:hAnsi="Arial" w:cs="Arial"/>
          <w:sz w:val="20"/>
          <w:szCs w:val="20"/>
        </w:rPr>
        <w:t xml:space="preserve">Izvajalec se obvezuje, da naročniku omogoči kakovostni prevzem pred vsako dobavo popravljenega rezervnega dela. Pri prevzemu mora biti napisan tehnično prevzemni zapisnik na podlagi EN 10204 3.1 ali 3.2 iz katerega je razvidno, da je bila storitev popravila </w:t>
      </w:r>
      <w:r w:rsidR="00F71CC7" w:rsidRPr="00AF051F">
        <w:rPr>
          <w:rFonts w:ascii="Arial" w:hAnsi="Arial" w:cs="Arial"/>
          <w:sz w:val="20"/>
          <w:szCs w:val="20"/>
        </w:rPr>
        <w:t>rezervnih delov za EMG 312, potniških vagonov in ELOK 541</w:t>
      </w:r>
      <w:r w:rsidRPr="00AF051F">
        <w:rPr>
          <w:rFonts w:ascii="Arial" w:hAnsi="Arial" w:cs="Arial"/>
          <w:sz w:val="20"/>
          <w:szCs w:val="20"/>
        </w:rPr>
        <w:t xml:space="preserve"> izvedena v skladu s pogodbenimi </w:t>
      </w:r>
      <w:r w:rsidRPr="00AF051F">
        <w:rPr>
          <w:rFonts w:ascii="Arial" w:hAnsi="Arial" w:cs="Arial"/>
          <w:sz w:val="20"/>
          <w:szCs w:val="20"/>
        </w:rPr>
        <w:lastRenderedPageBreak/>
        <w:t>določili in tehničnimi pogoji. Če se pri prevzemu ugotovi odstopanje med zahtevano in dejansko kvaliteto popravila rezervnih delov, se prevzem ne opravi.</w:t>
      </w:r>
    </w:p>
    <w:p w14:paraId="2C265AD5" w14:textId="77777777" w:rsidR="00B67EE4" w:rsidRPr="00AF051F" w:rsidRDefault="00B67EE4" w:rsidP="00B67EE4">
      <w:pPr>
        <w:spacing w:before="120"/>
        <w:jc w:val="center"/>
        <w:rPr>
          <w:rFonts w:ascii="Arial" w:hAnsi="Arial" w:cs="Arial"/>
          <w:sz w:val="20"/>
          <w:szCs w:val="20"/>
        </w:rPr>
      </w:pPr>
      <w:r w:rsidRPr="00AF051F">
        <w:rPr>
          <w:rFonts w:ascii="Arial" w:hAnsi="Arial" w:cs="Arial"/>
          <w:sz w:val="20"/>
          <w:szCs w:val="20"/>
        </w:rPr>
        <w:t>10. člen</w:t>
      </w:r>
    </w:p>
    <w:p w14:paraId="567770D9" w14:textId="77777777" w:rsidR="00B67EE4" w:rsidRPr="00AF051F" w:rsidRDefault="00B67EE4" w:rsidP="00B67EE4">
      <w:pPr>
        <w:spacing w:before="120"/>
        <w:jc w:val="both"/>
        <w:rPr>
          <w:rFonts w:ascii="Arial" w:hAnsi="Arial" w:cs="Arial"/>
          <w:sz w:val="20"/>
          <w:szCs w:val="20"/>
        </w:rPr>
      </w:pPr>
      <w:r w:rsidRPr="00AF051F">
        <w:rPr>
          <w:rFonts w:ascii="Arial" w:hAnsi="Arial" w:cs="Arial"/>
          <w:sz w:val="20"/>
          <w:szCs w:val="20"/>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3F311C02" w14:textId="77777777" w:rsidR="00B67EE4" w:rsidRPr="00AF051F" w:rsidRDefault="00B67EE4" w:rsidP="00B67EE4">
      <w:pPr>
        <w:spacing w:before="120"/>
        <w:jc w:val="center"/>
        <w:rPr>
          <w:rFonts w:ascii="Arial" w:hAnsi="Arial" w:cs="Arial"/>
          <w:sz w:val="20"/>
          <w:szCs w:val="20"/>
        </w:rPr>
      </w:pPr>
      <w:r w:rsidRPr="00AF051F">
        <w:rPr>
          <w:rFonts w:ascii="Arial" w:hAnsi="Arial" w:cs="Arial"/>
          <w:sz w:val="20"/>
          <w:szCs w:val="20"/>
        </w:rPr>
        <w:t>11. člen</w:t>
      </w:r>
    </w:p>
    <w:p w14:paraId="5A0C5723" w14:textId="77777777" w:rsidR="00B67EE4" w:rsidRPr="00AF051F" w:rsidRDefault="00B67EE4" w:rsidP="00B67EE4">
      <w:pPr>
        <w:jc w:val="both"/>
        <w:rPr>
          <w:rFonts w:ascii="Arial" w:hAnsi="Arial" w:cs="Arial"/>
          <w:sz w:val="20"/>
          <w:szCs w:val="20"/>
        </w:rPr>
      </w:pPr>
      <w:r w:rsidRPr="00AF051F">
        <w:rPr>
          <w:rFonts w:ascii="Arial" w:hAnsi="Arial" w:cs="Arial"/>
          <w:sz w:val="20"/>
          <w:szCs w:val="20"/>
        </w:rPr>
        <w:t>Če se s kontrolo kakovosti ugotovi, da kakovost odstopa od dogovorjene kakovosti, ima naročnik pravico:</w:t>
      </w:r>
    </w:p>
    <w:p w14:paraId="2677AE76" w14:textId="77777777" w:rsidR="00B67EE4" w:rsidRPr="00AF051F" w:rsidRDefault="00B67EE4" w:rsidP="00024E56">
      <w:pPr>
        <w:numPr>
          <w:ilvl w:val="0"/>
          <w:numId w:val="20"/>
        </w:numPr>
        <w:tabs>
          <w:tab w:val="num" w:pos="360"/>
        </w:tabs>
        <w:spacing w:before="120" w:after="160" w:line="252" w:lineRule="auto"/>
        <w:ind w:left="357" w:hanging="357"/>
        <w:contextualSpacing/>
        <w:jc w:val="both"/>
        <w:rPr>
          <w:rFonts w:ascii="Arial" w:hAnsi="Arial" w:cs="Arial"/>
          <w:sz w:val="20"/>
          <w:szCs w:val="20"/>
        </w:rPr>
      </w:pPr>
      <w:r w:rsidRPr="00AF051F">
        <w:rPr>
          <w:rFonts w:ascii="Arial" w:hAnsi="Arial" w:cs="Arial"/>
          <w:sz w:val="20"/>
          <w:szCs w:val="20"/>
        </w:rPr>
        <w:t>zavrniti neustrezno izvedeno storitev, ki je predmet te pogodbe in od izvajalca zahtevati, da v roku petnajst dni ustrezno izvede predmetno storitev,</w:t>
      </w:r>
    </w:p>
    <w:p w14:paraId="586CA90D" w14:textId="77777777" w:rsidR="00B67EE4" w:rsidRPr="00AF051F" w:rsidRDefault="00B67EE4" w:rsidP="00024E56">
      <w:pPr>
        <w:numPr>
          <w:ilvl w:val="0"/>
          <w:numId w:val="20"/>
        </w:numPr>
        <w:tabs>
          <w:tab w:val="num" w:pos="360"/>
        </w:tabs>
        <w:spacing w:before="120" w:after="160" w:line="252" w:lineRule="auto"/>
        <w:ind w:left="357" w:hanging="357"/>
        <w:jc w:val="both"/>
        <w:rPr>
          <w:rFonts w:ascii="Arial" w:hAnsi="Arial" w:cs="Arial"/>
          <w:sz w:val="20"/>
          <w:szCs w:val="20"/>
        </w:rPr>
      </w:pPr>
      <w:r w:rsidRPr="00AF051F">
        <w:rPr>
          <w:rFonts w:ascii="Arial" w:hAnsi="Arial" w:cs="Arial"/>
          <w:sz w:val="20"/>
          <w:szCs w:val="20"/>
        </w:rPr>
        <w:t>izjaviti, da razdira pogodbo.</w:t>
      </w:r>
    </w:p>
    <w:p w14:paraId="3C106635" w14:textId="3D15A651" w:rsidR="00834F46" w:rsidRPr="00AF051F" w:rsidRDefault="00B67EE4" w:rsidP="00834F46">
      <w:pPr>
        <w:spacing w:before="120"/>
        <w:jc w:val="both"/>
        <w:rPr>
          <w:rFonts w:ascii="Arial" w:hAnsi="Arial" w:cs="Arial"/>
          <w:sz w:val="20"/>
          <w:szCs w:val="20"/>
        </w:rPr>
      </w:pPr>
      <w:r w:rsidRPr="00AF051F">
        <w:rPr>
          <w:rFonts w:ascii="Arial" w:hAnsi="Arial" w:cs="Arial"/>
          <w:sz w:val="20"/>
          <w:szCs w:val="20"/>
        </w:rPr>
        <w:t>V vsakem izmed primerov iz prejšnjega odstavka, ima naročnik pravico zahtevati povrnitev nastale škode po splošnih pravilih o odškodninski odgovornosti.</w:t>
      </w:r>
    </w:p>
    <w:p w14:paraId="7752D288" w14:textId="77777777" w:rsidR="00B67EE4" w:rsidRPr="00AF051F" w:rsidRDefault="00B67EE4" w:rsidP="00B67EE4">
      <w:pPr>
        <w:spacing w:before="120"/>
        <w:jc w:val="center"/>
        <w:rPr>
          <w:rFonts w:ascii="Arial" w:hAnsi="Arial" w:cs="Arial"/>
          <w:sz w:val="20"/>
          <w:szCs w:val="20"/>
        </w:rPr>
      </w:pPr>
      <w:r w:rsidRPr="00AF051F">
        <w:rPr>
          <w:rFonts w:ascii="Arial" w:hAnsi="Arial" w:cs="Arial"/>
          <w:sz w:val="20"/>
          <w:szCs w:val="20"/>
        </w:rPr>
        <w:t>12. člen</w:t>
      </w:r>
    </w:p>
    <w:p w14:paraId="3F63B1D4" w14:textId="77777777" w:rsidR="00B67EE4" w:rsidRPr="00AF051F" w:rsidRDefault="00B67EE4" w:rsidP="00B67EE4">
      <w:pPr>
        <w:spacing w:before="120"/>
        <w:jc w:val="both"/>
        <w:rPr>
          <w:rFonts w:ascii="Arial" w:hAnsi="Arial" w:cs="Arial"/>
          <w:sz w:val="20"/>
          <w:szCs w:val="20"/>
        </w:rPr>
      </w:pPr>
      <w:r w:rsidRPr="00AF051F">
        <w:rPr>
          <w:rFonts w:ascii="Arial" w:hAnsi="Arial" w:cs="Arial"/>
          <w:sz w:val="20"/>
          <w:szCs w:val="20"/>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6EA9E6C2" w14:textId="77777777" w:rsidR="00B67EE4" w:rsidRPr="00AF051F" w:rsidRDefault="00B67EE4" w:rsidP="00B67EE4">
      <w:pPr>
        <w:spacing w:before="120"/>
        <w:jc w:val="both"/>
        <w:rPr>
          <w:rFonts w:ascii="Arial" w:hAnsi="Arial" w:cs="Arial"/>
          <w:sz w:val="20"/>
          <w:szCs w:val="20"/>
        </w:rPr>
      </w:pPr>
    </w:p>
    <w:p w14:paraId="07068B07" w14:textId="77777777" w:rsidR="00B67EE4" w:rsidRPr="00AF051F" w:rsidRDefault="00B67EE4" w:rsidP="00B67EE4">
      <w:pPr>
        <w:spacing w:before="120"/>
        <w:rPr>
          <w:rFonts w:ascii="Arial" w:hAnsi="Arial" w:cs="Arial"/>
          <w:b/>
          <w:sz w:val="20"/>
          <w:szCs w:val="20"/>
        </w:rPr>
      </w:pPr>
      <w:r w:rsidRPr="00AF051F">
        <w:rPr>
          <w:rFonts w:ascii="Arial" w:hAnsi="Arial" w:cs="Arial"/>
          <w:b/>
          <w:sz w:val="20"/>
          <w:szCs w:val="20"/>
        </w:rPr>
        <w:t>VII. REKLAMIRANJE KAKOVOSTI</w:t>
      </w:r>
    </w:p>
    <w:p w14:paraId="21104A69" w14:textId="77777777" w:rsidR="00B67EE4" w:rsidRPr="00AF051F" w:rsidRDefault="00B67EE4" w:rsidP="00B67EE4">
      <w:pPr>
        <w:spacing w:before="120"/>
        <w:jc w:val="center"/>
        <w:rPr>
          <w:rFonts w:ascii="Arial" w:hAnsi="Arial" w:cs="Arial"/>
          <w:sz w:val="20"/>
          <w:szCs w:val="20"/>
        </w:rPr>
      </w:pPr>
      <w:r w:rsidRPr="00AF051F">
        <w:rPr>
          <w:rFonts w:ascii="Arial" w:hAnsi="Arial" w:cs="Arial"/>
          <w:sz w:val="20"/>
          <w:szCs w:val="20"/>
        </w:rPr>
        <w:t>13. člen</w:t>
      </w:r>
      <w:r w:rsidRPr="00AF051F">
        <w:rPr>
          <w:rFonts w:ascii="Arial" w:hAnsi="Arial" w:cs="Arial"/>
          <w:sz w:val="20"/>
          <w:szCs w:val="20"/>
        </w:rPr>
        <w:tab/>
      </w:r>
    </w:p>
    <w:p w14:paraId="090360D6" w14:textId="77777777" w:rsidR="00B67EE4" w:rsidRPr="00AF051F" w:rsidRDefault="00B67EE4" w:rsidP="00B67EE4">
      <w:pPr>
        <w:spacing w:before="120"/>
        <w:jc w:val="both"/>
        <w:rPr>
          <w:rFonts w:ascii="Arial" w:hAnsi="Arial" w:cs="Arial"/>
          <w:sz w:val="20"/>
          <w:szCs w:val="20"/>
        </w:rPr>
      </w:pPr>
      <w:r w:rsidRPr="00AF051F">
        <w:rPr>
          <w:rFonts w:ascii="Arial" w:hAnsi="Arial" w:cs="Arial"/>
          <w:sz w:val="20"/>
          <w:szCs w:val="20"/>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61A6982E" w14:textId="77777777" w:rsidR="00B67EE4" w:rsidRPr="00AF051F" w:rsidRDefault="00B67EE4" w:rsidP="00B67EE4">
      <w:pPr>
        <w:tabs>
          <w:tab w:val="left" w:pos="615"/>
        </w:tabs>
        <w:jc w:val="both"/>
        <w:rPr>
          <w:rFonts w:ascii="Arial" w:hAnsi="Arial" w:cs="Arial"/>
          <w:sz w:val="20"/>
          <w:szCs w:val="20"/>
        </w:rPr>
      </w:pPr>
    </w:p>
    <w:p w14:paraId="4F28FD85" w14:textId="77777777" w:rsidR="00B67EE4" w:rsidRPr="00AF051F" w:rsidRDefault="00B67EE4" w:rsidP="00B67EE4">
      <w:pPr>
        <w:jc w:val="both"/>
        <w:rPr>
          <w:rFonts w:ascii="Arial" w:hAnsi="Arial" w:cs="Arial"/>
          <w:b/>
          <w:sz w:val="20"/>
          <w:szCs w:val="20"/>
        </w:rPr>
      </w:pPr>
      <w:r w:rsidRPr="00AF051F">
        <w:rPr>
          <w:rFonts w:ascii="Arial" w:hAnsi="Arial" w:cs="Arial"/>
          <w:b/>
          <w:sz w:val="20"/>
          <w:szCs w:val="20"/>
        </w:rPr>
        <w:t>VIII. POGODBENA KAZEN</w:t>
      </w:r>
    </w:p>
    <w:p w14:paraId="7292A4DD" w14:textId="77777777" w:rsidR="00B67EE4" w:rsidRPr="00AF051F" w:rsidRDefault="00B67EE4" w:rsidP="00B67EE4">
      <w:pPr>
        <w:jc w:val="center"/>
        <w:rPr>
          <w:rFonts w:ascii="Arial" w:hAnsi="Arial" w:cs="Arial"/>
          <w:sz w:val="20"/>
          <w:szCs w:val="20"/>
        </w:rPr>
      </w:pPr>
      <w:r w:rsidRPr="00AF051F">
        <w:rPr>
          <w:rFonts w:ascii="Arial" w:hAnsi="Arial" w:cs="Arial"/>
          <w:sz w:val="20"/>
          <w:szCs w:val="20"/>
        </w:rPr>
        <w:t>14. člen</w:t>
      </w:r>
    </w:p>
    <w:p w14:paraId="7ECBB269" w14:textId="77777777" w:rsidR="00B67EE4" w:rsidRPr="00AF051F" w:rsidRDefault="00B67EE4" w:rsidP="00B67EE4">
      <w:pPr>
        <w:jc w:val="both"/>
        <w:rPr>
          <w:rFonts w:ascii="Arial" w:hAnsi="Arial" w:cs="Arial"/>
          <w:sz w:val="20"/>
          <w:szCs w:val="20"/>
        </w:rPr>
      </w:pPr>
      <w:r w:rsidRPr="00AF051F">
        <w:rPr>
          <w:rFonts w:ascii="Arial" w:hAnsi="Arial" w:cs="Arial"/>
          <w:sz w:val="20"/>
          <w:szCs w:val="20"/>
        </w:rPr>
        <w:t>V primeru zamude roka izvedbe ima naročnik pravico do pogodbene kazni, in sicer 5‰ za vsak dopolnjen teden zamude od vrednosti blaga, z dobavo katerega je prodajalec v zamudi, vendar največ 10% vrednosti posameznega naročila.</w:t>
      </w:r>
    </w:p>
    <w:p w14:paraId="6788575C" w14:textId="77777777" w:rsidR="00B67EE4" w:rsidRPr="00AF051F" w:rsidRDefault="00B67EE4" w:rsidP="00B67EE4">
      <w:pPr>
        <w:spacing w:before="120"/>
        <w:jc w:val="center"/>
        <w:rPr>
          <w:rFonts w:ascii="Arial" w:hAnsi="Arial" w:cs="Arial"/>
          <w:sz w:val="20"/>
          <w:szCs w:val="20"/>
        </w:rPr>
      </w:pPr>
      <w:r w:rsidRPr="00AF051F">
        <w:rPr>
          <w:rFonts w:ascii="Arial" w:hAnsi="Arial" w:cs="Arial"/>
          <w:sz w:val="20"/>
          <w:szCs w:val="20"/>
        </w:rPr>
        <w:t>15. člen</w:t>
      </w:r>
    </w:p>
    <w:p w14:paraId="748C4FF1" w14:textId="77777777" w:rsidR="00B67EE4" w:rsidRPr="00AF051F" w:rsidRDefault="00B67EE4" w:rsidP="00B67EE4">
      <w:pPr>
        <w:spacing w:before="120"/>
        <w:jc w:val="both"/>
        <w:rPr>
          <w:rFonts w:ascii="Arial" w:hAnsi="Arial" w:cs="Arial"/>
          <w:sz w:val="20"/>
          <w:szCs w:val="20"/>
        </w:rPr>
      </w:pPr>
      <w:r w:rsidRPr="00AF051F">
        <w:rPr>
          <w:rFonts w:ascii="Arial" w:hAnsi="Arial" w:cs="Arial"/>
          <w:sz w:val="20"/>
          <w:szCs w:val="20"/>
        </w:rPr>
        <w:t xml:space="preserve">Pogodbeni stranki sta sporazumni, da se specifikacija dobav, kakor tudi vsa poslovna, komercialna, tehnična in proizvodna dokumentacija šteje kot poslovna tajnost. </w:t>
      </w:r>
    </w:p>
    <w:p w14:paraId="45E3C37E" w14:textId="77777777" w:rsidR="00B67EE4" w:rsidRPr="00AF051F" w:rsidRDefault="00B67EE4" w:rsidP="00B67EE4">
      <w:pPr>
        <w:autoSpaceDE w:val="0"/>
        <w:autoSpaceDN w:val="0"/>
        <w:adjustRightInd w:val="0"/>
        <w:jc w:val="both"/>
        <w:rPr>
          <w:rFonts w:ascii="Arial" w:hAnsi="Arial" w:cs="Arial"/>
          <w:sz w:val="20"/>
          <w:szCs w:val="20"/>
        </w:rPr>
      </w:pPr>
    </w:p>
    <w:p w14:paraId="4DCF84D3" w14:textId="77777777" w:rsidR="00B67EE4" w:rsidRPr="00AF051F" w:rsidRDefault="00B67EE4" w:rsidP="00B67EE4">
      <w:pPr>
        <w:autoSpaceDE w:val="0"/>
        <w:autoSpaceDN w:val="0"/>
        <w:adjustRightInd w:val="0"/>
        <w:jc w:val="both"/>
        <w:rPr>
          <w:rFonts w:ascii="Arial" w:hAnsi="Arial" w:cs="Arial"/>
          <w:b/>
          <w:sz w:val="20"/>
          <w:szCs w:val="20"/>
        </w:rPr>
      </w:pPr>
      <w:r w:rsidRPr="00AF051F">
        <w:rPr>
          <w:rFonts w:ascii="Arial" w:hAnsi="Arial" w:cs="Arial"/>
          <w:b/>
          <w:sz w:val="20"/>
          <w:szCs w:val="20"/>
        </w:rPr>
        <w:t>IX. OBVEZNOSTI IZVAJALCA</w:t>
      </w:r>
    </w:p>
    <w:p w14:paraId="2D277A81" w14:textId="77777777" w:rsidR="00B67EE4" w:rsidRPr="00AF051F" w:rsidRDefault="00B67EE4" w:rsidP="00B67EE4">
      <w:pPr>
        <w:spacing w:before="120"/>
        <w:jc w:val="center"/>
        <w:rPr>
          <w:rFonts w:ascii="Arial" w:hAnsi="Arial" w:cs="Arial"/>
          <w:sz w:val="20"/>
          <w:szCs w:val="20"/>
        </w:rPr>
      </w:pPr>
      <w:r w:rsidRPr="00AF051F">
        <w:rPr>
          <w:rFonts w:ascii="Arial" w:hAnsi="Arial" w:cs="Arial"/>
          <w:sz w:val="20"/>
          <w:szCs w:val="20"/>
        </w:rPr>
        <w:t>16. člen</w:t>
      </w:r>
    </w:p>
    <w:p w14:paraId="5E937743" w14:textId="77777777" w:rsidR="00B67EE4" w:rsidRPr="00AF051F" w:rsidRDefault="00B67EE4" w:rsidP="00B67EE4">
      <w:pPr>
        <w:tabs>
          <w:tab w:val="left" w:pos="360"/>
        </w:tabs>
        <w:suppressAutoHyphens/>
        <w:jc w:val="both"/>
        <w:rPr>
          <w:rFonts w:ascii="Arial" w:hAnsi="Arial" w:cs="Arial"/>
          <w:sz w:val="20"/>
          <w:szCs w:val="20"/>
        </w:rPr>
      </w:pPr>
      <w:r w:rsidRPr="00AF051F">
        <w:rPr>
          <w:rFonts w:ascii="Arial" w:hAnsi="Arial" w:cs="Arial"/>
          <w:sz w:val="20"/>
          <w:szCs w:val="20"/>
        </w:rPr>
        <w:t>Pogodbeno storitev izdelati strokovno pravilno, v obsegu in kakovosti določeni v tehnični dokumentaciji, kontrolni in prevzemni dokumentaciji, opredeljenih standardih, ostalih dogovorjenih zahtevah ter prevzemnih pogojih, ki so sestavni del pogodbe.</w:t>
      </w:r>
    </w:p>
    <w:p w14:paraId="5A531B5B" w14:textId="77777777" w:rsidR="00B67EE4" w:rsidRPr="00AF051F" w:rsidRDefault="00B67EE4" w:rsidP="00B67EE4">
      <w:pPr>
        <w:jc w:val="both"/>
        <w:rPr>
          <w:rFonts w:ascii="Arial" w:hAnsi="Arial" w:cs="Arial"/>
          <w:sz w:val="20"/>
          <w:szCs w:val="20"/>
        </w:rPr>
      </w:pPr>
      <w:r w:rsidRPr="00AF051F">
        <w:rPr>
          <w:rFonts w:ascii="Arial" w:hAnsi="Arial" w:cs="Arial"/>
          <w:sz w:val="20"/>
          <w:szCs w:val="20"/>
        </w:rPr>
        <w:t>Kakovost popravljenega blaga ugotavlja kontrola kakovosti naročnika na osnovi tehničnih pogojev prevzema oz. kontrolne tehnologije.</w:t>
      </w:r>
    </w:p>
    <w:p w14:paraId="414D5FFB" w14:textId="69B54525" w:rsidR="00B67EE4" w:rsidRPr="00AF051F" w:rsidRDefault="00B67EE4" w:rsidP="00B67EE4">
      <w:pPr>
        <w:autoSpaceDE w:val="0"/>
        <w:autoSpaceDN w:val="0"/>
        <w:adjustRightInd w:val="0"/>
        <w:spacing w:before="120"/>
        <w:jc w:val="both"/>
        <w:rPr>
          <w:rFonts w:ascii="Arial" w:hAnsi="Arial" w:cs="Arial"/>
          <w:sz w:val="20"/>
          <w:szCs w:val="20"/>
        </w:rPr>
      </w:pPr>
      <w:r w:rsidRPr="00AF051F">
        <w:rPr>
          <w:rFonts w:ascii="Arial" w:hAnsi="Arial" w:cs="Arial"/>
          <w:sz w:val="20"/>
          <w:szCs w:val="20"/>
        </w:rPr>
        <w:t xml:space="preserve">Predstavniku naročnika omogočil vpogled v izvajanje pogodbenih del. Stroške nosi naročnik. </w:t>
      </w:r>
    </w:p>
    <w:p w14:paraId="5067E591" w14:textId="31A4039A" w:rsidR="00B67EE4" w:rsidRPr="00AF051F" w:rsidRDefault="00B67EE4" w:rsidP="00B67EE4">
      <w:pPr>
        <w:autoSpaceDE w:val="0"/>
        <w:autoSpaceDN w:val="0"/>
        <w:adjustRightInd w:val="0"/>
        <w:spacing w:before="120"/>
        <w:jc w:val="both"/>
        <w:rPr>
          <w:rFonts w:ascii="Arial" w:hAnsi="Arial" w:cs="Arial"/>
          <w:sz w:val="20"/>
          <w:szCs w:val="20"/>
        </w:rPr>
      </w:pPr>
    </w:p>
    <w:p w14:paraId="3CDECD28" w14:textId="77777777" w:rsidR="00B67EE4" w:rsidRPr="00AF051F" w:rsidRDefault="00B67EE4" w:rsidP="00B67EE4">
      <w:pPr>
        <w:autoSpaceDE w:val="0"/>
        <w:autoSpaceDN w:val="0"/>
        <w:adjustRightInd w:val="0"/>
        <w:spacing w:before="120"/>
        <w:jc w:val="both"/>
        <w:rPr>
          <w:rFonts w:ascii="Arial" w:hAnsi="Arial" w:cs="Arial"/>
          <w:b/>
          <w:sz w:val="20"/>
          <w:szCs w:val="20"/>
        </w:rPr>
      </w:pPr>
      <w:r w:rsidRPr="00AF051F">
        <w:rPr>
          <w:rFonts w:ascii="Arial" w:hAnsi="Arial" w:cs="Arial"/>
          <w:b/>
          <w:sz w:val="20"/>
          <w:szCs w:val="20"/>
        </w:rPr>
        <w:t>X. OBVEZNOSTI NAROČNIKA</w:t>
      </w:r>
    </w:p>
    <w:p w14:paraId="4A715D6F" w14:textId="77777777" w:rsidR="00B67EE4" w:rsidRPr="00AF051F" w:rsidRDefault="00B67EE4" w:rsidP="00B67EE4">
      <w:pPr>
        <w:tabs>
          <w:tab w:val="left" w:pos="3710"/>
        </w:tabs>
        <w:spacing w:line="276" w:lineRule="auto"/>
        <w:jc w:val="center"/>
        <w:rPr>
          <w:rFonts w:ascii="Arial" w:hAnsi="Arial" w:cs="Arial"/>
          <w:sz w:val="20"/>
          <w:szCs w:val="20"/>
        </w:rPr>
      </w:pPr>
      <w:r w:rsidRPr="00AF051F">
        <w:rPr>
          <w:rFonts w:ascii="Arial" w:hAnsi="Arial" w:cs="Arial"/>
          <w:sz w:val="20"/>
          <w:szCs w:val="20"/>
        </w:rPr>
        <w:t>17. člen</w:t>
      </w:r>
    </w:p>
    <w:p w14:paraId="7A1A465C" w14:textId="77777777" w:rsidR="00B67EE4" w:rsidRPr="00AF051F" w:rsidRDefault="00B67EE4" w:rsidP="00B67EE4">
      <w:pPr>
        <w:contextualSpacing/>
        <w:rPr>
          <w:rFonts w:ascii="Arial" w:hAnsi="Arial" w:cs="Arial"/>
          <w:sz w:val="20"/>
          <w:szCs w:val="20"/>
        </w:rPr>
      </w:pPr>
      <w:r w:rsidRPr="00AF051F">
        <w:rPr>
          <w:rFonts w:ascii="Arial" w:hAnsi="Arial" w:cs="Arial"/>
          <w:sz w:val="20"/>
          <w:szCs w:val="20"/>
        </w:rPr>
        <w:t>Naročnik se zavezuje:</w:t>
      </w:r>
    </w:p>
    <w:p w14:paraId="5D0A2BDC" w14:textId="62F1D911" w:rsidR="00B67EE4" w:rsidRPr="00AF051F" w:rsidRDefault="00B67EE4" w:rsidP="00024E56">
      <w:pPr>
        <w:numPr>
          <w:ilvl w:val="0"/>
          <w:numId w:val="23"/>
        </w:numPr>
        <w:suppressAutoHyphens/>
        <w:spacing w:before="120" w:after="160" w:line="252" w:lineRule="auto"/>
        <w:jc w:val="both"/>
        <w:rPr>
          <w:rFonts w:ascii="Arial" w:hAnsi="Arial" w:cs="Arial"/>
          <w:sz w:val="20"/>
          <w:szCs w:val="20"/>
        </w:rPr>
      </w:pPr>
      <w:r w:rsidRPr="00AF051F">
        <w:rPr>
          <w:rFonts w:ascii="Arial" w:hAnsi="Arial" w:cs="Arial"/>
          <w:sz w:val="20"/>
          <w:szCs w:val="20"/>
        </w:rPr>
        <w:t>da bo opravil vsa pripravljalna dela, ki so potrebna za predajo rezervnih delov za EMG 312</w:t>
      </w:r>
      <w:r w:rsidR="00346D6A" w:rsidRPr="00AF051F">
        <w:rPr>
          <w:rFonts w:ascii="Arial" w:hAnsi="Arial" w:cs="Arial"/>
          <w:sz w:val="20"/>
          <w:szCs w:val="20"/>
        </w:rPr>
        <w:t>,</w:t>
      </w:r>
      <w:r w:rsidRPr="00AF051F">
        <w:rPr>
          <w:rFonts w:ascii="Arial" w:hAnsi="Arial" w:cs="Arial"/>
          <w:sz w:val="20"/>
          <w:szCs w:val="20"/>
        </w:rPr>
        <w:t xml:space="preserve"> </w:t>
      </w:r>
      <w:r w:rsidR="00346D6A" w:rsidRPr="00AF051F">
        <w:rPr>
          <w:rFonts w:ascii="Arial" w:hAnsi="Arial" w:cs="Arial"/>
          <w:sz w:val="20"/>
          <w:szCs w:val="20"/>
        </w:rPr>
        <w:t>potniških vagonov in ELOK 541</w:t>
      </w:r>
      <w:r w:rsidRPr="00AF051F">
        <w:rPr>
          <w:rFonts w:ascii="Arial" w:hAnsi="Arial" w:cs="Arial"/>
          <w:sz w:val="20"/>
          <w:szCs w:val="20"/>
        </w:rPr>
        <w:t xml:space="preserve"> v popravilo,</w:t>
      </w:r>
    </w:p>
    <w:p w14:paraId="6A417B40" w14:textId="77777777" w:rsidR="00B67EE4" w:rsidRPr="00AF051F" w:rsidRDefault="00B67EE4" w:rsidP="00024E56">
      <w:pPr>
        <w:numPr>
          <w:ilvl w:val="0"/>
          <w:numId w:val="23"/>
        </w:numPr>
        <w:suppressAutoHyphens/>
        <w:spacing w:before="120" w:after="160" w:line="252" w:lineRule="auto"/>
        <w:jc w:val="both"/>
        <w:rPr>
          <w:rFonts w:ascii="Arial" w:hAnsi="Arial" w:cs="Arial"/>
          <w:sz w:val="20"/>
          <w:szCs w:val="20"/>
        </w:rPr>
      </w:pPr>
      <w:r w:rsidRPr="00AF051F">
        <w:rPr>
          <w:rFonts w:ascii="Arial" w:hAnsi="Arial" w:cs="Arial"/>
          <w:sz w:val="20"/>
          <w:szCs w:val="20"/>
        </w:rPr>
        <w:lastRenderedPageBreak/>
        <w:t>da bo izvajalcu dostavil tehnično dokumentacijo za rezervne dele, v obsegu, ki jo poseduje. V kolikor naročnik ne poseduje popolne dokumentacije, pa za tehnično dokumentacijo poskrbi izvajalec sam, oziroma izvede storitev popravila na podlagi posnetega stanja.</w:t>
      </w:r>
    </w:p>
    <w:p w14:paraId="6D222867" w14:textId="77777777" w:rsidR="00B67EE4" w:rsidRPr="00AF051F" w:rsidRDefault="00B67EE4" w:rsidP="00024E56">
      <w:pPr>
        <w:numPr>
          <w:ilvl w:val="0"/>
          <w:numId w:val="23"/>
        </w:numPr>
        <w:suppressAutoHyphens/>
        <w:spacing w:before="120" w:after="160" w:line="252" w:lineRule="auto"/>
        <w:jc w:val="both"/>
        <w:rPr>
          <w:rFonts w:ascii="Arial" w:hAnsi="Arial" w:cs="Arial"/>
          <w:sz w:val="20"/>
          <w:szCs w:val="20"/>
        </w:rPr>
      </w:pPr>
      <w:r w:rsidRPr="00AF051F">
        <w:rPr>
          <w:rFonts w:ascii="Arial" w:hAnsi="Arial" w:cs="Arial"/>
          <w:sz w:val="20"/>
          <w:szCs w:val="20"/>
        </w:rPr>
        <w:t>spremljanje in nadziranje izvajanja storitve,</w:t>
      </w:r>
    </w:p>
    <w:p w14:paraId="78EF68FA" w14:textId="2A460798" w:rsidR="00F71CC7" w:rsidRPr="00AF051F" w:rsidRDefault="00B67EE4" w:rsidP="00AF051F">
      <w:pPr>
        <w:numPr>
          <w:ilvl w:val="0"/>
          <w:numId w:val="23"/>
        </w:numPr>
        <w:suppressAutoHyphens/>
        <w:spacing w:before="120" w:after="160" w:line="252" w:lineRule="auto"/>
        <w:jc w:val="both"/>
        <w:rPr>
          <w:rFonts w:ascii="Arial" w:hAnsi="Arial" w:cs="Arial"/>
          <w:sz w:val="20"/>
          <w:szCs w:val="20"/>
        </w:rPr>
      </w:pPr>
      <w:r w:rsidRPr="00AF051F">
        <w:rPr>
          <w:rFonts w:ascii="Arial" w:hAnsi="Arial" w:cs="Arial"/>
          <w:sz w:val="20"/>
          <w:szCs w:val="20"/>
        </w:rPr>
        <w:t>plačilo potrjenih računov.</w:t>
      </w:r>
    </w:p>
    <w:p w14:paraId="15F87A6E" w14:textId="77777777" w:rsidR="00B67EE4" w:rsidRPr="00AF051F" w:rsidRDefault="00B67EE4" w:rsidP="00B67EE4">
      <w:pPr>
        <w:autoSpaceDE w:val="0"/>
        <w:autoSpaceDN w:val="0"/>
        <w:adjustRightInd w:val="0"/>
        <w:spacing w:before="120" w:line="276" w:lineRule="auto"/>
        <w:jc w:val="both"/>
        <w:rPr>
          <w:rFonts w:ascii="Arial" w:hAnsi="Arial" w:cs="Arial"/>
          <w:b/>
          <w:sz w:val="20"/>
          <w:szCs w:val="20"/>
        </w:rPr>
      </w:pPr>
      <w:r w:rsidRPr="00AF051F">
        <w:rPr>
          <w:rFonts w:ascii="Arial" w:hAnsi="Arial" w:cs="Arial"/>
          <w:b/>
          <w:sz w:val="20"/>
          <w:szCs w:val="20"/>
        </w:rPr>
        <w:t>XI. JAMSTVO IN GARANCIJA KAKOVOSTI</w:t>
      </w:r>
    </w:p>
    <w:p w14:paraId="787D8E52" w14:textId="77777777" w:rsidR="00B67EE4" w:rsidRPr="00AF051F" w:rsidRDefault="00B67EE4" w:rsidP="00B67EE4">
      <w:pPr>
        <w:tabs>
          <w:tab w:val="left" w:pos="3710"/>
        </w:tabs>
        <w:spacing w:line="276" w:lineRule="auto"/>
        <w:jc w:val="center"/>
        <w:rPr>
          <w:rFonts w:ascii="Arial" w:hAnsi="Arial" w:cs="Arial"/>
          <w:sz w:val="20"/>
          <w:szCs w:val="20"/>
        </w:rPr>
      </w:pPr>
      <w:r w:rsidRPr="00AF051F">
        <w:rPr>
          <w:rFonts w:ascii="Arial" w:hAnsi="Arial" w:cs="Arial"/>
          <w:sz w:val="20"/>
          <w:szCs w:val="20"/>
        </w:rPr>
        <w:t>18. člen</w:t>
      </w:r>
    </w:p>
    <w:p w14:paraId="03C9E11F" w14:textId="3D161079" w:rsidR="00B67EE4" w:rsidRPr="00AF051F" w:rsidRDefault="00B67EE4" w:rsidP="00B67EE4">
      <w:pPr>
        <w:spacing w:before="120"/>
        <w:jc w:val="both"/>
        <w:rPr>
          <w:rFonts w:ascii="Arial" w:hAnsi="Arial" w:cs="Arial"/>
          <w:sz w:val="20"/>
          <w:szCs w:val="20"/>
        </w:rPr>
      </w:pPr>
      <w:r w:rsidRPr="00AF051F">
        <w:rPr>
          <w:rFonts w:ascii="Arial" w:hAnsi="Arial" w:cs="Arial"/>
          <w:sz w:val="20"/>
          <w:szCs w:val="20"/>
        </w:rPr>
        <w:t xml:space="preserve">Za storitev popravila </w:t>
      </w:r>
      <w:r w:rsidR="00F71CC7" w:rsidRPr="00AF051F">
        <w:rPr>
          <w:rFonts w:ascii="Arial" w:hAnsi="Arial" w:cs="Arial"/>
          <w:sz w:val="20"/>
          <w:szCs w:val="20"/>
        </w:rPr>
        <w:t>rezervnih delov za EMG 312, potniških vagonov in ELOK 541</w:t>
      </w:r>
      <w:r w:rsidRPr="00AF051F">
        <w:rPr>
          <w:rFonts w:ascii="Arial" w:hAnsi="Arial" w:cs="Arial"/>
          <w:sz w:val="20"/>
          <w:szCs w:val="20"/>
        </w:rPr>
        <w:t xml:space="preserve"> izvajalec zagotavlja, da bo izvedena strokovno in korektno za kar izvajalec daje garancijo za kakovost opravljenih storitev in sicer 12 mesecev od trenutka, ko železniško vozilo z vgrajenimi rezervnimi deli, na katerih je izvajalec opravil storitev popravila, prične redno obratovati.</w:t>
      </w:r>
    </w:p>
    <w:p w14:paraId="72CE0327" w14:textId="77777777" w:rsidR="00B67EE4" w:rsidRPr="00AF051F" w:rsidRDefault="00B67EE4" w:rsidP="00B67EE4">
      <w:pPr>
        <w:tabs>
          <w:tab w:val="left" w:pos="3710"/>
        </w:tabs>
        <w:jc w:val="both"/>
        <w:rPr>
          <w:rFonts w:ascii="Arial" w:hAnsi="Arial" w:cs="Arial"/>
          <w:sz w:val="20"/>
          <w:szCs w:val="20"/>
        </w:rPr>
      </w:pPr>
    </w:p>
    <w:p w14:paraId="645BE567" w14:textId="77777777" w:rsidR="00B67EE4" w:rsidRPr="00AF051F" w:rsidRDefault="00B67EE4" w:rsidP="00B67EE4">
      <w:pPr>
        <w:tabs>
          <w:tab w:val="left" w:pos="3710"/>
        </w:tabs>
        <w:jc w:val="both"/>
        <w:rPr>
          <w:rFonts w:ascii="Arial" w:hAnsi="Arial" w:cs="Arial"/>
          <w:sz w:val="20"/>
          <w:szCs w:val="20"/>
        </w:rPr>
      </w:pPr>
    </w:p>
    <w:p w14:paraId="347C9289" w14:textId="77777777" w:rsidR="00B67EE4" w:rsidRPr="00AF051F" w:rsidRDefault="00B67EE4" w:rsidP="00B67EE4">
      <w:pPr>
        <w:tabs>
          <w:tab w:val="left" w:pos="3710"/>
        </w:tabs>
        <w:spacing w:line="276" w:lineRule="auto"/>
        <w:jc w:val="center"/>
        <w:rPr>
          <w:rFonts w:ascii="Arial" w:hAnsi="Arial" w:cs="Arial"/>
          <w:sz w:val="20"/>
          <w:szCs w:val="20"/>
        </w:rPr>
      </w:pPr>
      <w:r w:rsidRPr="00AF051F">
        <w:rPr>
          <w:rFonts w:ascii="Arial" w:hAnsi="Arial" w:cs="Arial"/>
          <w:sz w:val="20"/>
          <w:szCs w:val="20"/>
        </w:rPr>
        <w:t>19. člen</w:t>
      </w:r>
    </w:p>
    <w:p w14:paraId="2A0E5DC0" w14:textId="77777777" w:rsidR="00B67EE4" w:rsidRPr="00AF051F" w:rsidRDefault="00B67EE4" w:rsidP="00B67EE4">
      <w:pPr>
        <w:jc w:val="both"/>
        <w:rPr>
          <w:rFonts w:ascii="Arial" w:hAnsi="Arial" w:cs="Arial"/>
          <w:sz w:val="20"/>
          <w:szCs w:val="20"/>
        </w:rPr>
      </w:pPr>
      <w:r w:rsidRPr="00AF051F">
        <w:rPr>
          <w:rFonts w:ascii="Arial" w:hAnsi="Arial" w:cs="Arial"/>
          <w:sz w:val="20"/>
          <w:szCs w:val="20"/>
        </w:rPr>
        <w:t xml:space="preserve">Izvajalec je dolžan naročniku povrniti vse nastale stroške popravila ali zamenjave pogodbenega blaga v uporabi v garancijski dobi. </w:t>
      </w:r>
    </w:p>
    <w:p w14:paraId="042F4946" w14:textId="77777777" w:rsidR="00B67EE4" w:rsidRPr="00AF051F" w:rsidRDefault="00B67EE4" w:rsidP="00B67EE4">
      <w:pPr>
        <w:jc w:val="both"/>
        <w:rPr>
          <w:rFonts w:ascii="Arial" w:hAnsi="Arial" w:cs="Arial"/>
          <w:sz w:val="20"/>
          <w:szCs w:val="20"/>
        </w:rPr>
      </w:pPr>
      <w:r w:rsidRPr="00AF051F">
        <w:rPr>
          <w:rFonts w:ascii="Arial" w:hAnsi="Arial" w:cs="Arial"/>
          <w:sz w:val="20"/>
          <w:szCs w:val="20"/>
        </w:rPr>
        <w:t>Izvajalec na osnovi specificiranih stroškov s strani naročnika povrne naročniku vse v prvem odstavku tega člena definirane nastale stroške.</w:t>
      </w:r>
    </w:p>
    <w:p w14:paraId="0BF54024" w14:textId="6DDF60A7" w:rsidR="00B67EE4" w:rsidRPr="00AF051F" w:rsidRDefault="00B67EE4" w:rsidP="00B67EE4">
      <w:pPr>
        <w:tabs>
          <w:tab w:val="left" w:pos="3710"/>
        </w:tabs>
        <w:jc w:val="both"/>
        <w:rPr>
          <w:rFonts w:ascii="Arial" w:hAnsi="Arial" w:cs="Arial"/>
          <w:sz w:val="20"/>
          <w:szCs w:val="20"/>
        </w:rPr>
      </w:pPr>
    </w:p>
    <w:p w14:paraId="5AAA49CB" w14:textId="77777777" w:rsidR="00B67EE4" w:rsidRPr="00AF051F" w:rsidRDefault="00B67EE4" w:rsidP="00B67EE4">
      <w:pPr>
        <w:jc w:val="both"/>
        <w:rPr>
          <w:rFonts w:ascii="Arial" w:hAnsi="Arial" w:cs="Arial"/>
          <w:b/>
          <w:sz w:val="20"/>
          <w:szCs w:val="20"/>
        </w:rPr>
      </w:pPr>
      <w:r w:rsidRPr="00AF051F">
        <w:rPr>
          <w:rFonts w:ascii="Arial" w:hAnsi="Arial" w:cs="Arial"/>
          <w:b/>
          <w:sz w:val="20"/>
          <w:szCs w:val="20"/>
        </w:rPr>
        <w:t>XII. FINANČNO ZAVAROVANJE</w:t>
      </w:r>
    </w:p>
    <w:p w14:paraId="51DDCABC" w14:textId="77777777" w:rsidR="00B67EE4" w:rsidRPr="00AF051F" w:rsidRDefault="00B67EE4" w:rsidP="00B67EE4">
      <w:pPr>
        <w:tabs>
          <w:tab w:val="left" w:pos="3710"/>
        </w:tabs>
        <w:spacing w:line="276" w:lineRule="auto"/>
        <w:jc w:val="center"/>
        <w:rPr>
          <w:rFonts w:ascii="Arial" w:hAnsi="Arial" w:cs="Arial"/>
          <w:sz w:val="20"/>
          <w:szCs w:val="20"/>
        </w:rPr>
      </w:pPr>
      <w:r w:rsidRPr="00AF051F">
        <w:rPr>
          <w:rFonts w:ascii="Arial" w:hAnsi="Arial" w:cs="Arial"/>
          <w:sz w:val="20"/>
          <w:szCs w:val="20"/>
        </w:rPr>
        <w:t>20. člen</w:t>
      </w:r>
    </w:p>
    <w:p w14:paraId="44B76DE8" w14:textId="616C4031" w:rsidR="00B67EE4" w:rsidRPr="00AF051F" w:rsidRDefault="00B67EE4" w:rsidP="00B67EE4">
      <w:pPr>
        <w:tabs>
          <w:tab w:val="left" w:pos="3710"/>
        </w:tabs>
        <w:spacing w:line="276" w:lineRule="auto"/>
        <w:jc w:val="both"/>
        <w:rPr>
          <w:rFonts w:ascii="Arial" w:hAnsi="Arial" w:cs="Arial"/>
          <w:sz w:val="20"/>
          <w:szCs w:val="20"/>
        </w:rPr>
      </w:pPr>
      <w:r w:rsidRPr="00AF051F">
        <w:rPr>
          <w:rFonts w:ascii="Arial" w:hAnsi="Arial" w:cs="Arial"/>
          <w:sz w:val="20"/>
          <w:szCs w:val="20"/>
        </w:rPr>
        <w:t xml:space="preserve">Za vestno in kakovostno popravilo rezervnih delov po tej pogodbi bo izvajalec v roku 10 delovnih dni po podpisu pogodbe izročil naročniku SŽ – Vleka in tehnika, d.o.o., nepreklicno bančno garancijo vnovčljivo na prvi poziv ali kavcijsko zavarovanje zavarovalnice za dobro izvedbo </w:t>
      </w:r>
      <w:r w:rsidR="006E2586" w:rsidRPr="00AF051F">
        <w:rPr>
          <w:rFonts w:ascii="Arial" w:hAnsi="Arial" w:cs="Arial"/>
          <w:sz w:val="20"/>
          <w:szCs w:val="20"/>
        </w:rPr>
        <w:t>pogodbenih obveznosti v znesku 10</w:t>
      </w:r>
      <w:r w:rsidRPr="00AF051F">
        <w:rPr>
          <w:rFonts w:ascii="Arial" w:hAnsi="Arial" w:cs="Arial"/>
          <w:sz w:val="20"/>
          <w:szCs w:val="20"/>
        </w:rPr>
        <w:t xml:space="preserve">% pogodbene vrednosti z DDV in veljavnostjo za ves čas trajanja pogodbenega razmerja in še 30 dni po dostavi </w:t>
      </w:r>
      <w:r w:rsidR="006E2586" w:rsidRPr="00AF051F">
        <w:rPr>
          <w:rFonts w:ascii="Arial" w:hAnsi="Arial" w:cs="Arial"/>
          <w:sz w:val="20"/>
          <w:szCs w:val="20"/>
        </w:rPr>
        <w:t>zadnjega popravljenega rezervnega dela za EMG 312, potniških vagonov in ELOK 541</w:t>
      </w:r>
      <w:r w:rsidRPr="00AF051F">
        <w:rPr>
          <w:rFonts w:ascii="Arial" w:hAnsi="Arial" w:cs="Arial"/>
          <w:sz w:val="20"/>
          <w:szCs w:val="20"/>
        </w:rPr>
        <w:t xml:space="preserve"> na lokacijo naročnika.</w:t>
      </w:r>
    </w:p>
    <w:p w14:paraId="4C002E6E" w14:textId="77777777" w:rsidR="00B67EE4" w:rsidRPr="00AF051F" w:rsidRDefault="00B67EE4" w:rsidP="00B67EE4">
      <w:pPr>
        <w:tabs>
          <w:tab w:val="left" w:pos="3710"/>
        </w:tabs>
        <w:spacing w:line="276" w:lineRule="auto"/>
        <w:jc w:val="center"/>
        <w:rPr>
          <w:rFonts w:ascii="Arial" w:hAnsi="Arial" w:cs="Arial"/>
          <w:sz w:val="20"/>
          <w:szCs w:val="20"/>
        </w:rPr>
      </w:pPr>
    </w:p>
    <w:p w14:paraId="3E0200F0" w14:textId="77777777" w:rsidR="00B67EE4" w:rsidRPr="00AF051F" w:rsidRDefault="00B67EE4" w:rsidP="00B67EE4">
      <w:pPr>
        <w:tabs>
          <w:tab w:val="left" w:pos="3710"/>
        </w:tabs>
        <w:spacing w:line="276" w:lineRule="auto"/>
        <w:jc w:val="center"/>
        <w:rPr>
          <w:rFonts w:ascii="Arial" w:hAnsi="Arial" w:cs="Arial"/>
          <w:sz w:val="20"/>
          <w:szCs w:val="20"/>
        </w:rPr>
      </w:pPr>
      <w:r w:rsidRPr="00AF051F">
        <w:rPr>
          <w:rFonts w:ascii="Arial" w:hAnsi="Arial" w:cs="Arial"/>
          <w:sz w:val="20"/>
          <w:szCs w:val="20"/>
        </w:rPr>
        <w:t>21. člen</w:t>
      </w:r>
    </w:p>
    <w:p w14:paraId="6DEABBE5" w14:textId="77777777" w:rsidR="00B67EE4" w:rsidRPr="00AF051F" w:rsidRDefault="00B67EE4" w:rsidP="00B67EE4">
      <w:pPr>
        <w:autoSpaceDE w:val="0"/>
        <w:autoSpaceDN w:val="0"/>
        <w:adjustRightInd w:val="0"/>
        <w:jc w:val="both"/>
        <w:rPr>
          <w:rFonts w:ascii="Arial" w:hAnsi="Arial" w:cs="Arial"/>
          <w:sz w:val="20"/>
          <w:szCs w:val="20"/>
        </w:rPr>
      </w:pPr>
      <w:r w:rsidRPr="00AF051F">
        <w:rPr>
          <w:rFonts w:ascii="Arial" w:hAnsi="Arial" w:cs="Arial"/>
          <w:sz w:val="20"/>
          <w:szCs w:val="20"/>
        </w:rPr>
        <w:t>Izvajalec se obvezuje, da bo na naročnikovo zahtevo, ugotovljene napake, ki so bile ugotovljene na predmetu popravila v garancijski dobi odpravil v dogovorjenem roku. Če izvajalec ne odpravi napak v dogovorjenem roku, jih je po načelu dobrega gospodarja, upravičen odpraviti naročnik in to na račun izvajalca.</w:t>
      </w:r>
    </w:p>
    <w:p w14:paraId="61372FAF" w14:textId="77777777" w:rsidR="00B67EE4" w:rsidRPr="00AF051F" w:rsidRDefault="00B67EE4" w:rsidP="00B67EE4">
      <w:pPr>
        <w:tabs>
          <w:tab w:val="left" w:pos="3225"/>
        </w:tabs>
        <w:autoSpaceDE w:val="0"/>
        <w:autoSpaceDN w:val="0"/>
        <w:adjustRightInd w:val="0"/>
        <w:jc w:val="both"/>
        <w:rPr>
          <w:rFonts w:ascii="Arial" w:hAnsi="Arial" w:cs="Arial"/>
          <w:sz w:val="20"/>
          <w:szCs w:val="20"/>
        </w:rPr>
      </w:pPr>
      <w:r w:rsidRPr="00AF051F">
        <w:rPr>
          <w:rFonts w:ascii="Arial" w:hAnsi="Arial" w:cs="Arial"/>
          <w:sz w:val="20"/>
          <w:szCs w:val="20"/>
        </w:rPr>
        <w:tab/>
      </w:r>
    </w:p>
    <w:p w14:paraId="1D2D3135" w14:textId="497EDD6B" w:rsidR="00B67EE4" w:rsidRPr="00AF051F" w:rsidRDefault="00B67EE4" w:rsidP="00B67EE4">
      <w:pPr>
        <w:autoSpaceDE w:val="0"/>
        <w:autoSpaceDN w:val="0"/>
        <w:adjustRightInd w:val="0"/>
        <w:jc w:val="both"/>
        <w:rPr>
          <w:i/>
        </w:rPr>
      </w:pPr>
      <w:r w:rsidRPr="00AF051F">
        <w:rPr>
          <w:rFonts w:ascii="Arial" w:hAnsi="Arial" w:cs="Arial"/>
          <w:sz w:val="20"/>
          <w:szCs w:val="20"/>
        </w:rPr>
        <w:t xml:space="preserve">Za pokritje teh stroškov bo izvajalec naročniku v roku pet delovnih dni po prvi dobavi ustrezno popravljenih </w:t>
      </w:r>
      <w:r w:rsidR="00F71CC7" w:rsidRPr="00AF051F">
        <w:rPr>
          <w:rFonts w:ascii="Arial" w:hAnsi="Arial" w:cs="Arial"/>
          <w:sz w:val="20"/>
          <w:szCs w:val="20"/>
        </w:rPr>
        <w:t>rezervnih delov za EMG 312, potniških vagonov in ELOK 541</w:t>
      </w:r>
      <w:r w:rsidRPr="00AF051F">
        <w:rPr>
          <w:rFonts w:ascii="Arial" w:hAnsi="Arial" w:cs="Arial"/>
          <w:sz w:val="20"/>
          <w:szCs w:val="20"/>
        </w:rPr>
        <w:t xml:space="preserve"> izročil finančno zavarovanje za odpravo napak v garancijskem roku v obliki nepreklicne bančne garancije vnovčljivo na prvi poziv ali kavcijskega zavarovanja zavarovalnice v višini 5% pogodbene vrednosti z DDV. Veljavnost zavarovanja za odpravo napak v garancijskem roku je 30 dni po prenehanju garancijske dobe. </w:t>
      </w:r>
    </w:p>
    <w:p w14:paraId="69C56F8E" w14:textId="77777777" w:rsidR="00B67EE4" w:rsidRPr="00AF051F" w:rsidRDefault="00B67EE4" w:rsidP="00B67EE4">
      <w:pPr>
        <w:autoSpaceDE w:val="0"/>
        <w:autoSpaceDN w:val="0"/>
        <w:adjustRightInd w:val="0"/>
        <w:jc w:val="both"/>
        <w:rPr>
          <w:rFonts w:ascii="Arial" w:hAnsi="Arial" w:cs="Arial"/>
          <w:sz w:val="20"/>
          <w:szCs w:val="20"/>
        </w:rPr>
      </w:pPr>
    </w:p>
    <w:p w14:paraId="5170BB32" w14:textId="43159A29" w:rsidR="00B67EE4" w:rsidRPr="00AF051F" w:rsidRDefault="00B67EE4" w:rsidP="00AF051F">
      <w:pPr>
        <w:autoSpaceDE w:val="0"/>
        <w:autoSpaceDN w:val="0"/>
        <w:adjustRightInd w:val="0"/>
        <w:jc w:val="both"/>
        <w:rPr>
          <w:rFonts w:ascii="Arial" w:hAnsi="Arial" w:cs="Arial"/>
          <w:sz w:val="20"/>
          <w:szCs w:val="20"/>
        </w:rPr>
      </w:pPr>
      <w:r w:rsidRPr="00AF051F">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6CCA5C6E" w14:textId="14716984" w:rsidR="00B67EE4" w:rsidRPr="00AF051F" w:rsidRDefault="002E3773" w:rsidP="00B67EE4">
      <w:pPr>
        <w:tabs>
          <w:tab w:val="left" w:pos="864"/>
        </w:tabs>
        <w:spacing w:before="120"/>
        <w:ind w:left="864" w:right="-752" w:hanging="864"/>
        <w:jc w:val="both"/>
        <w:rPr>
          <w:rFonts w:ascii="Arial" w:hAnsi="Arial" w:cs="Arial"/>
          <w:b/>
          <w:sz w:val="20"/>
          <w:szCs w:val="20"/>
        </w:rPr>
      </w:pPr>
      <w:r w:rsidRPr="00AF051F">
        <w:rPr>
          <w:rFonts w:ascii="Arial" w:hAnsi="Arial" w:cs="Arial"/>
          <w:b/>
          <w:sz w:val="20"/>
          <w:szCs w:val="20"/>
        </w:rPr>
        <w:t>XIII</w:t>
      </w:r>
      <w:r w:rsidR="00B67EE4" w:rsidRPr="00AF051F">
        <w:rPr>
          <w:rFonts w:ascii="Arial" w:hAnsi="Arial" w:cs="Arial"/>
          <w:b/>
          <w:sz w:val="20"/>
          <w:szCs w:val="20"/>
        </w:rPr>
        <w:t xml:space="preserve">. PROTIKORUPCIJSKA KLAVZULA </w:t>
      </w:r>
    </w:p>
    <w:p w14:paraId="2A48DE0D" w14:textId="7A54D54C" w:rsidR="00B67EE4" w:rsidRPr="00AF051F" w:rsidRDefault="002E3773" w:rsidP="00B67EE4">
      <w:pPr>
        <w:tabs>
          <w:tab w:val="left" w:pos="3710"/>
        </w:tabs>
        <w:spacing w:line="276" w:lineRule="auto"/>
        <w:jc w:val="center"/>
        <w:rPr>
          <w:rFonts w:ascii="Arial" w:hAnsi="Arial" w:cs="Arial"/>
          <w:sz w:val="20"/>
          <w:szCs w:val="20"/>
        </w:rPr>
      </w:pPr>
      <w:r w:rsidRPr="00AF051F">
        <w:rPr>
          <w:rFonts w:ascii="Arial" w:hAnsi="Arial" w:cs="Arial"/>
          <w:sz w:val="20"/>
          <w:szCs w:val="20"/>
        </w:rPr>
        <w:t>22</w:t>
      </w:r>
      <w:r w:rsidR="00B67EE4" w:rsidRPr="00AF051F">
        <w:rPr>
          <w:rFonts w:ascii="Arial" w:hAnsi="Arial" w:cs="Arial"/>
          <w:sz w:val="20"/>
          <w:szCs w:val="20"/>
        </w:rPr>
        <w:t>. člen</w:t>
      </w:r>
    </w:p>
    <w:p w14:paraId="487B5663" w14:textId="6F6CEA8E" w:rsidR="00B67EE4" w:rsidRPr="00AF051F" w:rsidRDefault="00834F46" w:rsidP="00B67EE4">
      <w:pPr>
        <w:spacing w:before="120"/>
        <w:jc w:val="both"/>
        <w:rPr>
          <w:rFonts w:ascii="Arial" w:hAnsi="Arial" w:cs="Arial"/>
          <w:sz w:val="20"/>
          <w:szCs w:val="20"/>
        </w:rPr>
      </w:pPr>
      <w:r w:rsidRPr="00AF051F">
        <w:rPr>
          <w:rFonts w:ascii="Arial" w:hAnsi="Arial" w:cs="Arial"/>
          <w:sz w:val="20"/>
          <w:szCs w:val="20"/>
        </w:rPr>
        <w:t>Na podlagi Zakona o integriteti in preprečevanju korupcije (Ur. l. RS, št. 69/2011-UPB2,</w:t>
      </w:r>
      <w:r w:rsidRPr="00AF051F">
        <w:t xml:space="preserve"> </w:t>
      </w:r>
      <w:r w:rsidRPr="00AF051F">
        <w:rPr>
          <w:rFonts w:ascii="Arial" w:hAnsi="Arial" w:cs="Arial"/>
          <w:sz w:val="20"/>
          <w:szCs w:val="20"/>
        </w:rPr>
        <w:t>158/20, 3/22 – ZDeb in 16/23 – ZZPri)</w:t>
      </w:r>
      <w:r w:rsidR="00B67EE4" w:rsidRPr="00AF051F">
        <w:rPr>
          <w:rFonts w:ascii="Arial" w:hAnsi="Arial" w:cs="Arial"/>
          <w:sz w:val="20"/>
          <w:szCs w:val="20"/>
        </w:rPr>
        <w:t>, je nična vsaka pogodba, pri kateri kdo v imenu ali na račun druge pogodbene stranke, predstavniku ali posredniku organa ali organizacije javnega sektorja obljubi, ponudi ali da kakšno nedovoljeno korist za:</w:t>
      </w:r>
    </w:p>
    <w:p w14:paraId="3EAE009C" w14:textId="77777777" w:rsidR="00B67EE4" w:rsidRPr="00AF051F" w:rsidRDefault="00B67EE4" w:rsidP="00024E56">
      <w:pPr>
        <w:numPr>
          <w:ilvl w:val="0"/>
          <w:numId w:val="19"/>
        </w:numPr>
        <w:spacing w:before="120" w:after="160" w:line="252" w:lineRule="auto"/>
        <w:ind w:left="360"/>
        <w:contextualSpacing/>
        <w:jc w:val="both"/>
        <w:rPr>
          <w:rFonts w:ascii="Arial" w:hAnsi="Arial" w:cs="Arial"/>
          <w:sz w:val="20"/>
          <w:szCs w:val="20"/>
        </w:rPr>
      </w:pPr>
      <w:r w:rsidRPr="00AF051F">
        <w:rPr>
          <w:rFonts w:ascii="Arial" w:hAnsi="Arial" w:cs="Arial"/>
          <w:sz w:val="20"/>
          <w:szCs w:val="20"/>
        </w:rPr>
        <w:t>pridobitev posla,</w:t>
      </w:r>
    </w:p>
    <w:p w14:paraId="345A490C" w14:textId="77777777" w:rsidR="00B67EE4" w:rsidRPr="00AF051F" w:rsidRDefault="00B67EE4" w:rsidP="00024E56">
      <w:pPr>
        <w:numPr>
          <w:ilvl w:val="0"/>
          <w:numId w:val="19"/>
        </w:numPr>
        <w:spacing w:before="120" w:after="160" w:line="252" w:lineRule="auto"/>
        <w:ind w:left="360"/>
        <w:contextualSpacing/>
        <w:jc w:val="both"/>
        <w:rPr>
          <w:rFonts w:ascii="Arial" w:hAnsi="Arial" w:cs="Arial"/>
          <w:sz w:val="20"/>
          <w:szCs w:val="20"/>
        </w:rPr>
      </w:pPr>
      <w:r w:rsidRPr="00AF051F">
        <w:rPr>
          <w:rFonts w:ascii="Arial" w:hAnsi="Arial" w:cs="Arial"/>
          <w:sz w:val="20"/>
          <w:szCs w:val="20"/>
        </w:rPr>
        <w:t>za sklenitev posla pod ugodnejšimi pogoji,</w:t>
      </w:r>
    </w:p>
    <w:p w14:paraId="06B12C2D" w14:textId="77777777" w:rsidR="00B67EE4" w:rsidRPr="00AF051F" w:rsidRDefault="00B67EE4" w:rsidP="00024E56">
      <w:pPr>
        <w:numPr>
          <w:ilvl w:val="0"/>
          <w:numId w:val="19"/>
        </w:numPr>
        <w:spacing w:before="120" w:after="160" w:line="252" w:lineRule="auto"/>
        <w:ind w:left="360"/>
        <w:contextualSpacing/>
        <w:jc w:val="both"/>
        <w:rPr>
          <w:rFonts w:ascii="Arial" w:hAnsi="Arial" w:cs="Arial"/>
          <w:sz w:val="20"/>
          <w:szCs w:val="20"/>
        </w:rPr>
      </w:pPr>
      <w:r w:rsidRPr="00AF051F">
        <w:rPr>
          <w:rFonts w:ascii="Arial" w:hAnsi="Arial" w:cs="Arial"/>
          <w:sz w:val="20"/>
          <w:szCs w:val="20"/>
        </w:rPr>
        <w:t>za opustitev dolžnega nadzora nad izvajanjem pogodbenih obveznosti,</w:t>
      </w:r>
    </w:p>
    <w:p w14:paraId="55F87384" w14:textId="77777777" w:rsidR="00B67EE4" w:rsidRPr="00AF051F" w:rsidRDefault="00B67EE4" w:rsidP="00024E56">
      <w:pPr>
        <w:numPr>
          <w:ilvl w:val="0"/>
          <w:numId w:val="19"/>
        </w:numPr>
        <w:spacing w:before="120" w:after="160" w:line="252" w:lineRule="auto"/>
        <w:ind w:left="360"/>
        <w:contextualSpacing/>
        <w:jc w:val="both"/>
        <w:rPr>
          <w:rFonts w:ascii="Arial" w:hAnsi="Arial" w:cs="Arial"/>
          <w:sz w:val="20"/>
          <w:szCs w:val="20"/>
        </w:rPr>
      </w:pPr>
      <w:r w:rsidRPr="00AF051F">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7747F7F" w14:textId="77777777" w:rsidR="00B67EE4" w:rsidRPr="00AF051F" w:rsidRDefault="00B67EE4" w:rsidP="00B67EE4">
      <w:pPr>
        <w:spacing w:before="120"/>
        <w:jc w:val="both"/>
        <w:rPr>
          <w:rFonts w:ascii="Arial" w:hAnsi="Arial" w:cs="Arial"/>
          <w:sz w:val="20"/>
          <w:szCs w:val="20"/>
        </w:rPr>
      </w:pPr>
      <w:r w:rsidRPr="00AF051F">
        <w:rPr>
          <w:rFonts w:ascii="Arial" w:hAnsi="Arial" w:cs="Arial"/>
          <w:sz w:val="20"/>
          <w:szCs w:val="20"/>
        </w:rPr>
        <w:lastRenderedPageBreak/>
        <w:t>Pogodbeni stranki sta se dolžni vzdržati vsakršnih ravnanj, ki bi na podlagi vsebine iz I. odstavka pomenila kršitev zakonskih določil.</w:t>
      </w:r>
    </w:p>
    <w:p w14:paraId="1BC67250" w14:textId="04FD24CF" w:rsidR="00B67EE4" w:rsidRDefault="00B67EE4" w:rsidP="00AF051F">
      <w:pPr>
        <w:spacing w:before="120"/>
        <w:jc w:val="both"/>
        <w:rPr>
          <w:rFonts w:ascii="Arial" w:hAnsi="Arial" w:cs="Arial"/>
          <w:sz w:val="20"/>
          <w:szCs w:val="20"/>
        </w:rPr>
      </w:pPr>
      <w:r w:rsidRPr="00AF051F">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271C1D76" w14:textId="50B9AFBA" w:rsidR="00B67EE4" w:rsidRPr="00AF051F" w:rsidRDefault="00B67EE4" w:rsidP="00AF051F">
      <w:pPr>
        <w:tabs>
          <w:tab w:val="left" w:pos="864"/>
        </w:tabs>
        <w:spacing w:before="120"/>
        <w:ind w:right="-752"/>
        <w:jc w:val="both"/>
        <w:rPr>
          <w:rFonts w:ascii="Arial" w:hAnsi="Arial" w:cs="Arial"/>
          <w:b/>
          <w:sz w:val="20"/>
          <w:szCs w:val="20"/>
        </w:rPr>
      </w:pPr>
      <w:r w:rsidRPr="00AF051F">
        <w:rPr>
          <w:rFonts w:ascii="Arial" w:hAnsi="Arial" w:cs="Arial"/>
          <w:b/>
          <w:sz w:val="20"/>
          <w:szCs w:val="20"/>
        </w:rPr>
        <w:t>X</w:t>
      </w:r>
      <w:r w:rsidR="002E3773" w:rsidRPr="00AF051F">
        <w:rPr>
          <w:rFonts w:ascii="Arial" w:hAnsi="Arial" w:cs="Arial"/>
          <w:b/>
          <w:sz w:val="20"/>
          <w:szCs w:val="20"/>
        </w:rPr>
        <w:t>I</w:t>
      </w:r>
      <w:r w:rsidRPr="00AF051F">
        <w:rPr>
          <w:rFonts w:ascii="Arial" w:hAnsi="Arial" w:cs="Arial"/>
          <w:b/>
          <w:sz w:val="20"/>
          <w:szCs w:val="20"/>
        </w:rPr>
        <w:t>V. RAZVEZNI POGOJI</w:t>
      </w:r>
    </w:p>
    <w:p w14:paraId="7CA30CC2" w14:textId="3D8F7AE3" w:rsidR="00B67EE4" w:rsidRPr="00AF051F" w:rsidRDefault="002E3773" w:rsidP="000F2B87">
      <w:pPr>
        <w:tabs>
          <w:tab w:val="left" w:pos="864"/>
        </w:tabs>
        <w:spacing w:before="120"/>
        <w:ind w:left="864" w:right="-752" w:hanging="864"/>
        <w:jc w:val="center"/>
        <w:rPr>
          <w:rFonts w:ascii="Arial" w:hAnsi="Arial" w:cs="Arial"/>
          <w:sz w:val="20"/>
          <w:szCs w:val="20"/>
        </w:rPr>
      </w:pPr>
      <w:r w:rsidRPr="00AF051F">
        <w:rPr>
          <w:rFonts w:ascii="Arial" w:hAnsi="Arial" w:cs="Arial"/>
          <w:sz w:val="20"/>
          <w:szCs w:val="20"/>
        </w:rPr>
        <w:t>23</w:t>
      </w:r>
      <w:r w:rsidR="00B67EE4" w:rsidRPr="00AF051F">
        <w:rPr>
          <w:rFonts w:ascii="Arial" w:hAnsi="Arial" w:cs="Arial"/>
          <w:sz w:val="20"/>
          <w:szCs w:val="20"/>
        </w:rPr>
        <w:t>. člen</w:t>
      </w:r>
    </w:p>
    <w:p w14:paraId="0C48FD11" w14:textId="77777777" w:rsidR="00A32DB2" w:rsidRPr="00AF051F" w:rsidRDefault="00A32DB2" w:rsidP="00AF051F">
      <w:pPr>
        <w:tabs>
          <w:tab w:val="left" w:pos="864"/>
        </w:tabs>
        <w:spacing w:before="120"/>
        <w:ind w:left="864" w:right="-752" w:hanging="864"/>
        <w:rPr>
          <w:rFonts w:ascii="Arial" w:hAnsi="Arial" w:cs="Arial"/>
          <w:sz w:val="20"/>
          <w:szCs w:val="20"/>
        </w:rPr>
      </w:pPr>
      <w:r w:rsidRPr="00AF051F">
        <w:rPr>
          <w:rFonts w:ascii="Arial" w:hAnsi="Arial" w:cs="Arial"/>
          <w:sz w:val="20"/>
          <w:szCs w:val="20"/>
        </w:rPr>
        <w:t>Ta pogodba je sklenjena pod razveznim pogojem, ki se uresniči v primeru izpolnitve ene od naslednjih okoliščin:</w:t>
      </w:r>
    </w:p>
    <w:p w14:paraId="672135EA" w14:textId="77777777" w:rsidR="00A32DB2" w:rsidRPr="00AF051F" w:rsidRDefault="00A32DB2" w:rsidP="00AF051F">
      <w:pPr>
        <w:tabs>
          <w:tab w:val="left" w:pos="864"/>
        </w:tabs>
        <w:spacing w:before="120"/>
        <w:ind w:left="864" w:right="-752" w:hanging="864"/>
        <w:rPr>
          <w:rFonts w:ascii="Arial" w:hAnsi="Arial" w:cs="Arial"/>
          <w:sz w:val="20"/>
          <w:szCs w:val="20"/>
        </w:rPr>
      </w:pPr>
      <w:r w:rsidRPr="00AF051F">
        <w:rPr>
          <w:rFonts w:ascii="Arial" w:hAnsi="Arial" w:cs="Arial"/>
          <w:sz w:val="20"/>
          <w:szCs w:val="20"/>
        </w:rPr>
        <w:t>-</w:t>
      </w:r>
      <w:r w:rsidRPr="00AF051F">
        <w:rPr>
          <w:rFonts w:ascii="Arial" w:hAnsi="Arial" w:cs="Arial"/>
          <w:sz w:val="20"/>
          <w:szCs w:val="20"/>
        </w:rPr>
        <w:tab/>
        <w:t xml:space="preserve">če bo naročnik seznanjen, da je sodišče s pravnomočno odločitvijo ugotovilo kršitev obveznosti delovne, okoljske ali socialne zakonodaje s strani izvajalca ali podizvajalca ali </w:t>
      </w:r>
    </w:p>
    <w:p w14:paraId="001E4072" w14:textId="77777777" w:rsidR="00A32DB2" w:rsidRPr="00AF051F" w:rsidRDefault="00A32DB2" w:rsidP="00AF051F">
      <w:pPr>
        <w:tabs>
          <w:tab w:val="left" w:pos="864"/>
        </w:tabs>
        <w:spacing w:before="120"/>
        <w:ind w:left="864" w:right="-752" w:hanging="864"/>
        <w:rPr>
          <w:rFonts w:ascii="Arial" w:hAnsi="Arial" w:cs="Arial"/>
          <w:sz w:val="20"/>
          <w:szCs w:val="20"/>
        </w:rPr>
      </w:pPr>
      <w:r w:rsidRPr="00AF051F">
        <w:rPr>
          <w:rFonts w:ascii="Arial" w:hAnsi="Arial" w:cs="Arial"/>
          <w:sz w:val="20"/>
          <w:szCs w:val="20"/>
        </w:rPr>
        <w:t>-</w:t>
      </w:r>
      <w:r w:rsidRPr="00AF051F">
        <w:rPr>
          <w:rFonts w:ascii="Arial" w:hAnsi="Arial" w:cs="Arial"/>
          <w:sz w:val="20"/>
          <w:szCs w:val="20"/>
        </w:rPr>
        <w:tab/>
        <w:t>če bo naročnik seznanjen, da je pristojni državni organ pri izvajalcu ali podizvajalcu v času izvajanja pogodbe ugotovil najmanj dve kršitvi v zvezi s:</w:t>
      </w:r>
    </w:p>
    <w:p w14:paraId="239B15EE" w14:textId="77777777" w:rsidR="00A32DB2" w:rsidRPr="00AF051F" w:rsidRDefault="00A32DB2" w:rsidP="00AF051F">
      <w:pPr>
        <w:tabs>
          <w:tab w:val="left" w:pos="864"/>
        </w:tabs>
        <w:spacing w:before="120"/>
        <w:ind w:left="864" w:right="-752" w:hanging="864"/>
        <w:rPr>
          <w:rFonts w:ascii="Arial" w:hAnsi="Arial" w:cs="Arial"/>
          <w:sz w:val="20"/>
          <w:szCs w:val="20"/>
        </w:rPr>
      </w:pPr>
      <w:r w:rsidRPr="00AF051F">
        <w:rPr>
          <w:rFonts w:ascii="Arial" w:hAnsi="Arial" w:cs="Arial"/>
          <w:sz w:val="20"/>
          <w:szCs w:val="20"/>
        </w:rPr>
        <w:t>•</w:t>
      </w:r>
      <w:r w:rsidRPr="00AF051F">
        <w:rPr>
          <w:rFonts w:ascii="Arial" w:hAnsi="Arial" w:cs="Arial"/>
          <w:sz w:val="20"/>
          <w:szCs w:val="20"/>
        </w:rPr>
        <w:tab/>
        <w:t xml:space="preserve">plačilom za delo, </w:t>
      </w:r>
    </w:p>
    <w:p w14:paraId="0FA50E01" w14:textId="77777777" w:rsidR="00A32DB2" w:rsidRPr="00AF051F" w:rsidRDefault="00A32DB2" w:rsidP="00AF051F">
      <w:pPr>
        <w:tabs>
          <w:tab w:val="left" w:pos="864"/>
        </w:tabs>
        <w:spacing w:before="120"/>
        <w:ind w:left="864" w:right="-752" w:hanging="864"/>
        <w:rPr>
          <w:rFonts w:ascii="Arial" w:hAnsi="Arial" w:cs="Arial"/>
          <w:sz w:val="20"/>
          <w:szCs w:val="20"/>
        </w:rPr>
      </w:pPr>
      <w:r w:rsidRPr="00AF051F">
        <w:rPr>
          <w:rFonts w:ascii="Arial" w:hAnsi="Arial" w:cs="Arial"/>
          <w:sz w:val="20"/>
          <w:szCs w:val="20"/>
        </w:rPr>
        <w:t>•</w:t>
      </w:r>
      <w:r w:rsidRPr="00AF051F">
        <w:rPr>
          <w:rFonts w:ascii="Arial" w:hAnsi="Arial" w:cs="Arial"/>
          <w:sz w:val="20"/>
          <w:szCs w:val="20"/>
        </w:rPr>
        <w:tab/>
        <w:t xml:space="preserve">delovnim časom, </w:t>
      </w:r>
    </w:p>
    <w:p w14:paraId="4A16E340" w14:textId="77777777" w:rsidR="00A32DB2" w:rsidRPr="00AF051F" w:rsidRDefault="00A32DB2" w:rsidP="00AF051F">
      <w:pPr>
        <w:tabs>
          <w:tab w:val="left" w:pos="864"/>
        </w:tabs>
        <w:spacing w:before="120"/>
        <w:ind w:left="864" w:right="-752" w:hanging="864"/>
        <w:rPr>
          <w:rFonts w:ascii="Arial" w:hAnsi="Arial" w:cs="Arial"/>
          <w:sz w:val="20"/>
          <w:szCs w:val="20"/>
        </w:rPr>
      </w:pPr>
      <w:r w:rsidRPr="00AF051F">
        <w:rPr>
          <w:rFonts w:ascii="Arial" w:hAnsi="Arial" w:cs="Arial"/>
          <w:sz w:val="20"/>
          <w:szCs w:val="20"/>
        </w:rPr>
        <w:t>•</w:t>
      </w:r>
      <w:r w:rsidRPr="00AF051F">
        <w:rPr>
          <w:rFonts w:ascii="Arial" w:hAnsi="Arial" w:cs="Arial"/>
          <w:sz w:val="20"/>
          <w:szCs w:val="20"/>
        </w:rPr>
        <w:tab/>
        <w:t xml:space="preserve">počitki, </w:t>
      </w:r>
    </w:p>
    <w:p w14:paraId="6B18F280" w14:textId="77777777" w:rsidR="00A32DB2" w:rsidRPr="00AF051F" w:rsidRDefault="00A32DB2" w:rsidP="00AF051F">
      <w:pPr>
        <w:tabs>
          <w:tab w:val="left" w:pos="864"/>
        </w:tabs>
        <w:spacing w:before="120"/>
        <w:ind w:left="864" w:right="-752" w:hanging="864"/>
        <w:rPr>
          <w:rFonts w:ascii="Arial" w:hAnsi="Arial" w:cs="Arial"/>
          <w:sz w:val="20"/>
          <w:szCs w:val="20"/>
        </w:rPr>
      </w:pPr>
      <w:r w:rsidRPr="00AF051F">
        <w:rPr>
          <w:rFonts w:ascii="Arial" w:hAnsi="Arial" w:cs="Arial"/>
          <w:sz w:val="20"/>
          <w:szCs w:val="20"/>
        </w:rPr>
        <w:t>•</w:t>
      </w:r>
      <w:r w:rsidRPr="00AF051F">
        <w:rPr>
          <w:rFonts w:ascii="Arial" w:hAnsi="Arial" w:cs="Arial"/>
          <w:sz w:val="20"/>
          <w:szCs w:val="20"/>
        </w:rPr>
        <w:tab/>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w:t>
      </w:r>
    </w:p>
    <w:p w14:paraId="371C1A0D" w14:textId="77777777" w:rsidR="00A32DB2" w:rsidRPr="00AF051F" w:rsidRDefault="00A32DB2" w:rsidP="00AF051F">
      <w:pPr>
        <w:tabs>
          <w:tab w:val="left" w:pos="864"/>
        </w:tabs>
        <w:spacing w:before="120"/>
        <w:ind w:left="864" w:right="-752" w:hanging="864"/>
        <w:rPr>
          <w:rFonts w:ascii="Arial" w:hAnsi="Arial" w:cs="Arial"/>
          <w:sz w:val="20"/>
          <w:szCs w:val="20"/>
        </w:rPr>
      </w:pPr>
      <w:r w:rsidRPr="00AF051F">
        <w:rPr>
          <w:rFonts w:ascii="Arial" w:hAnsi="Arial" w:cs="Arial"/>
          <w:sz w:val="20"/>
          <w:szCs w:val="20"/>
        </w:rPr>
        <w:t>V primeru seznanitve naročnika s kršitvijo, bo naročnik ravnal v skladu s tretjo alinejo 4. odstavka 67. člena ZJN-3.</w:t>
      </w:r>
    </w:p>
    <w:p w14:paraId="4C2040CF" w14:textId="77777777" w:rsidR="00A32DB2" w:rsidRPr="00AF051F" w:rsidRDefault="00A32DB2" w:rsidP="00AF051F">
      <w:pPr>
        <w:tabs>
          <w:tab w:val="left" w:pos="864"/>
        </w:tabs>
        <w:spacing w:before="120"/>
        <w:ind w:left="864" w:right="-752" w:hanging="864"/>
        <w:rPr>
          <w:rFonts w:ascii="Arial" w:hAnsi="Arial" w:cs="Arial"/>
          <w:sz w:val="20"/>
          <w:szCs w:val="20"/>
        </w:rPr>
      </w:pPr>
      <w:r w:rsidRPr="00AF051F">
        <w:rPr>
          <w:rFonts w:ascii="Arial" w:hAnsi="Arial" w:cs="Arial"/>
          <w:sz w:val="20"/>
          <w:szCs w:val="2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0C63281C" w14:textId="77777777" w:rsidR="00A32DB2" w:rsidRPr="00AF051F" w:rsidRDefault="00A32DB2" w:rsidP="00AF051F">
      <w:pPr>
        <w:rPr>
          <w:rFonts w:ascii="Arial" w:hAnsi="Arial" w:cs="Arial"/>
          <w:sz w:val="20"/>
          <w:szCs w:val="20"/>
        </w:rPr>
      </w:pPr>
    </w:p>
    <w:p w14:paraId="283144B1" w14:textId="4F4A7E4C" w:rsidR="00B67EE4" w:rsidRPr="00AF051F" w:rsidRDefault="00A32DB2" w:rsidP="00AF051F">
      <w:pPr>
        <w:rPr>
          <w:rFonts w:ascii="Arial" w:hAnsi="Arial" w:cs="Arial"/>
          <w:sz w:val="20"/>
          <w:szCs w:val="20"/>
        </w:rPr>
      </w:pPr>
      <w:r w:rsidRPr="00AF051F">
        <w:rPr>
          <w:rFonts w:ascii="Arial" w:hAnsi="Arial" w:cs="Arial"/>
          <w:sz w:val="20"/>
          <w:szCs w:val="20"/>
        </w:rPr>
        <w:t>Če naročnik v roku 60 dni od seznanitve s kršitvijo ne začne novega postopka javnega naročila, se šteje, da je pogodba razvezana šestdeseti dan od seznanitve s kršitvijo.</w:t>
      </w:r>
    </w:p>
    <w:p w14:paraId="05251199" w14:textId="46A39103" w:rsidR="00B67EE4" w:rsidRPr="00AF051F" w:rsidRDefault="002E3773" w:rsidP="00B67EE4">
      <w:pPr>
        <w:tabs>
          <w:tab w:val="left" w:pos="3710"/>
        </w:tabs>
        <w:spacing w:before="240"/>
        <w:jc w:val="both"/>
        <w:rPr>
          <w:rFonts w:ascii="Arial" w:hAnsi="Arial" w:cs="Arial"/>
          <w:b/>
          <w:sz w:val="20"/>
          <w:szCs w:val="20"/>
        </w:rPr>
      </w:pPr>
      <w:r w:rsidRPr="00AF051F">
        <w:rPr>
          <w:rFonts w:ascii="Arial" w:hAnsi="Arial" w:cs="Arial"/>
          <w:b/>
          <w:sz w:val="20"/>
          <w:szCs w:val="20"/>
        </w:rPr>
        <w:t>XV</w:t>
      </w:r>
      <w:r w:rsidR="00B67EE4" w:rsidRPr="00AF051F">
        <w:rPr>
          <w:rFonts w:ascii="Arial" w:hAnsi="Arial" w:cs="Arial"/>
          <w:b/>
          <w:sz w:val="20"/>
          <w:szCs w:val="20"/>
        </w:rPr>
        <w:t>. ODPOVED POGODBE</w:t>
      </w:r>
    </w:p>
    <w:p w14:paraId="7A20BF25" w14:textId="2E54B2A5" w:rsidR="00B67EE4" w:rsidRPr="00AF051F" w:rsidRDefault="002E3773" w:rsidP="00B67EE4">
      <w:pPr>
        <w:spacing w:before="120"/>
        <w:jc w:val="center"/>
        <w:rPr>
          <w:rFonts w:ascii="Arial" w:hAnsi="Arial" w:cs="Arial"/>
          <w:sz w:val="20"/>
          <w:szCs w:val="20"/>
        </w:rPr>
      </w:pPr>
      <w:r w:rsidRPr="00AF051F">
        <w:rPr>
          <w:rFonts w:ascii="Arial" w:hAnsi="Arial" w:cs="Arial"/>
          <w:sz w:val="20"/>
          <w:szCs w:val="20"/>
        </w:rPr>
        <w:t>24</w:t>
      </w:r>
      <w:r w:rsidR="00B67EE4" w:rsidRPr="00AF051F">
        <w:rPr>
          <w:rFonts w:ascii="Arial" w:hAnsi="Arial" w:cs="Arial"/>
          <w:sz w:val="20"/>
          <w:szCs w:val="20"/>
        </w:rPr>
        <w:t>. člen</w:t>
      </w:r>
    </w:p>
    <w:p w14:paraId="5551E0DB" w14:textId="77777777" w:rsidR="00B67EE4" w:rsidRPr="00AF051F" w:rsidRDefault="00B67EE4" w:rsidP="00B67EE4">
      <w:pPr>
        <w:autoSpaceDE w:val="0"/>
        <w:autoSpaceDN w:val="0"/>
        <w:adjustRightInd w:val="0"/>
        <w:spacing w:before="120"/>
        <w:jc w:val="both"/>
        <w:rPr>
          <w:rFonts w:ascii="Arial" w:hAnsi="Arial" w:cs="Arial"/>
          <w:sz w:val="20"/>
          <w:szCs w:val="20"/>
        </w:rPr>
      </w:pPr>
      <w:r w:rsidRPr="00AF051F">
        <w:rPr>
          <w:rFonts w:ascii="Arial" w:hAnsi="Arial" w:cs="Arial"/>
          <w:sz w:val="20"/>
          <w:szCs w:val="20"/>
        </w:rPr>
        <w:t>V primeru, da ponudnik ne izpolnjuje pogodbenih obveznosti na način, predviden v tej pogodbi o izvedbi javnega naročila, začne naročnik ustrezne postopke za njeno odpoved.</w:t>
      </w:r>
    </w:p>
    <w:p w14:paraId="412C197C" w14:textId="77777777" w:rsidR="00B67EE4" w:rsidRPr="00AF051F" w:rsidRDefault="00B67EE4" w:rsidP="00B67EE4">
      <w:pPr>
        <w:autoSpaceDE w:val="0"/>
        <w:autoSpaceDN w:val="0"/>
        <w:adjustRightInd w:val="0"/>
        <w:spacing w:before="120"/>
        <w:jc w:val="both"/>
        <w:rPr>
          <w:rFonts w:ascii="Arial" w:hAnsi="Arial" w:cs="Arial"/>
          <w:sz w:val="20"/>
          <w:szCs w:val="20"/>
        </w:rPr>
      </w:pPr>
      <w:r w:rsidRPr="00AF051F">
        <w:rPr>
          <w:rFonts w:ascii="Arial" w:hAnsi="Arial" w:cs="Arial"/>
          <w:sz w:val="20"/>
          <w:szCs w:val="20"/>
        </w:rPr>
        <w:t xml:space="preserve">Naročnik bo odpovedal pogodbo tudi v primerih: </w:t>
      </w:r>
    </w:p>
    <w:p w14:paraId="53DA816A" w14:textId="77777777" w:rsidR="00B67EE4" w:rsidRPr="00AF051F" w:rsidRDefault="00B67EE4" w:rsidP="00B67EE4">
      <w:pPr>
        <w:autoSpaceDE w:val="0"/>
        <w:autoSpaceDN w:val="0"/>
        <w:adjustRightInd w:val="0"/>
        <w:spacing w:before="120"/>
        <w:jc w:val="both"/>
        <w:rPr>
          <w:rFonts w:ascii="Arial" w:hAnsi="Arial" w:cs="Arial"/>
          <w:sz w:val="20"/>
          <w:szCs w:val="20"/>
        </w:rPr>
      </w:pPr>
      <w:r w:rsidRPr="00AF051F">
        <w:rPr>
          <w:rFonts w:ascii="Arial" w:hAnsi="Arial" w:cs="Arial"/>
          <w:sz w:val="20"/>
          <w:szCs w:val="20"/>
        </w:rPr>
        <w:t>-</w:t>
      </w:r>
      <w:r w:rsidRPr="00AF051F">
        <w:rPr>
          <w:rFonts w:ascii="Arial" w:hAnsi="Arial" w:cs="Arial"/>
          <w:sz w:val="20"/>
          <w:szCs w:val="20"/>
        </w:rPr>
        <w:tab/>
        <w:t>če izvajalec dobavi popravljeni rezervnega dela, ki ne ustreza dogovorjeni vrsti in kakovosti,</w:t>
      </w:r>
    </w:p>
    <w:p w14:paraId="00A39169" w14:textId="77777777" w:rsidR="00B67EE4" w:rsidRPr="00AF051F" w:rsidRDefault="00B67EE4" w:rsidP="00B67EE4">
      <w:pPr>
        <w:autoSpaceDE w:val="0"/>
        <w:autoSpaceDN w:val="0"/>
        <w:adjustRightInd w:val="0"/>
        <w:spacing w:before="120"/>
        <w:jc w:val="both"/>
        <w:rPr>
          <w:rFonts w:ascii="Arial" w:hAnsi="Arial" w:cs="Arial"/>
          <w:sz w:val="20"/>
          <w:szCs w:val="20"/>
        </w:rPr>
      </w:pPr>
      <w:r w:rsidRPr="00AF051F">
        <w:rPr>
          <w:rFonts w:ascii="Arial" w:hAnsi="Arial" w:cs="Arial"/>
          <w:sz w:val="20"/>
          <w:szCs w:val="20"/>
        </w:rPr>
        <w:t>-</w:t>
      </w:r>
      <w:r w:rsidRPr="00AF051F">
        <w:rPr>
          <w:rFonts w:ascii="Arial" w:hAnsi="Arial" w:cs="Arial"/>
          <w:sz w:val="20"/>
          <w:szCs w:val="20"/>
        </w:rPr>
        <w:tab/>
        <w:t>če izvajalec ne upošteva reklamacij glede kakovosti, vrste in rokov izvedbe dobave predmeta pogodbe ter ne odpravi posledic nekvalitetno opravljenih dobav predmeta pogodbe, na zahtevo naročnika;</w:t>
      </w:r>
    </w:p>
    <w:p w14:paraId="1E0E0AB7" w14:textId="77777777" w:rsidR="00B67EE4" w:rsidRPr="00AF051F" w:rsidRDefault="00B67EE4" w:rsidP="00B67EE4">
      <w:pPr>
        <w:autoSpaceDE w:val="0"/>
        <w:autoSpaceDN w:val="0"/>
        <w:adjustRightInd w:val="0"/>
        <w:spacing w:before="120"/>
        <w:jc w:val="both"/>
        <w:rPr>
          <w:rFonts w:ascii="Arial" w:hAnsi="Arial" w:cs="Arial"/>
          <w:sz w:val="20"/>
          <w:szCs w:val="20"/>
        </w:rPr>
      </w:pPr>
      <w:r w:rsidRPr="00AF051F">
        <w:rPr>
          <w:rFonts w:ascii="Arial" w:hAnsi="Arial" w:cs="Arial"/>
          <w:sz w:val="20"/>
          <w:szCs w:val="20"/>
        </w:rPr>
        <w:t>Odpovedni rok 30 dni prične teči z dnem, ko izvajalec prejme priporočene poštne pošiljke.</w:t>
      </w:r>
    </w:p>
    <w:p w14:paraId="1BBDD059" w14:textId="77777777" w:rsidR="00B67EE4" w:rsidRPr="00AF051F" w:rsidRDefault="00B67EE4" w:rsidP="00B67EE4">
      <w:pPr>
        <w:autoSpaceDE w:val="0"/>
        <w:autoSpaceDN w:val="0"/>
        <w:adjustRightInd w:val="0"/>
        <w:spacing w:before="120"/>
        <w:jc w:val="both"/>
        <w:rPr>
          <w:rFonts w:ascii="Arial" w:hAnsi="Arial" w:cs="Arial"/>
          <w:sz w:val="20"/>
          <w:szCs w:val="20"/>
        </w:rPr>
      </w:pPr>
      <w:r w:rsidRPr="00AF051F">
        <w:rPr>
          <w:rFonts w:ascii="Arial" w:hAnsi="Arial" w:cs="Arial"/>
          <w:sz w:val="20"/>
          <w:szCs w:val="20"/>
        </w:rPr>
        <w:t>Zaradi odpovedi pogodbe naročnik izvajalcu odškodninsko ni odgovoren. Že opravljene dobave ali delne dobave se naročniku obračunajo in izvajalcu plačajo v skladu s pogodbo.</w:t>
      </w:r>
    </w:p>
    <w:p w14:paraId="6B575E64" w14:textId="745B21A5" w:rsidR="00B67EE4" w:rsidRPr="00AF051F" w:rsidRDefault="002E3773" w:rsidP="00AF051F">
      <w:pPr>
        <w:tabs>
          <w:tab w:val="left" w:pos="864"/>
        </w:tabs>
        <w:spacing w:before="120"/>
        <w:ind w:right="-752"/>
        <w:jc w:val="both"/>
        <w:rPr>
          <w:rFonts w:ascii="Arial" w:hAnsi="Arial" w:cs="Arial"/>
          <w:b/>
          <w:sz w:val="20"/>
          <w:szCs w:val="20"/>
        </w:rPr>
      </w:pPr>
      <w:r w:rsidRPr="00AF051F">
        <w:rPr>
          <w:rFonts w:ascii="Arial" w:hAnsi="Arial" w:cs="Arial"/>
          <w:b/>
          <w:sz w:val="20"/>
          <w:szCs w:val="20"/>
        </w:rPr>
        <w:t>XVI</w:t>
      </w:r>
      <w:r w:rsidR="00B67EE4" w:rsidRPr="00AF051F">
        <w:rPr>
          <w:rFonts w:ascii="Arial" w:hAnsi="Arial" w:cs="Arial"/>
          <w:b/>
          <w:sz w:val="20"/>
          <w:szCs w:val="20"/>
        </w:rPr>
        <w:t>. KONČNE DOLOČBE</w:t>
      </w:r>
    </w:p>
    <w:p w14:paraId="11CD1293" w14:textId="77777777" w:rsidR="00B67EE4" w:rsidRPr="00AF051F" w:rsidRDefault="00B67EE4" w:rsidP="00B67EE4">
      <w:pPr>
        <w:tabs>
          <w:tab w:val="left" w:pos="864"/>
        </w:tabs>
        <w:spacing w:before="120"/>
        <w:ind w:left="864" w:right="-752" w:hanging="864"/>
        <w:jc w:val="both"/>
        <w:rPr>
          <w:rFonts w:ascii="Arial" w:hAnsi="Arial" w:cs="Arial"/>
          <w:sz w:val="20"/>
          <w:szCs w:val="20"/>
        </w:rPr>
      </w:pPr>
    </w:p>
    <w:p w14:paraId="034E48C7" w14:textId="690079E8" w:rsidR="00B67EE4" w:rsidRPr="00AF051F" w:rsidRDefault="002E3773" w:rsidP="00B67EE4">
      <w:pPr>
        <w:jc w:val="center"/>
        <w:rPr>
          <w:rFonts w:ascii="Arial" w:hAnsi="Arial" w:cs="Arial"/>
          <w:sz w:val="20"/>
          <w:szCs w:val="20"/>
        </w:rPr>
      </w:pPr>
      <w:r w:rsidRPr="00AF051F">
        <w:rPr>
          <w:rFonts w:ascii="Arial" w:hAnsi="Arial" w:cs="Arial"/>
          <w:sz w:val="20"/>
          <w:szCs w:val="20"/>
        </w:rPr>
        <w:t>25</w:t>
      </w:r>
      <w:r w:rsidR="00B67EE4" w:rsidRPr="00AF051F">
        <w:rPr>
          <w:rFonts w:ascii="Arial" w:hAnsi="Arial" w:cs="Arial"/>
          <w:sz w:val="20"/>
          <w:szCs w:val="20"/>
        </w:rPr>
        <w:t>. člen</w:t>
      </w:r>
    </w:p>
    <w:p w14:paraId="6D4AB6AF" w14:textId="77777777" w:rsidR="00B67EE4" w:rsidRPr="00AF051F" w:rsidRDefault="00B67EE4" w:rsidP="00B67EE4">
      <w:pPr>
        <w:jc w:val="both"/>
        <w:rPr>
          <w:rFonts w:ascii="Arial" w:hAnsi="Arial" w:cs="Arial"/>
          <w:sz w:val="20"/>
          <w:szCs w:val="20"/>
        </w:rPr>
      </w:pPr>
      <w:r w:rsidRPr="00AF051F">
        <w:rPr>
          <w:rFonts w:ascii="Arial" w:hAnsi="Arial" w:cs="Arial"/>
          <w:sz w:val="20"/>
          <w:szCs w:val="20"/>
        </w:rPr>
        <w:t>Morebitna nesoglasja iz te pogodbe bosta pogodbeni stranki reševali sporazumno, v nasprotnem primeru pa bo spore reševalo pristojno sodišče v Ljubljani.</w:t>
      </w:r>
    </w:p>
    <w:p w14:paraId="664F40D9" w14:textId="77777777" w:rsidR="00B67EE4" w:rsidRPr="00AF051F" w:rsidRDefault="00B67EE4" w:rsidP="00B67EE4">
      <w:pPr>
        <w:jc w:val="both"/>
        <w:rPr>
          <w:rFonts w:ascii="Arial" w:hAnsi="Arial" w:cs="Arial"/>
          <w:sz w:val="20"/>
          <w:szCs w:val="20"/>
        </w:rPr>
      </w:pPr>
    </w:p>
    <w:p w14:paraId="0977BD8C" w14:textId="1570856E" w:rsidR="00B67EE4" w:rsidRPr="00AF051F" w:rsidRDefault="002E3773" w:rsidP="00B67EE4">
      <w:pPr>
        <w:jc w:val="center"/>
        <w:rPr>
          <w:rFonts w:ascii="Arial" w:hAnsi="Arial" w:cs="Arial"/>
          <w:sz w:val="20"/>
          <w:szCs w:val="20"/>
        </w:rPr>
      </w:pPr>
      <w:r w:rsidRPr="00AF051F">
        <w:rPr>
          <w:rFonts w:ascii="Arial" w:hAnsi="Arial" w:cs="Arial"/>
          <w:sz w:val="20"/>
          <w:szCs w:val="20"/>
        </w:rPr>
        <w:t>26</w:t>
      </w:r>
      <w:r w:rsidR="00B67EE4" w:rsidRPr="00AF051F">
        <w:rPr>
          <w:rFonts w:ascii="Arial" w:hAnsi="Arial" w:cs="Arial"/>
          <w:sz w:val="20"/>
          <w:szCs w:val="20"/>
        </w:rPr>
        <w:t>. člen</w:t>
      </w:r>
    </w:p>
    <w:p w14:paraId="51AF48E0" w14:textId="77777777" w:rsidR="00B67EE4" w:rsidRPr="00AF051F" w:rsidRDefault="00B67EE4" w:rsidP="00B67EE4">
      <w:pPr>
        <w:spacing w:before="120" w:line="240" w:lineRule="exact"/>
        <w:jc w:val="both"/>
        <w:rPr>
          <w:rFonts w:ascii="Arial" w:hAnsi="Arial" w:cs="Arial"/>
          <w:sz w:val="20"/>
          <w:szCs w:val="20"/>
        </w:rPr>
      </w:pPr>
      <w:r w:rsidRPr="00AF051F">
        <w:rPr>
          <w:rFonts w:ascii="Arial" w:hAnsi="Arial" w:cs="Arial"/>
          <w:sz w:val="20"/>
          <w:szCs w:val="20"/>
        </w:rPr>
        <w:t>Skrbnik pogodbe s strani naročnika je…………………, Tel.:…………………., e-pošta:…………………………………….</w:t>
      </w:r>
    </w:p>
    <w:p w14:paraId="4C8B88E0" w14:textId="77777777" w:rsidR="00B67EE4" w:rsidRPr="00AF051F" w:rsidRDefault="00B67EE4" w:rsidP="00B67EE4">
      <w:pPr>
        <w:autoSpaceDE w:val="0"/>
        <w:autoSpaceDN w:val="0"/>
        <w:spacing w:before="240"/>
        <w:jc w:val="both"/>
        <w:rPr>
          <w:rFonts w:ascii="Arial" w:hAnsi="Arial" w:cs="Arial"/>
          <w:sz w:val="20"/>
          <w:szCs w:val="20"/>
        </w:rPr>
      </w:pPr>
      <w:r w:rsidRPr="00AF051F">
        <w:rPr>
          <w:rFonts w:ascii="Arial" w:hAnsi="Arial" w:cs="Arial"/>
          <w:sz w:val="20"/>
          <w:szCs w:val="20"/>
        </w:rPr>
        <w:lastRenderedPageBreak/>
        <w:t>Skrbnik pogodbe s strani izvajalca je………………………, Tel.:………………………., e-pošta:…………………………………….</w:t>
      </w:r>
    </w:p>
    <w:p w14:paraId="200EC880" w14:textId="7197F37F" w:rsidR="00B67EE4" w:rsidRPr="00AF051F" w:rsidRDefault="00B67EE4" w:rsidP="00B67EE4">
      <w:pPr>
        <w:autoSpaceDE w:val="0"/>
        <w:autoSpaceDN w:val="0"/>
        <w:spacing w:before="240"/>
        <w:jc w:val="both"/>
        <w:rPr>
          <w:rFonts w:ascii="Arial" w:hAnsi="Arial" w:cs="Arial"/>
          <w:sz w:val="20"/>
          <w:szCs w:val="20"/>
        </w:rPr>
      </w:pPr>
      <w:r w:rsidRPr="00AF051F">
        <w:rPr>
          <w:rFonts w:ascii="Arial" w:hAnsi="Arial" w:cs="Arial"/>
          <w:sz w:val="20"/>
          <w:szCs w:val="20"/>
        </w:rPr>
        <w:t>Pogodbeni stranki imata pravico v primeru objektivnih razlogov zamenjati v tej točki navedene zastopnike. O spremembi se morata pisno obvestiti.</w:t>
      </w:r>
      <w:r w:rsidR="00A32DB2" w:rsidRPr="00AF051F">
        <w:rPr>
          <w:rFonts w:ascii="Arial" w:hAnsi="Arial" w:cs="Arial"/>
          <w:sz w:val="20"/>
          <w:szCs w:val="20"/>
        </w:rPr>
        <w:t xml:space="preserve"> Zaradi spremembe skrbnika pogodbe ni potrebno sklepati aneksa k pogodbi.</w:t>
      </w:r>
    </w:p>
    <w:p w14:paraId="722EA925" w14:textId="77777777" w:rsidR="00B67EE4" w:rsidRPr="00AF051F" w:rsidRDefault="00B67EE4" w:rsidP="00B67EE4">
      <w:pPr>
        <w:jc w:val="both"/>
        <w:rPr>
          <w:rFonts w:ascii="Arial" w:hAnsi="Arial" w:cs="Arial"/>
          <w:sz w:val="20"/>
          <w:szCs w:val="20"/>
        </w:rPr>
      </w:pPr>
    </w:p>
    <w:p w14:paraId="031BD7B2" w14:textId="34302E55" w:rsidR="00B67EE4" w:rsidRPr="00AF051F" w:rsidRDefault="000F2B87" w:rsidP="00B67EE4">
      <w:pPr>
        <w:jc w:val="center"/>
        <w:rPr>
          <w:rFonts w:ascii="Arial" w:hAnsi="Arial" w:cs="Arial"/>
          <w:sz w:val="20"/>
          <w:szCs w:val="20"/>
        </w:rPr>
      </w:pPr>
      <w:r>
        <w:rPr>
          <w:rFonts w:ascii="Arial" w:hAnsi="Arial" w:cs="Arial"/>
          <w:sz w:val="20"/>
          <w:szCs w:val="20"/>
        </w:rPr>
        <w:t>27</w:t>
      </w:r>
      <w:r w:rsidR="00B67EE4" w:rsidRPr="00AF051F">
        <w:rPr>
          <w:rFonts w:ascii="Arial" w:hAnsi="Arial" w:cs="Arial"/>
          <w:sz w:val="20"/>
          <w:szCs w:val="20"/>
        </w:rPr>
        <w:t>. člen</w:t>
      </w:r>
    </w:p>
    <w:p w14:paraId="5E2E86D4" w14:textId="77777777" w:rsidR="00B67EE4" w:rsidRPr="00AF051F" w:rsidRDefault="00B67EE4" w:rsidP="00B67EE4">
      <w:pPr>
        <w:jc w:val="both"/>
        <w:rPr>
          <w:rFonts w:ascii="Arial" w:hAnsi="Arial" w:cs="Arial"/>
          <w:sz w:val="20"/>
          <w:szCs w:val="20"/>
        </w:rPr>
      </w:pPr>
      <w:r w:rsidRPr="00AF051F">
        <w:rPr>
          <w:rFonts w:ascii="Arial" w:hAnsi="Arial" w:cs="Arial"/>
          <w:sz w:val="20"/>
          <w:szCs w:val="20"/>
        </w:rPr>
        <w:t xml:space="preserve">Pogodba je sestavljena v štirih (4) enakih izvodih, od katerih prejme izvajalec 1 (en), naročnik pa 3 (tri) izvode. </w:t>
      </w:r>
    </w:p>
    <w:p w14:paraId="21657577" w14:textId="77777777" w:rsidR="00AF051F" w:rsidRDefault="00B67EE4" w:rsidP="00B67EE4">
      <w:pPr>
        <w:tabs>
          <w:tab w:val="left" w:pos="864"/>
        </w:tabs>
        <w:jc w:val="both"/>
        <w:rPr>
          <w:rFonts w:ascii="Arial" w:hAnsi="Arial" w:cs="Arial"/>
          <w:sz w:val="20"/>
          <w:szCs w:val="20"/>
        </w:rPr>
      </w:pPr>
      <w:r w:rsidRPr="00AF051F">
        <w:rPr>
          <w:rFonts w:ascii="Arial" w:hAnsi="Arial" w:cs="Arial"/>
          <w:sz w:val="20"/>
          <w:szCs w:val="20"/>
        </w:rPr>
        <w:t>Pogodba stopi v veljavo z dnem, ko jo podpišeta obe pogodbeni stranki in pod pogojem, da izvajalec predloži finančno zavarovanje za dobro izvedbo pogodbenih obveznosti ter velja za obdobje enega leta od obojestranskega podpisa</w:t>
      </w:r>
      <w:r w:rsidRPr="00AF051F">
        <w:t xml:space="preserve"> </w:t>
      </w:r>
      <w:r w:rsidR="00AF051F">
        <w:rPr>
          <w:rFonts w:ascii="Arial" w:hAnsi="Arial" w:cs="Arial"/>
          <w:sz w:val="20"/>
          <w:szCs w:val="20"/>
        </w:rPr>
        <w:t xml:space="preserve">pogodbe. </w:t>
      </w:r>
    </w:p>
    <w:p w14:paraId="7F6E3FA7" w14:textId="77777777" w:rsidR="00AF051F" w:rsidRDefault="00AF051F" w:rsidP="00B67EE4">
      <w:pPr>
        <w:tabs>
          <w:tab w:val="left" w:pos="864"/>
        </w:tabs>
        <w:jc w:val="both"/>
        <w:rPr>
          <w:rFonts w:ascii="Arial" w:hAnsi="Arial" w:cs="Arial"/>
          <w:sz w:val="20"/>
          <w:szCs w:val="20"/>
        </w:rPr>
      </w:pPr>
    </w:p>
    <w:p w14:paraId="46BFE2C2" w14:textId="77777777" w:rsidR="00AF051F" w:rsidRDefault="00AF051F" w:rsidP="00B67EE4">
      <w:pPr>
        <w:tabs>
          <w:tab w:val="left" w:pos="864"/>
        </w:tabs>
        <w:jc w:val="both"/>
        <w:rPr>
          <w:rFonts w:ascii="Arial" w:hAnsi="Arial" w:cs="Arial"/>
          <w:sz w:val="20"/>
          <w:szCs w:val="20"/>
        </w:rPr>
      </w:pPr>
    </w:p>
    <w:p w14:paraId="772636E6" w14:textId="0ACFD73A" w:rsidR="00AF051F" w:rsidRDefault="00AF051F" w:rsidP="00B67EE4">
      <w:pPr>
        <w:tabs>
          <w:tab w:val="left" w:pos="864"/>
        </w:tabs>
        <w:jc w:val="both"/>
        <w:rPr>
          <w:rFonts w:ascii="Arial" w:hAnsi="Arial" w:cs="Arial"/>
          <w:sz w:val="20"/>
          <w:szCs w:val="20"/>
        </w:rPr>
      </w:pPr>
    </w:p>
    <w:p w14:paraId="62807F2B" w14:textId="329D0DDD" w:rsidR="00AF051F" w:rsidRDefault="00AF051F" w:rsidP="00B67EE4">
      <w:pPr>
        <w:tabs>
          <w:tab w:val="left" w:pos="864"/>
        </w:tabs>
        <w:jc w:val="both"/>
        <w:rPr>
          <w:rFonts w:ascii="Arial" w:hAnsi="Arial" w:cs="Arial"/>
          <w:sz w:val="20"/>
          <w:szCs w:val="20"/>
        </w:rPr>
      </w:pPr>
    </w:p>
    <w:p w14:paraId="4E299999" w14:textId="288CBB7B" w:rsidR="00AF051F" w:rsidRDefault="00AF051F" w:rsidP="00B67EE4">
      <w:pPr>
        <w:tabs>
          <w:tab w:val="left" w:pos="864"/>
        </w:tabs>
        <w:jc w:val="both"/>
        <w:rPr>
          <w:rFonts w:ascii="Arial" w:hAnsi="Arial" w:cs="Arial"/>
          <w:sz w:val="20"/>
          <w:szCs w:val="20"/>
        </w:rPr>
      </w:pPr>
    </w:p>
    <w:p w14:paraId="3A0121B8" w14:textId="0AC61F6F" w:rsidR="00AF051F" w:rsidRDefault="00AF051F" w:rsidP="00B67EE4">
      <w:pPr>
        <w:tabs>
          <w:tab w:val="left" w:pos="864"/>
        </w:tabs>
        <w:jc w:val="both"/>
        <w:rPr>
          <w:rFonts w:ascii="Arial" w:hAnsi="Arial" w:cs="Arial"/>
          <w:sz w:val="20"/>
          <w:szCs w:val="20"/>
        </w:rPr>
      </w:pPr>
    </w:p>
    <w:p w14:paraId="6DB09041" w14:textId="6FC09A93" w:rsidR="00AF051F" w:rsidRDefault="00AF051F" w:rsidP="00B67EE4">
      <w:pPr>
        <w:tabs>
          <w:tab w:val="left" w:pos="864"/>
        </w:tabs>
        <w:jc w:val="both"/>
        <w:rPr>
          <w:rFonts w:ascii="Arial" w:hAnsi="Arial" w:cs="Arial"/>
          <w:sz w:val="20"/>
          <w:szCs w:val="20"/>
        </w:rPr>
      </w:pPr>
    </w:p>
    <w:p w14:paraId="4AF6EB38" w14:textId="07804831" w:rsidR="00AF051F" w:rsidRDefault="00AF051F" w:rsidP="00B67EE4">
      <w:pPr>
        <w:tabs>
          <w:tab w:val="left" w:pos="864"/>
        </w:tabs>
        <w:jc w:val="both"/>
        <w:rPr>
          <w:rFonts w:ascii="Arial" w:hAnsi="Arial" w:cs="Arial"/>
          <w:sz w:val="20"/>
          <w:szCs w:val="20"/>
        </w:rPr>
      </w:pPr>
    </w:p>
    <w:p w14:paraId="5F5E318D" w14:textId="35836A51" w:rsidR="00AF051F" w:rsidRDefault="00AF051F" w:rsidP="00B67EE4">
      <w:pPr>
        <w:tabs>
          <w:tab w:val="left" w:pos="864"/>
        </w:tabs>
        <w:jc w:val="both"/>
        <w:rPr>
          <w:rFonts w:ascii="Arial" w:hAnsi="Arial" w:cs="Arial"/>
          <w:sz w:val="20"/>
          <w:szCs w:val="20"/>
        </w:rPr>
      </w:pPr>
    </w:p>
    <w:p w14:paraId="0D9278F9" w14:textId="21523D30" w:rsidR="00AF051F" w:rsidRDefault="00AF051F" w:rsidP="00B67EE4">
      <w:pPr>
        <w:tabs>
          <w:tab w:val="left" w:pos="864"/>
        </w:tabs>
        <w:jc w:val="both"/>
        <w:rPr>
          <w:rFonts w:ascii="Arial" w:hAnsi="Arial" w:cs="Arial"/>
          <w:sz w:val="20"/>
          <w:szCs w:val="20"/>
        </w:rPr>
      </w:pPr>
    </w:p>
    <w:p w14:paraId="6B022417" w14:textId="0C5CAB5A" w:rsidR="00AF051F" w:rsidRDefault="00AF051F" w:rsidP="00B67EE4">
      <w:pPr>
        <w:tabs>
          <w:tab w:val="left" w:pos="864"/>
        </w:tabs>
        <w:jc w:val="both"/>
        <w:rPr>
          <w:rFonts w:ascii="Arial" w:hAnsi="Arial" w:cs="Arial"/>
          <w:sz w:val="20"/>
          <w:szCs w:val="20"/>
        </w:rPr>
      </w:pPr>
    </w:p>
    <w:p w14:paraId="5A26608E" w14:textId="0D8C3309" w:rsidR="00AF051F" w:rsidRDefault="00AF051F" w:rsidP="00B67EE4">
      <w:pPr>
        <w:tabs>
          <w:tab w:val="left" w:pos="864"/>
        </w:tabs>
        <w:jc w:val="both"/>
        <w:rPr>
          <w:rFonts w:ascii="Arial" w:hAnsi="Arial" w:cs="Arial"/>
          <w:sz w:val="20"/>
          <w:szCs w:val="20"/>
        </w:rPr>
      </w:pPr>
    </w:p>
    <w:p w14:paraId="568EA760" w14:textId="37557A51" w:rsidR="00AF051F" w:rsidRDefault="00AF051F" w:rsidP="00B67EE4">
      <w:pPr>
        <w:tabs>
          <w:tab w:val="left" w:pos="864"/>
        </w:tabs>
        <w:jc w:val="both"/>
        <w:rPr>
          <w:rFonts w:ascii="Arial" w:hAnsi="Arial" w:cs="Arial"/>
          <w:sz w:val="20"/>
          <w:szCs w:val="20"/>
        </w:rPr>
      </w:pPr>
    </w:p>
    <w:p w14:paraId="65424E5D" w14:textId="23E04BA0" w:rsidR="00AF051F" w:rsidRDefault="00AF051F" w:rsidP="00B67EE4">
      <w:pPr>
        <w:tabs>
          <w:tab w:val="left" w:pos="864"/>
        </w:tabs>
        <w:jc w:val="both"/>
        <w:rPr>
          <w:rFonts w:ascii="Arial" w:hAnsi="Arial" w:cs="Arial"/>
          <w:sz w:val="20"/>
          <w:szCs w:val="20"/>
        </w:rPr>
      </w:pPr>
    </w:p>
    <w:p w14:paraId="6EC20447" w14:textId="20244E6B" w:rsidR="00AF051F" w:rsidRDefault="00AF051F" w:rsidP="00B67EE4">
      <w:pPr>
        <w:tabs>
          <w:tab w:val="left" w:pos="864"/>
        </w:tabs>
        <w:jc w:val="both"/>
        <w:rPr>
          <w:rFonts w:ascii="Arial" w:hAnsi="Arial" w:cs="Arial"/>
          <w:sz w:val="20"/>
          <w:szCs w:val="20"/>
        </w:rPr>
      </w:pPr>
    </w:p>
    <w:p w14:paraId="2BE122D5" w14:textId="7DD936B4" w:rsidR="00AF051F" w:rsidRDefault="00AF051F" w:rsidP="00B67EE4">
      <w:pPr>
        <w:tabs>
          <w:tab w:val="left" w:pos="864"/>
        </w:tabs>
        <w:jc w:val="both"/>
        <w:rPr>
          <w:rFonts w:ascii="Arial" w:hAnsi="Arial" w:cs="Arial"/>
          <w:sz w:val="20"/>
          <w:szCs w:val="20"/>
        </w:rPr>
      </w:pPr>
    </w:p>
    <w:p w14:paraId="11149520" w14:textId="77777777" w:rsidR="00AF051F" w:rsidRDefault="00AF051F" w:rsidP="00B67EE4">
      <w:pPr>
        <w:tabs>
          <w:tab w:val="left" w:pos="864"/>
        </w:tabs>
        <w:jc w:val="both"/>
        <w:rPr>
          <w:rFonts w:ascii="Arial" w:hAnsi="Arial" w:cs="Arial"/>
          <w:sz w:val="20"/>
          <w:szCs w:val="20"/>
        </w:rPr>
      </w:pPr>
    </w:p>
    <w:p w14:paraId="3E4F4097" w14:textId="77777777" w:rsidR="00AF051F" w:rsidRPr="00AF051F" w:rsidRDefault="00AF051F" w:rsidP="00AF051F">
      <w:pPr>
        <w:spacing w:before="120" w:line="240" w:lineRule="exact"/>
        <w:jc w:val="both"/>
        <w:rPr>
          <w:rFonts w:ascii="Arial" w:hAnsi="Arial" w:cs="Arial"/>
          <w:sz w:val="20"/>
          <w:szCs w:val="20"/>
        </w:rPr>
      </w:pPr>
      <w:r>
        <w:rPr>
          <w:rFonts w:ascii="Arial" w:hAnsi="Arial" w:cs="Arial"/>
          <w:sz w:val="20"/>
          <w:szCs w:val="20"/>
        </w:rPr>
        <w:t xml:space="preserve"> </w:t>
      </w:r>
      <w:r w:rsidRPr="00AF051F">
        <w:rPr>
          <w:rFonts w:ascii="Arial" w:hAnsi="Arial" w:cs="Arial"/>
          <w:sz w:val="20"/>
          <w:szCs w:val="20"/>
        </w:rPr>
        <w:t>Priloge:</w:t>
      </w:r>
    </w:p>
    <w:p w14:paraId="016DBF0B" w14:textId="77777777" w:rsidR="00AF051F" w:rsidRPr="00AF051F" w:rsidRDefault="00AF051F" w:rsidP="00AF051F">
      <w:pPr>
        <w:spacing w:before="120"/>
        <w:rPr>
          <w:rFonts w:ascii="Arial" w:hAnsi="Arial" w:cs="Arial"/>
          <w:sz w:val="20"/>
          <w:szCs w:val="20"/>
        </w:rPr>
      </w:pPr>
      <w:r w:rsidRPr="00AF051F">
        <w:rPr>
          <w:rFonts w:ascii="Arial" w:hAnsi="Arial" w:cs="Arial"/>
          <w:sz w:val="20"/>
          <w:szCs w:val="20"/>
        </w:rPr>
        <w:t>Priloga 1: Ponudba št……………….  z dne…………………………..</w:t>
      </w:r>
    </w:p>
    <w:p w14:paraId="6A46C8D5" w14:textId="77777777" w:rsidR="00AF051F" w:rsidRPr="00AF051F" w:rsidRDefault="00AF051F" w:rsidP="00AF051F">
      <w:pPr>
        <w:spacing w:before="120"/>
        <w:rPr>
          <w:rFonts w:ascii="Arial" w:hAnsi="Arial" w:cs="Arial"/>
          <w:sz w:val="20"/>
          <w:szCs w:val="20"/>
        </w:rPr>
      </w:pPr>
      <w:r w:rsidRPr="00AF051F">
        <w:rPr>
          <w:rFonts w:ascii="Arial" w:hAnsi="Arial" w:cs="Arial"/>
          <w:sz w:val="20"/>
          <w:szCs w:val="20"/>
        </w:rPr>
        <w:t>Priloga 2: Razpisni obrazec 13 - Tehnične zahteve</w:t>
      </w:r>
    </w:p>
    <w:p w14:paraId="38938A4B" w14:textId="77777777" w:rsidR="00AF051F" w:rsidRPr="00AF051F" w:rsidRDefault="00AF051F" w:rsidP="00AF051F">
      <w:pPr>
        <w:spacing w:before="120"/>
        <w:rPr>
          <w:rFonts w:ascii="Arial" w:hAnsi="Arial" w:cs="Arial"/>
          <w:sz w:val="20"/>
          <w:szCs w:val="20"/>
        </w:rPr>
      </w:pPr>
    </w:p>
    <w:p w14:paraId="0F2D284E" w14:textId="77777777" w:rsidR="00AF051F" w:rsidRPr="00AF051F" w:rsidRDefault="00AF051F" w:rsidP="00AF051F">
      <w:pPr>
        <w:spacing w:before="120"/>
        <w:rPr>
          <w:rFonts w:ascii="Arial" w:hAnsi="Arial" w:cs="Arial"/>
          <w:sz w:val="20"/>
          <w:szCs w:val="20"/>
        </w:rPr>
      </w:pPr>
    </w:p>
    <w:p w14:paraId="526FEFA2" w14:textId="77777777" w:rsidR="00AF051F" w:rsidRPr="00AF051F" w:rsidRDefault="00AF051F" w:rsidP="00AF051F">
      <w:pPr>
        <w:spacing w:before="120"/>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AF051F" w:rsidRPr="00AF051F" w14:paraId="3B375A00" w14:textId="77777777" w:rsidTr="00AF051F">
        <w:trPr>
          <w:trHeight w:val="1007"/>
        </w:trPr>
        <w:tc>
          <w:tcPr>
            <w:tcW w:w="4888" w:type="dxa"/>
          </w:tcPr>
          <w:p w14:paraId="2B48F5A4" w14:textId="77777777" w:rsidR="00AF051F" w:rsidRPr="00AF051F" w:rsidRDefault="00AF051F" w:rsidP="00AF051F">
            <w:pPr>
              <w:spacing w:before="120"/>
              <w:rPr>
                <w:rFonts w:ascii="Arial" w:hAnsi="Arial" w:cs="Arial"/>
                <w:sz w:val="20"/>
                <w:szCs w:val="20"/>
              </w:rPr>
            </w:pPr>
          </w:p>
          <w:p w14:paraId="29045B9D" w14:textId="77777777" w:rsidR="00AF051F" w:rsidRPr="00AF051F" w:rsidRDefault="00AF051F" w:rsidP="00AF051F">
            <w:pPr>
              <w:spacing w:before="120"/>
              <w:rPr>
                <w:rFonts w:ascii="Arial" w:hAnsi="Arial" w:cs="Arial"/>
                <w:sz w:val="20"/>
                <w:szCs w:val="20"/>
              </w:rPr>
            </w:pPr>
          </w:p>
          <w:p w14:paraId="273B5101" w14:textId="77777777" w:rsidR="00AF051F" w:rsidRPr="00AF051F" w:rsidRDefault="00AF051F" w:rsidP="00AF051F">
            <w:pPr>
              <w:spacing w:before="120"/>
              <w:rPr>
                <w:rFonts w:ascii="Arial" w:hAnsi="Arial" w:cs="Arial"/>
                <w:sz w:val="20"/>
                <w:szCs w:val="20"/>
              </w:rPr>
            </w:pPr>
            <w:r w:rsidRPr="00AF051F">
              <w:rPr>
                <w:rFonts w:ascii="Arial" w:hAnsi="Arial" w:cs="Arial"/>
                <w:sz w:val="20"/>
                <w:szCs w:val="20"/>
              </w:rPr>
              <w:t>V …………….., dne ……………</w:t>
            </w:r>
          </w:p>
          <w:p w14:paraId="299F6B55" w14:textId="77777777" w:rsidR="00AF051F" w:rsidRPr="00AF051F" w:rsidRDefault="00AF051F" w:rsidP="00AF051F">
            <w:pPr>
              <w:spacing w:before="120"/>
              <w:rPr>
                <w:rFonts w:ascii="Arial" w:hAnsi="Arial" w:cs="Arial"/>
                <w:sz w:val="20"/>
                <w:szCs w:val="20"/>
              </w:rPr>
            </w:pPr>
          </w:p>
        </w:tc>
        <w:tc>
          <w:tcPr>
            <w:tcW w:w="4888" w:type="dxa"/>
          </w:tcPr>
          <w:p w14:paraId="63E558CB" w14:textId="77777777" w:rsidR="00AF051F" w:rsidRPr="00AF051F" w:rsidRDefault="00AF051F" w:rsidP="00AF051F">
            <w:pPr>
              <w:spacing w:before="120"/>
              <w:jc w:val="center"/>
              <w:rPr>
                <w:rFonts w:ascii="Arial" w:hAnsi="Arial" w:cs="Arial"/>
                <w:sz w:val="20"/>
                <w:szCs w:val="20"/>
              </w:rPr>
            </w:pPr>
          </w:p>
          <w:p w14:paraId="708C576F" w14:textId="77777777" w:rsidR="00AF051F" w:rsidRPr="00AF051F" w:rsidRDefault="00AF051F" w:rsidP="00AF051F">
            <w:pPr>
              <w:spacing w:before="120"/>
              <w:jc w:val="center"/>
              <w:rPr>
                <w:rFonts w:ascii="Arial" w:hAnsi="Arial" w:cs="Arial"/>
                <w:sz w:val="20"/>
                <w:szCs w:val="20"/>
              </w:rPr>
            </w:pPr>
          </w:p>
          <w:p w14:paraId="5303288C" w14:textId="77777777" w:rsidR="00AF051F" w:rsidRPr="00AF051F" w:rsidRDefault="00AF051F" w:rsidP="00AF051F">
            <w:pPr>
              <w:spacing w:before="120"/>
              <w:jc w:val="center"/>
              <w:rPr>
                <w:rFonts w:ascii="Arial" w:hAnsi="Arial" w:cs="Arial"/>
                <w:sz w:val="20"/>
                <w:szCs w:val="20"/>
              </w:rPr>
            </w:pPr>
            <w:r w:rsidRPr="00AF051F">
              <w:rPr>
                <w:rFonts w:ascii="Arial" w:hAnsi="Arial" w:cs="Arial"/>
                <w:sz w:val="20"/>
                <w:szCs w:val="20"/>
              </w:rPr>
              <w:t>V Ljubljani, dne ……………</w:t>
            </w:r>
          </w:p>
        </w:tc>
      </w:tr>
    </w:tbl>
    <w:p w14:paraId="5584955B" w14:textId="77777777" w:rsidR="00AF051F" w:rsidRPr="00AF051F" w:rsidRDefault="00AF051F" w:rsidP="00AF051F">
      <w:pPr>
        <w:spacing w:before="120"/>
        <w:rPr>
          <w:rFonts w:ascii="Arial" w:hAnsi="Arial" w:cs="Arial"/>
          <w:sz w:val="20"/>
          <w:szCs w:val="20"/>
        </w:rPr>
      </w:pPr>
    </w:p>
    <w:tbl>
      <w:tblPr>
        <w:tblW w:w="9776" w:type="dxa"/>
        <w:jc w:val="center"/>
        <w:tblLayout w:type="fixed"/>
        <w:tblCellMar>
          <w:left w:w="70" w:type="dxa"/>
          <w:right w:w="70" w:type="dxa"/>
        </w:tblCellMar>
        <w:tblLook w:val="0000" w:firstRow="0" w:lastRow="0" w:firstColumn="0" w:lastColumn="0" w:noHBand="0" w:noVBand="0"/>
      </w:tblPr>
      <w:tblGrid>
        <w:gridCol w:w="4890"/>
        <w:gridCol w:w="4886"/>
      </w:tblGrid>
      <w:tr w:rsidR="00AF051F" w:rsidRPr="00AF051F" w14:paraId="5C3DC846" w14:textId="77777777" w:rsidTr="00AF051F">
        <w:trPr>
          <w:jc w:val="center"/>
        </w:trPr>
        <w:tc>
          <w:tcPr>
            <w:tcW w:w="4890" w:type="dxa"/>
          </w:tcPr>
          <w:p w14:paraId="5A62985A" w14:textId="77777777" w:rsidR="00AF051F" w:rsidRPr="00AF051F" w:rsidRDefault="00AF051F" w:rsidP="00AF051F">
            <w:pPr>
              <w:spacing w:before="120"/>
              <w:rPr>
                <w:rFonts w:ascii="Arial" w:hAnsi="Arial" w:cs="Arial"/>
                <w:sz w:val="20"/>
                <w:szCs w:val="20"/>
              </w:rPr>
            </w:pPr>
            <w:r w:rsidRPr="00AF051F">
              <w:rPr>
                <w:rFonts w:ascii="Arial" w:hAnsi="Arial" w:cs="Arial"/>
                <w:sz w:val="20"/>
                <w:szCs w:val="20"/>
              </w:rPr>
              <w:t xml:space="preserve">                    IZVAJALEC</w:t>
            </w:r>
          </w:p>
          <w:p w14:paraId="137B9BCD" w14:textId="77777777" w:rsidR="00AF051F" w:rsidRPr="00AF051F" w:rsidRDefault="00AF051F" w:rsidP="00AF051F">
            <w:pPr>
              <w:spacing w:before="120"/>
              <w:jc w:val="both"/>
              <w:rPr>
                <w:rFonts w:ascii="Arial" w:hAnsi="Arial" w:cs="Arial"/>
                <w:sz w:val="20"/>
                <w:szCs w:val="20"/>
              </w:rPr>
            </w:pPr>
          </w:p>
        </w:tc>
        <w:tc>
          <w:tcPr>
            <w:tcW w:w="4886" w:type="dxa"/>
          </w:tcPr>
          <w:p w14:paraId="0814B88E" w14:textId="77777777" w:rsidR="00AF051F" w:rsidRPr="00AF051F" w:rsidRDefault="00AF051F" w:rsidP="00AF051F">
            <w:pPr>
              <w:spacing w:before="120"/>
              <w:jc w:val="center"/>
              <w:rPr>
                <w:rFonts w:ascii="Arial" w:hAnsi="Arial" w:cs="Arial"/>
                <w:sz w:val="20"/>
                <w:szCs w:val="20"/>
              </w:rPr>
            </w:pPr>
            <w:r w:rsidRPr="00AF051F">
              <w:rPr>
                <w:rFonts w:ascii="Arial" w:hAnsi="Arial" w:cs="Arial"/>
                <w:sz w:val="20"/>
                <w:szCs w:val="20"/>
              </w:rPr>
              <w:t>NAROČNIK</w:t>
            </w:r>
          </w:p>
          <w:p w14:paraId="1DF8D217" w14:textId="77777777" w:rsidR="00AF051F" w:rsidRPr="00AF051F" w:rsidRDefault="00AF051F" w:rsidP="00AF051F">
            <w:pPr>
              <w:spacing w:before="120"/>
              <w:ind w:right="360"/>
              <w:rPr>
                <w:rFonts w:ascii="Arial" w:hAnsi="Arial" w:cs="Arial"/>
                <w:sz w:val="20"/>
                <w:szCs w:val="20"/>
              </w:rPr>
            </w:pPr>
            <w:r w:rsidRPr="00AF051F">
              <w:rPr>
                <w:rFonts w:ascii="Arial" w:hAnsi="Arial" w:cs="Arial"/>
                <w:sz w:val="20"/>
                <w:szCs w:val="20"/>
              </w:rPr>
              <w:t xml:space="preserve">                      SŽ – Vleka in tehnika, d.o.o.</w:t>
            </w:r>
          </w:p>
          <w:p w14:paraId="6DA0802A" w14:textId="77777777" w:rsidR="00AF051F" w:rsidRPr="00AF051F" w:rsidRDefault="00AF051F" w:rsidP="00AF051F">
            <w:pPr>
              <w:spacing w:before="120"/>
              <w:rPr>
                <w:rFonts w:ascii="Arial" w:hAnsi="Arial" w:cs="Arial"/>
                <w:sz w:val="20"/>
                <w:szCs w:val="20"/>
              </w:rPr>
            </w:pPr>
            <w:r w:rsidRPr="00AF051F">
              <w:rPr>
                <w:rFonts w:ascii="Arial" w:hAnsi="Arial" w:cs="Arial"/>
                <w:sz w:val="20"/>
                <w:szCs w:val="20"/>
              </w:rPr>
              <w:t xml:space="preserve">                                Dušan Žičkar</w:t>
            </w:r>
          </w:p>
          <w:p w14:paraId="4161B3DC" w14:textId="77777777" w:rsidR="00AF051F" w:rsidRPr="00AF051F" w:rsidRDefault="00AF051F" w:rsidP="00AF051F">
            <w:pPr>
              <w:spacing w:before="120"/>
              <w:rPr>
                <w:rFonts w:ascii="Arial" w:hAnsi="Arial" w:cs="Arial"/>
                <w:sz w:val="20"/>
                <w:szCs w:val="20"/>
              </w:rPr>
            </w:pPr>
            <w:r w:rsidRPr="00AF051F">
              <w:rPr>
                <w:rFonts w:ascii="Arial" w:hAnsi="Arial" w:cs="Arial"/>
                <w:sz w:val="20"/>
                <w:szCs w:val="20"/>
              </w:rPr>
              <w:t xml:space="preserve">                                   Direktor              </w:t>
            </w:r>
          </w:p>
        </w:tc>
      </w:tr>
    </w:tbl>
    <w:p w14:paraId="39F75194" w14:textId="061F3AFA" w:rsidR="00B67EE4" w:rsidRPr="00AF051F" w:rsidRDefault="00B67EE4" w:rsidP="00B67EE4">
      <w:pPr>
        <w:tabs>
          <w:tab w:val="left" w:pos="864"/>
        </w:tabs>
        <w:jc w:val="both"/>
        <w:rPr>
          <w:rFonts w:ascii="Arial" w:hAnsi="Arial" w:cs="Arial"/>
          <w:sz w:val="20"/>
          <w:szCs w:val="20"/>
        </w:rPr>
        <w:sectPr w:rsidR="00B67EE4" w:rsidRPr="00AF051F" w:rsidSect="00AF051F">
          <w:pgSz w:w="12240" w:h="15840"/>
          <w:pgMar w:top="1418" w:right="737" w:bottom="1134" w:left="1021" w:header="709" w:footer="312" w:gutter="0"/>
          <w:cols w:space="708"/>
          <w:docGrid w:linePitch="326"/>
        </w:sectPr>
      </w:pPr>
    </w:p>
    <w:p w14:paraId="6D383F8B" w14:textId="574CBF3F" w:rsidR="00B80A5F" w:rsidRPr="00AF051F" w:rsidRDefault="00B80A5F" w:rsidP="00914135">
      <w:pPr>
        <w:pStyle w:val="Naslov2"/>
        <w:rPr>
          <w:i w:val="0"/>
          <w:sz w:val="20"/>
          <w:szCs w:val="20"/>
        </w:rPr>
      </w:pPr>
      <w:bookmarkStart w:id="17" w:name="_Toc532533799"/>
      <w:bookmarkStart w:id="18" w:name="_Toc57805101"/>
      <w:bookmarkStart w:id="19" w:name="_Toc127426866"/>
      <w:r w:rsidRPr="00AF051F">
        <w:rPr>
          <w:i w:val="0"/>
          <w:sz w:val="20"/>
          <w:szCs w:val="20"/>
        </w:rPr>
        <w:lastRenderedPageBreak/>
        <w:t>O</w:t>
      </w:r>
      <w:r w:rsidR="008707D8" w:rsidRPr="00AF051F">
        <w:rPr>
          <w:i w:val="0"/>
          <w:sz w:val="20"/>
          <w:szCs w:val="20"/>
        </w:rPr>
        <w:t>brazec</w:t>
      </w:r>
      <w:bookmarkEnd w:id="17"/>
      <w:r w:rsidR="000B37E4" w:rsidRPr="00AF051F">
        <w:rPr>
          <w:i w:val="0"/>
          <w:sz w:val="20"/>
          <w:szCs w:val="20"/>
        </w:rPr>
        <w:t xml:space="preserve"> </w:t>
      </w:r>
      <w:bookmarkEnd w:id="18"/>
      <w:bookmarkEnd w:id="19"/>
      <w:r w:rsidR="00931B20" w:rsidRPr="00AF051F">
        <w:rPr>
          <w:i w:val="0"/>
          <w:sz w:val="20"/>
          <w:szCs w:val="20"/>
        </w:rPr>
        <w:t>5</w:t>
      </w:r>
    </w:p>
    <w:p w14:paraId="21EAA33F" w14:textId="77777777" w:rsidR="00216208" w:rsidRPr="00AF051F" w:rsidRDefault="00216208" w:rsidP="00785BD8">
      <w:pPr>
        <w:spacing w:before="120" w:line="216" w:lineRule="auto"/>
        <w:rPr>
          <w:rFonts w:ascii="Arial" w:hAnsi="Arial" w:cs="Arial"/>
          <w:b/>
          <w:sz w:val="20"/>
          <w:szCs w:val="20"/>
        </w:rPr>
      </w:pPr>
    </w:p>
    <w:p w14:paraId="41856328" w14:textId="77777777" w:rsidR="008707D8" w:rsidRPr="00AF051F" w:rsidRDefault="008707D8" w:rsidP="008707D8">
      <w:pPr>
        <w:jc w:val="center"/>
        <w:rPr>
          <w:rFonts w:ascii="Arial" w:hAnsi="Arial" w:cs="Arial"/>
          <w:b/>
          <w:sz w:val="20"/>
          <w:szCs w:val="20"/>
        </w:rPr>
      </w:pPr>
      <w:bookmarkStart w:id="20" w:name="_Toc513809733"/>
      <w:bookmarkStart w:id="21" w:name="_Toc523396873"/>
      <w:r w:rsidRPr="00AF051F">
        <w:rPr>
          <w:rFonts w:ascii="Arial" w:hAnsi="Arial" w:cs="Arial"/>
          <w:b/>
          <w:sz w:val="20"/>
          <w:szCs w:val="20"/>
        </w:rPr>
        <w:t xml:space="preserve">VZOREC </w:t>
      </w:r>
      <w:r w:rsidR="009A51CF" w:rsidRPr="00AF051F">
        <w:rPr>
          <w:rFonts w:ascii="Arial" w:hAnsi="Arial" w:cs="Arial"/>
          <w:b/>
          <w:sz w:val="20"/>
          <w:szCs w:val="20"/>
        </w:rPr>
        <w:t xml:space="preserve">ZAVAROVANJA ZA RESNOST PONUDBE-BANČNA </w:t>
      </w:r>
      <w:r w:rsidRPr="00AF051F">
        <w:rPr>
          <w:rFonts w:ascii="Arial" w:hAnsi="Arial" w:cs="Arial"/>
          <w:b/>
          <w:sz w:val="20"/>
          <w:szCs w:val="20"/>
        </w:rPr>
        <w:t>GARANCIJ</w:t>
      </w:r>
      <w:r w:rsidR="009A51CF" w:rsidRPr="00AF051F">
        <w:rPr>
          <w:rFonts w:ascii="Arial" w:hAnsi="Arial" w:cs="Arial"/>
          <w:b/>
          <w:sz w:val="20"/>
          <w:szCs w:val="20"/>
        </w:rPr>
        <w:t>A</w:t>
      </w:r>
      <w:bookmarkEnd w:id="20"/>
      <w:bookmarkEnd w:id="21"/>
    </w:p>
    <w:p w14:paraId="3539C302" w14:textId="12E6E524" w:rsidR="008707D8" w:rsidRPr="00AF051F" w:rsidRDefault="008707D8" w:rsidP="008707D8">
      <w:pPr>
        <w:rPr>
          <w:rFonts w:ascii="Arial" w:hAnsi="Arial" w:cs="Arial"/>
          <w:sz w:val="20"/>
          <w:szCs w:val="20"/>
        </w:rPr>
      </w:pPr>
    </w:p>
    <w:p w14:paraId="3EF14C2D" w14:textId="77777777" w:rsidR="00C70D64" w:rsidRPr="00AF051F" w:rsidRDefault="00C70D64" w:rsidP="008707D8">
      <w:pPr>
        <w:rPr>
          <w:rFonts w:ascii="Arial" w:hAnsi="Arial" w:cs="Arial"/>
          <w:sz w:val="20"/>
          <w:szCs w:val="20"/>
        </w:rPr>
      </w:pPr>
    </w:p>
    <w:p w14:paraId="03FAF687" w14:textId="77777777" w:rsidR="008707D8" w:rsidRPr="00AF051F" w:rsidRDefault="008707D8" w:rsidP="00FB4F11">
      <w:pPr>
        <w:jc w:val="both"/>
        <w:rPr>
          <w:rFonts w:ascii="Arial" w:hAnsi="Arial" w:cs="Arial"/>
          <w:sz w:val="20"/>
          <w:szCs w:val="20"/>
        </w:rPr>
      </w:pPr>
      <w:bookmarkStart w:id="22" w:name="_Toc513809734"/>
      <w:bookmarkStart w:id="23" w:name="_Toc523396874"/>
      <w:r w:rsidRPr="00AF051F">
        <w:rPr>
          <w:rFonts w:ascii="Arial" w:hAnsi="Arial" w:cs="Arial"/>
          <w:sz w:val="20"/>
          <w:szCs w:val="20"/>
        </w:rPr>
        <w:t>Obrazec zavarovanje za resnost ponudbe po EPGP-758</w:t>
      </w:r>
      <w:bookmarkEnd w:id="22"/>
      <w:bookmarkEnd w:id="23"/>
    </w:p>
    <w:p w14:paraId="4DD04181" w14:textId="77777777" w:rsidR="008707D8" w:rsidRPr="00AF051F" w:rsidRDefault="008707D8" w:rsidP="00FB4F11">
      <w:pPr>
        <w:jc w:val="both"/>
        <w:rPr>
          <w:rFonts w:ascii="Arial" w:hAnsi="Arial" w:cs="Arial"/>
          <w:sz w:val="20"/>
          <w:szCs w:val="20"/>
        </w:rPr>
      </w:pPr>
    </w:p>
    <w:p w14:paraId="496DCF00"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sz w:val="20"/>
          <w:szCs w:val="20"/>
        </w:rPr>
        <w:t>Glava s podatki o garantu (zavarovalnici/banki)</w:t>
      </w:r>
    </w:p>
    <w:p w14:paraId="14AB0460"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sz w:val="20"/>
          <w:szCs w:val="20"/>
        </w:rPr>
        <w:t xml:space="preserve">Za: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(vpiše se upravičenca tj. izvajalca postopka javnega naročanja)</w:t>
      </w:r>
    </w:p>
    <w:p w14:paraId="72F09F09"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sz w:val="20"/>
          <w:szCs w:val="20"/>
        </w:rPr>
        <w:t xml:space="preserve">Datum: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(vpiše se datum izdaje)</w:t>
      </w:r>
    </w:p>
    <w:p w14:paraId="14120CE4"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b/>
          <w:sz w:val="20"/>
          <w:szCs w:val="20"/>
        </w:rPr>
        <w:t>VRSTA:</w:t>
      </w:r>
      <w:r w:rsidRPr="00AF051F">
        <w:rPr>
          <w:rFonts w:ascii="Arial" w:hAnsi="Arial" w:cs="Arial"/>
          <w:sz w:val="20"/>
          <w:szCs w:val="20"/>
        </w:rPr>
        <w:t xml:space="preserve"> (kavcijsko zavarovanje/garancija za resnost ponudbe)</w:t>
      </w:r>
    </w:p>
    <w:p w14:paraId="7926137D"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b/>
          <w:sz w:val="20"/>
          <w:szCs w:val="20"/>
        </w:rPr>
        <w:t xml:space="preserve">ŠTEVILKA: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(vpiše se številka zavarovanja)</w:t>
      </w:r>
    </w:p>
    <w:p w14:paraId="10CF9003"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b/>
          <w:sz w:val="20"/>
          <w:szCs w:val="20"/>
        </w:rPr>
        <w:t>GARANT:</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(vpiše se ime in naslov zavarovalnice/banke v kraju izdaje)</w:t>
      </w:r>
    </w:p>
    <w:p w14:paraId="4567ACBB"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b/>
          <w:sz w:val="20"/>
          <w:szCs w:val="20"/>
        </w:rPr>
        <w:t xml:space="preserve">NAROČNIK: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b/>
          <w:sz w:val="20"/>
          <w:szCs w:val="20"/>
        </w:rPr>
        <w:t>UPRAVIČENEC:</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(vpiše se izvajalca postopka javnega naročanja)</w:t>
      </w:r>
    </w:p>
    <w:p w14:paraId="75280ED1"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61E55A2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b/>
          <w:sz w:val="20"/>
          <w:szCs w:val="20"/>
        </w:rPr>
        <w:t xml:space="preserve">OSNOVNI POSEL: </w:t>
      </w:r>
      <w:r w:rsidRPr="00AF051F">
        <w:rPr>
          <w:rFonts w:ascii="Arial" w:hAnsi="Arial" w:cs="Arial"/>
          <w:sz w:val="20"/>
          <w:szCs w:val="20"/>
        </w:rPr>
        <w:t>obveznost naročnika zavarovanja/garancije iz njegove ponudbe, predložene v postopku javnega naročanja št. JNXXXX/20</w:t>
      </w:r>
      <w:r w:rsidR="00340D1E" w:rsidRPr="00AF051F">
        <w:rPr>
          <w:rFonts w:ascii="Arial" w:hAnsi="Arial" w:cs="Arial"/>
          <w:sz w:val="20"/>
          <w:szCs w:val="20"/>
        </w:rPr>
        <w:t>23</w:t>
      </w:r>
      <w:r w:rsidRPr="00AF051F">
        <w:rPr>
          <w:rFonts w:ascii="Arial" w:hAnsi="Arial" w:cs="Arial"/>
          <w:sz w:val="20"/>
          <w:szCs w:val="20"/>
        </w:rPr>
        <w:t xml:space="preserve"> (interna oznaka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z dne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sz w:val="20"/>
          <w:szCs w:val="20"/>
        </w:rPr>
        <w:t> </w:t>
      </w:r>
      <w:r w:rsidRPr="00AF051F">
        <w:rPr>
          <w:rFonts w:ascii="Arial" w:hAnsi="Arial" w:cs="Arial"/>
          <w:sz w:val="20"/>
          <w:szCs w:val="20"/>
        </w:rPr>
        <w:t> </w:t>
      </w:r>
      <w:r w:rsidRPr="00AF051F">
        <w:rPr>
          <w:rFonts w:ascii="Arial" w:hAnsi="Arial" w:cs="Arial"/>
          <w:sz w:val="20"/>
          <w:szCs w:val="20"/>
        </w:rPr>
        <w:t> </w:t>
      </w:r>
      <w:r w:rsidRPr="00AF051F">
        <w:rPr>
          <w:rFonts w:ascii="Arial" w:hAnsi="Arial" w:cs="Arial"/>
          <w:sz w:val="20"/>
          <w:szCs w:val="20"/>
        </w:rPr>
        <w:t> </w:t>
      </w:r>
      <w:r w:rsidRPr="00AF051F">
        <w:rPr>
          <w:rFonts w:ascii="Arial" w:hAnsi="Arial" w:cs="Arial"/>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katerega predmet je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sz w:val="20"/>
          <w:szCs w:val="20"/>
        </w:rPr>
        <w:t> </w:t>
      </w:r>
      <w:r w:rsidRPr="00AF051F">
        <w:rPr>
          <w:rFonts w:ascii="Arial" w:hAnsi="Arial" w:cs="Arial"/>
          <w:sz w:val="20"/>
          <w:szCs w:val="20"/>
        </w:rPr>
        <w:t> </w:t>
      </w:r>
      <w:r w:rsidRPr="00AF051F">
        <w:rPr>
          <w:rFonts w:ascii="Arial" w:hAnsi="Arial" w:cs="Arial"/>
          <w:sz w:val="20"/>
          <w:szCs w:val="20"/>
        </w:rPr>
        <w:t> </w:t>
      </w:r>
      <w:r w:rsidRPr="00AF051F">
        <w:rPr>
          <w:rFonts w:ascii="Arial" w:hAnsi="Arial" w:cs="Arial"/>
          <w:sz w:val="20"/>
          <w:szCs w:val="20"/>
        </w:rPr>
        <w:t> </w:t>
      </w:r>
      <w:r w:rsidRPr="00AF051F">
        <w:rPr>
          <w:rFonts w:ascii="Arial" w:hAnsi="Arial" w:cs="Arial"/>
          <w:sz w:val="20"/>
          <w:szCs w:val="20"/>
        </w:rPr>
        <w:t> </w:t>
      </w:r>
      <w:r w:rsidR="00031A30" w:rsidRPr="00AF051F">
        <w:rPr>
          <w:rFonts w:ascii="Arial" w:hAnsi="Arial" w:cs="Arial"/>
          <w:sz w:val="20"/>
          <w:szCs w:val="20"/>
        </w:rPr>
        <w:fldChar w:fldCharType="end"/>
      </w:r>
    </w:p>
    <w:p w14:paraId="0B7D35A4"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b/>
          <w:sz w:val="20"/>
          <w:szCs w:val="20"/>
        </w:rPr>
        <w:t xml:space="preserve">ZNESEK IN VALUTA: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(vpiše se najvišji znesek s številko in besedo in valuto)</w:t>
      </w:r>
    </w:p>
    <w:p w14:paraId="006DF471"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b/>
          <w:sz w:val="20"/>
          <w:szCs w:val="20"/>
        </w:rPr>
        <w:t xml:space="preserve">LISTINE, KI JIH JE POLEG IZJAVE TREBA PRILOŽITI ZAHTEVI ZA PLAČILO IN SE IZRECNO ZAHTEVAJO V SPODNJEM BESEDILU: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(nobena/navede se listina)</w:t>
      </w:r>
    </w:p>
    <w:p w14:paraId="6C9FC13D"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b/>
          <w:sz w:val="20"/>
          <w:szCs w:val="20"/>
        </w:rPr>
        <w:t>JEZIK V ZAHTEVANIH LISTINAH:</w:t>
      </w:r>
      <w:r w:rsidRPr="00AF051F">
        <w:rPr>
          <w:rFonts w:ascii="Arial" w:hAnsi="Arial" w:cs="Arial"/>
          <w:sz w:val="20"/>
          <w:szCs w:val="20"/>
        </w:rPr>
        <w:t xml:space="preserve"> slovenski</w:t>
      </w:r>
    </w:p>
    <w:p w14:paraId="7063085D"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b/>
          <w:sz w:val="20"/>
          <w:szCs w:val="20"/>
        </w:rPr>
        <w:t>OBLIKA PREDLOŽITVE:</w:t>
      </w:r>
      <w:r w:rsidRPr="00AF051F">
        <w:rPr>
          <w:rFonts w:ascii="Arial" w:hAnsi="Arial" w:cs="Arial"/>
          <w:sz w:val="20"/>
          <w:szCs w:val="20"/>
        </w:rPr>
        <w:t xml:space="preserve"> v papirni obliki s priporočeno pošto ali katerokoli obliko hitre pošte ali v elektronski obliki po SWIFT sistemu na naslov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(navede se SWIFT naslova garanta)</w:t>
      </w:r>
    </w:p>
    <w:p w14:paraId="46FC2CA0"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b/>
          <w:sz w:val="20"/>
          <w:szCs w:val="20"/>
        </w:rPr>
        <w:t>KRAJ PREDLOŽITVE:</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b/>
          <w:sz w:val="20"/>
          <w:szCs w:val="20"/>
        </w:rPr>
        <w:t xml:space="preserve">DATUM VELJAVNOSTI: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DD. MM. LL (vpiše se datum, ki je naveden v razpisni dokumentaciji za oddajo predmetnega javnega naročila)</w:t>
      </w:r>
    </w:p>
    <w:p w14:paraId="776DD605"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b/>
          <w:sz w:val="20"/>
          <w:szCs w:val="20"/>
        </w:rPr>
        <w:t>STRANKA, KI JE DOLŽNA PLAČATI STROŠKE:</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(vpiše se ime naročnika zavarovanja, tj. kandidata oziroma ponudnika v postopku javnega naročanja)</w:t>
      </w:r>
    </w:p>
    <w:p w14:paraId="7F741250"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AF051F" w:rsidRDefault="008707D8" w:rsidP="00FB4F11">
      <w:pPr>
        <w:jc w:val="both"/>
        <w:rPr>
          <w:rFonts w:ascii="Arial" w:hAnsi="Arial" w:cs="Arial"/>
          <w:sz w:val="20"/>
          <w:szCs w:val="20"/>
        </w:rPr>
      </w:pPr>
      <w:r w:rsidRPr="00AF051F">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AF051F" w:rsidRDefault="008707D8" w:rsidP="00FB4F11">
      <w:pPr>
        <w:jc w:val="both"/>
        <w:rPr>
          <w:rFonts w:ascii="Arial" w:hAnsi="Arial" w:cs="Arial"/>
          <w:sz w:val="20"/>
          <w:szCs w:val="20"/>
        </w:rPr>
      </w:pPr>
    </w:p>
    <w:p w14:paraId="1F5F4C89" w14:textId="77777777" w:rsidR="008707D8" w:rsidRPr="00AF051F" w:rsidRDefault="008707D8" w:rsidP="00FB4F11">
      <w:pPr>
        <w:jc w:val="both"/>
        <w:rPr>
          <w:rFonts w:ascii="Arial" w:hAnsi="Arial" w:cs="Arial"/>
          <w:sz w:val="20"/>
          <w:szCs w:val="20"/>
        </w:rPr>
      </w:pPr>
      <w:r w:rsidRPr="00AF051F">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AF051F" w:rsidRDefault="008707D8" w:rsidP="00024E56">
      <w:pPr>
        <w:numPr>
          <w:ilvl w:val="0"/>
          <w:numId w:val="15"/>
        </w:numPr>
        <w:jc w:val="both"/>
        <w:rPr>
          <w:rFonts w:ascii="Arial" w:hAnsi="Arial" w:cs="Arial"/>
          <w:sz w:val="20"/>
          <w:szCs w:val="20"/>
        </w:rPr>
      </w:pPr>
      <w:r w:rsidRPr="00AF051F">
        <w:rPr>
          <w:rFonts w:ascii="Arial" w:hAnsi="Arial" w:cs="Arial"/>
          <w:sz w:val="20"/>
          <w:szCs w:val="20"/>
        </w:rPr>
        <w:lastRenderedPageBreak/>
        <w:t>naročnik zavarovanja/garancije je umaknil ponudbo po poteku roka za prejem ponudb ali nedopustno spremenil ponudbo v času njene veljavnosti; ali</w:t>
      </w:r>
    </w:p>
    <w:p w14:paraId="15832171" w14:textId="77777777" w:rsidR="008707D8" w:rsidRPr="00AF051F" w:rsidRDefault="008707D8" w:rsidP="00024E56">
      <w:pPr>
        <w:numPr>
          <w:ilvl w:val="0"/>
          <w:numId w:val="15"/>
        </w:numPr>
        <w:jc w:val="both"/>
        <w:rPr>
          <w:rFonts w:ascii="Arial" w:hAnsi="Arial" w:cs="Arial"/>
          <w:sz w:val="20"/>
          <w:szCs w:val="20"/>
        </w:rPr>
      </w:pPr>
      <w:r w:rsidRPr="00AF051F">
        <w:rPr>
          <w:rFonts w:ascii="Arial" w:hAnsi="Arial" w:cs="Arial"/>
          <w:sz w:val="20"/>
          <w:szCs w:val="20"/>
        </w:rPr>
        <w:t>izbrani naročnik zavarovanja/garancije na poziv upravičenca ni podpisal pogodbe; ali</w:t>
      </w:r>
    </w:p>
    <w:p w14:paraId="62A6A79E" w14:textId="77777777" w:rsidR="008707D8" w:rsidRPr="00AF051F" w:rsidRDefault="008707D8" w:rsidP="00024E56">
      <w:pPr>
        <w:numPr>
          <w:ilvl w:val="0"/>
          <w:numId w:val="15"/>
        </w:numPr>
        <w:jc w:val="both"/>
        <w:rPr>
          <w:rFonts w:ascii="Arial" w:hAnsi="Arial" w:cs="Arial"/>
          <w:sz w:val="20"/>
          <w:szCs w:val="20"/>
        </w:rPr>
      </w:pPr>
      <w:r w:rsidRPr="00AF051F">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AF051F" w:rsidRDefault="008707D8" w:rsidP="00FB4F11">
      <w:pPr>
        <w:jc w:val="both"/>
        <w:rPr>
          <w:rFonts w:ascii="Arial" w:hAnsi="Arial" w:cs="Arial"/>
          <w:sz w:val="20"/>
          <w:szCs w:val="20"/>
        </w:rPr>
      </w:pPr>
    </w:p>
    <w:p w14:paraId="7CDC250F" w14:textId="77777777" w:rsidR="008707D8" w:rsidRPr="00AF051F" w:rsidRDefault="008707D8" w:rsidP="00FB4F11">
      <w:pPr>
        <w:jc w:val="both"/>
        <w:rPr>
          <w:rFonts w:ascii="Arial" w:hAnsi="Arial" w:cs="Arial"/>
          <w:sz w:val="20"/>
          <w:szCs w:val="20"/>
        </w:rPr>
      </w:pPr>
      <w:r w:rsidRPr="00AF051F">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AF051F" w:rsidRDefault="008707D8" w:rsidP="00FB4F11">
      <w:pPr>
        <w:jc w:val="both"/>
        <w:rPr>
          <w:rFonts w:ascii="Arial" w:hAnsi="Arial" w:cs="Arial"/>
          <w:sz w:val="20"/>
          <w:szCs w:val="20"/>
        </w:rPr>
      </w:pPr>
    </w:p>
    <w:p w14:paraId="5CC6B8C3" w14:textId="77777777" w:rsidR="008707D8" w:rsidRPr="00AF051F" w:rsidRDefault="008707D8" w:rsidP="00FB4F11">
      <w:pPr>
        <w:jc w:val="both"/>
        <w:rPr>
          <w:rFonts w:ascii="Arial" w:hAnsi="Arial" w:cs="Arial"/>
          <w:sz w:val="20"/>
          <w:szCs w:val="20"/>
        </w:rPr>
      </w:pPr>
      <w:r w:rsidRPr="00AF051F">
        <w:rPr>
          <w:rFonts w:ascii="Arial" w:hAnsi="Arial" w:cs="Arial"/>
          <w:sz w:val="20"/>
          <w:szCs w:val="20"/>
        </w:rPr>
        <w:t>Morebitne spore v zvezi s tem zavarovanjem rešuje stvarno pristojno sodišče v Ljubljani po slovenskem pravu.</w:t>
      </w:r>
    </w:p>
    <w:p w14:paraId="4EAB02E1"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AF051F" w:rsidRDefault="008707D8" w:rsidP="00FB4F11">
      <w:pPr>
        <w:jc w:val="both"/>
        <w:rPr>
          <w:rFonts w:ascii="Arial" w:hAnsi="Arial" w:cs="Arial"/>
          <w:sz w:val="20"/>
          <w:szCs w:val="20"/>
        </w:rPr>
      </w:pPr>
      <w:r w:rsidRPr="00AF051F">
        <w:rPr>
          <w:rFonts w:ascii="Arial" w:hAnsi="Arial" w:cs="Arial"/>
          <w:sz w:val="20"/>
          <w:szCs w:val="20"/>
        </w:rPr>
        <w:t>Za to zavarovanje/garancijo veljajo Enotna Pravila za Garancije na Poziv (EPGP) revizija iz leta 2010, izdana pri MTZ pod št. 758.</w:t>
      </w:r>
    </w:p>
    <w:p w14:paraId="40B14BEC" w14:textId="6CBA796B" w:rsidR="00C70D64" w:rsidRPr="00AF051F" w:rsidRDefault="00C70D64" w:rsidP="00FB4F11">
      <w:pPr>
        <w:jc w:val="both"/>
        <w:rPr>
          <w:rFonts w:ascii="Arial" w:hAnsi="Arial" w:cs="Arial"/>
          <w:sz w:val="20"/>
          <w:szCs w:val="20"/>
        </w:rPr>
      </w:pPr>
    </w:p>
    <w:p w14:paraId="48D0F229" w14:textId="77777777" w:rsidR="00C70D64" w:rsidRPr="00AF051F" w:rsidRDefault="00C70D64" w:rsidP="00FB4F11">
      <w:pPr>
        <w:jc w:val="both"/>
        <w:rPr>
          <w:rFonts w:ascii="Arial" w:hAnsi="Arial" w:cs="Arial"/>
          <w:sz w:val="20"/>
          <w:szCs w:val="20"/>
        </w:rPr>
      </w:pPr>
    </w:p>
    <w:p w14:paraId="69F2E02C"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t xml:space="preserve">                                garant</w:t>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t xml:space="preserve">           </w:t>
      </w:r>
      <w:r w:rsidR="00452637" w:rsidRPr="00AF051F">
        <w:rPr>
          <w:rFonts w:ascii="Arial" w:hAnsi="Arial" w:cs="Arial"/>
          <w:sz w:val="20"/>
          <w:szCs w:val="20"/>
        </w:rPr>
        <w:t xml:space="preserve">                         </w:t>
      </w:r>
      <w:r w:rsidRPr="00AF051F">
        <w:rPr>
          <w:rFonts w:ascii="Arial" w:hAnsi="Arial" w:cs="Arial"/>
          <w:sz w:val="20"/>
          <w:szCs w:val="20"/>
        </w:rPr>
        <w:t xml:space="preserve">   (žig in podpis)</w:t>
      </w:r>
    </w:p>
    <w:p w14:paraId="77F9A4EF" w14:textId="77777777" w:rsidR="008707D8" w:rsidRPr="00AF051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AF051F" w:rsidRDefault="00216208" w:rsidP="00FB4F11">
      <w:pPr>
        <w:spacing w:before="120" w:line="216" w:lineRule="auto"/>
        <w:jc w:val="both"/>
        <w:rPr>
          <w:rFonts w:ascii="Arial" w:hAnsi="Arial" w:cs="Arial"/>
          <w:b/>
          <w:sz w:val="20"/>
          <w:szCs w:val="20"/>
        </w:rPr>
      </w:pPr>
    </w:p>
    <w:p w14:paraId="18C5C534" w14:textId="77777777" w:rsidR="00B80A5F" w:rsidRPr="00AF051F" w:rsidRDefault="00B80A5F" w:rsidP="00785BD8">
      <w:pPr>
        <w:spacing w:before="120" w:line="216" w:lineRule="auto"/>
        <w:rPr>
          <w:rFonts w:ascii="Arial" w:hAnsi="Arial" w:cs="Arial"/>
          <w:b/>
          <w:sz w:val="20"/>
          <w:szCs w:val="20"/>
        </w:rPr>
      </w:pPr>
    </w:p>
    <w:p w14:paraId="762B2DB6" w14:textId="77777777" w:rsidR="00B80A5F" w:rsidRPr="00AF051F" w:rsidRDefault="00B80A5F" w:rsidP="00785BD8">
      <w:pPr>
        <w:spacing w:before="120" w:line="216" w:lineRule="auto"/>
        <w:rPr>
          <w:rFonts w:ascii="Arial" w:hAnsi="Arial" w:cs="Arial"/>
          <w:b/>
          <w:sz w:val="20"/>
          <w:szCs w:val="20"/>
        </w:rPr>
      </w:pPr>
    </w:p>
    <w:p w14:paraId="71858671" w14:textId="77777777" w:rsidR="00B80A5F" w:rsidRPr="00AF051F" w:rsidRDefault="00B80A5F" w:rsidP="00785BD8">
      <w:pPr>
        <w:spacing w:before="120" w:line="216" w:lineRule="auto"/>
        <w:rPr>
          <w:rFonts w:ascii="Arial" w:hAnsi="Arial" w:cs="Arial"/>
          <w:b/>
          <w:sz w:val="20"/>
          <w:szCs w:val="20"/>
        </w:rPr>
      </w:pPr>
    </w:p>
    <w:p w14:paraId="2A838979" w14:textId="77777777" w:rsidR="00B80A5F" w:rsidRPr="00AF051F" w:rsidRDefault="00B80A5F" w:rsidP="00785BD8">
      <w:pPr>
        <w:spacing w:before="120" w:line="216" w:lineRule="auto"/>
        <w:rPr>
          <w:rFonts w:ascii="Arial" w:hAnsi="Arial" w:cs="Arial"/>
          <w:b/>
          <w:sz w:val="20"/>
          <w:szCs w:val="20"/>
        </w:rPr>
      </w:pPr>
    </w:p>
    <w:p w14:paraId="133DBA81" w14:textId="77777777" w:rsidR="00B80A5F" w:rsidRPr="00AF051F" w:rsidRDefault="00B80A5F" w:rsidP="00785BD8">
      <w:pPr>
        <w:spacing w:before="120" w:line="216" w:lineRule="auto"/>
        <w:rPr>
          <w:rFonts w:ascii="Arial" w:hAnsi="Arial" w:cs="Arial"/>
          <w:b/>
          <w:sz w:val="20"/>
          <w:szCs w:val="20"/>
        </w:rPr>
      </w:pPr>
    </w:p>
    <w:p w14:paraId="4228AEA5" w14:textId="77777777" w:rsidR="00B80A5F" w:rsidRPr="00AF051F" w:rsidRDefault="00B80A5F" w:rsidP="00785BD8">
      <w:pPr>
        <w:spacing w:before="120" w:line="216" w:lineRule="auto"/>
        <w:rPr>
          <w:rFonts w:ascii="Arial" w:hAnsi="Arial" w:cs="Arial"/>
          <w:b/>
          <w:sz w:val="20"/>
          <w:szCs w:val="20"/>
        </w:rPr>
      </w:pPr>
    </w:p>
    <w:p w14:paraId="2DC0CA3B" w14:textId="77777777" w:rsidR="00B80A5F" w:rsidRPr="00AF051F" w:rsidRDefault="00B80A5F" w:rsidP="00785BD8">
      <w:pPr>
        <w:spacing w:before="120" w:line="216" w:lineRule="auto"/>
        <w:rPr>
          <w:rFonts w:ascii="Arial" w:hAnsi="Arial" w:cs="Arial"/>
          <w:b/>
          <w:sz w:val="20"/>
          <w:szCs w:val="20"/>
        </w:rPr>
      </w:pPr>
    </w:p>
    <w:p w14:paraId="581B0E8D" w14:textId="77777777" w:rsidR="00B80A5F" w:rsidRPr="00AF051F" w:rsidRDefault="00B80A5F" w:rsidP="00785BD8">
      <w:pPr>
        <w:spacing w:before="120" w:line="216" w:lineRule="auto"/>
        <w:rPr>
          <w:rFonts w:ascii="Arial" w:hAnsi="Arial" w:cs="Arial"/>
          <w:b/>
          <w:sz w:val="20"/>
          <w:szCs w:val="20"/>
        </w:rPr>
      </w:pPr>
    </w:p>
    <w:p w14:paraId="210A1E40" w14:textId="77777777" w:rsidR="00B80A5F" w:rsidRPr="00AF051F" w:rsidRDefault="00B80A5F" w:rsidP="00785BD8">
      <w:pPr>
        <w:spacing w:before="120" w:line="216" w:lineRule="auto"/>
        <w:rPr>
          <w:rFonts w:ascii="Arial" w:hAnsi="Arial" w:cs="Arial"/>
          <w:b/>
          <w:sz w:val="20"/>
          <w:szCs w:val="20"/>
        </w:rPr>
      </w:pPr>
    </w:p>
    <w:p w14:paraId="1C374DBA" w14:textId="77777777" w:rsidR="00B80A5F" w:rsidRPr="00AF051F" w:rsidRDefault="00B80A5F" w:rsidP="00785BD8">
      <w:pPr>
        <w:spacing w:before="120" w:line="216" w:lineRule="auto"/>
        <w:rPr>
          <w:rFonts w:ascii="Arial" w:hAnsi="Arial" w:cs="Arial"/>
          <w:b/>
          <w:sz w:val="20"/>
          <w:szCs w:val="20"/>
        </w:rPr>
      </w:pPr>
    </w:p>
    <w:p w14:paraId="10AD8F32" w14:textId="77777777" w:rsidR="00FD7C3E" w:rsidRPr="00AF051F" w:rsidRDefault="00FD7C3E" w:rsidP="00785BD8">
      <w:pPr>
        <w:spacing w:before="120" w:line="216" w:lineRule="auto"/>
        <w:rPr>
          <w:rFonts w:ascii="Arial" w:hAnsi="Arial" w:cs="Arial"/>
          <w:b/>
          <w:sz w:val="20"/>
          <w:szCs w:val="20"/>
        </w:rPr>
      </w:pPr>
    </w:p>
    <w:p w14:paraId="6D5B3499" w14:textId="77777777" w:rsidR="00C65055" w:rsidRPr="00AF051F" w:rsidRDefault="00C65055" w:rsidP="00785BD8">
      <w:pPr>
        <w:spacing w:before="120" w:line="216" w:lineRule="auto"/>
        <w:rPr>
          <w:rFonts w:ascii="Arial" w:hAnsi="Arial" w:cs="Arial"/>
          <w:b/>
          <w:sz w:val="20"/>
          <w:szCs w:val="20"/>
        </w:rPr>
      </w:pPr>
    </w:p>
    <w:p w14:paraId="5EFDBDB4" w14:textId="77777777" w:rsidR="00C65055" w:rsidRPr="00AF051F" w:rsidRDefault="00C65055" w:rsidP="00785BD8">
      <w:pPr>
        <w:spacing w:before="120" w:line="216" w:lineRule="auto"/>
        <w:rPr>
          <w:rFonts w:ascii="Arial" w:hAnsi="Arial" w:cs="Arial"/>
          <w:b/>
          <w:sz w:val="20"/>
          <w:szCs w:val="20"/>
        </w:rPr>
      </w:pPr>
    </w:p>
    <w:p w14:paraId="4763806D" w14:textId="77777777" w:rsidR="00C65055" w:rsidRPr="00AF051F" w:rsidRDefault="00C65055" w:rsidP="00785BD8">
      <w:pPr>
        <w:spacing w:before="120" w:line="216" w:lineRule="auto"/>
        <w:rPr>
          <w:rFonts w:ascii="Arial" w:hAnsi="Arial" w:cs="Arial"/>
          <w:b/>
          <w:sz w:val="20"/>
          <w:szCs w:val="20"/>
        </w:rPr>
      </w:pPr>
    </w:p>
    <w:p w14:paraId="261418D1" w14:textId="77777777" w:rsidR="00283CC0" w:rsidRPr="00AF051F" w:rsidRDefault="00283CC0" w:rsidP="00785BD8">
      <w:pPr>
        <w:spacing w:before="120" w:line="216" w:lineRule="auto"/>
        <w:rPr>
          <w:rFonts w:ascii="Arial" w:hAnsi="Arial" w:cs="Arial"/>
          <w:b/>
          <w:sz w:val="20"/>
          <w:szCs w:val="20"/>
        </w:rPr>
      </w:pPr>
    </w:p>
    <w:p w14:paraId="6C08BF33" w14:textId="77777777" w:rsidR="00283CC0" w:rsidRPr="00AF051F" w:rsidRDefault="00283CC0" w:rsidP="00785BD8">
      <w:pPr>
        <w:spacing w:before="120" w:line="216" w:lineRule="auto"/>
        <w:rPr>
          <w:rFonts w:ascii="Arial" w:hAnsi="Arial" w:cs="Arial"/>
          <w:b/>
          <w:sz w:val="20"/>
          <w:szCs w:val="20"/>
        </w:rPr>
      </w:pPr>
    </w:p>
    <w:p w14:paraId="269BE6FD" w14:textId="77777777" w:rsidR="00283CC0" w:rsidRPr="00AF051F" w:rsidRDefault="00283CC0" w:rsidP="00785BD8">
      <w:pPr>
        <w:spacing w:before="120" w:line="216" w:lineRule="auto"/>
        <w:rPr>
          <w:rFonts w:ascii="Arial" w:hAnsi="Arial" w:cs="Arial"/>
          <w:b/>
          <w:sz w:val="20"/>
          <w:szCs w:val="20"/>
        </w:rPr>
      </w:pPr>
    </w:p>
    <w:p w14:paraId="45F93B45" w14:textId="77777777" w:rsidR="00283CC0" w:rsidRPr="00AF051F" w:rsidRDefault="00283CC0" w:rsidP="00785BD8">
      <w:pPr>
        <w:spacing w:before="120" w:line="216" w:lineRule="auto"/>
        <w:rPr>
          <w:rFonts w:ascii="Arial" w:hAnsi="Arial" w:cs="Arial"/>
          <w:b/>
          <w:sz w:val="20"/>
          <w:szCs w:val="20"/>
        </w:rPr>
      </w:pPr>
    </w:p>
    <w:p w14:paraId="0563AB39" w14:textId="77777777" w:rsidR="00283CC0" w:rsidRPr="00AF051F" w:rsidRDefault="00283CC0" w:rsidP="00785BD8">
      <w:pPr>
        <w:spacing w:before="120" w:line="216" w:lineRule="auto"/>
        <w:rPr>
          <w:rFonts w:ascii="Arial" w:hAnsi="Arial" w:cs="Arial"/>
          <w:b/>
          <w:sz w:val="20"/>
          <w:szCs w:val="20"/>
        </w:rPr>
      </w:pPr>
    </w:p>
    <w:p w14:paraId="5BAC656C" w14:textId="77777777" w:rsidR="00283CC0" w:rsidRPr="00AF051F" w:rsidRDefault="00283CC0" w:rsidP="00785BD8">
      <w:pPr>
        <w:spacing w:before="120" w:line="216" w:lineRule="auto"/>
        <w:rPr>
          <w:rFonts w:ascii="Arial" w:hAnsi="Arial" w:cs="Arial"/>
          <w:b/>
          <w:sz w:val="20"/>
          <w:szCs w:val="20"/>
        </w:rPr>
      </w:pPr>
    </w:p>
    <w:p w14:paraId="7FBBD784" w14:textId="77777777" w:rsidR="00283CC0" w:rsidRPr="00AF051F" w:rsidRDefault="00283CC0" w:rsidP="00785BD8">
      <w:pPr>
        <w:spacing w:before="120" w:line="216" w:lineRule="auto"/>
        <w:rPr>
          <w:rFonts w:ascii="Arial" w:hAnsi="Arial" w:cs="Arial"/>
          <w:b/>
          <w:sz w:val="20"/>
          <w:szCs w:val="20"/>
        </w:rPr>
      </w:pPr>
    </w:p>
    <w:p w14:paraId="6447E9BF" w14:textId="77777777" w:rsidR="00283CC0" w:rsidRPr="00AF051F" w:rsidRDefault="00283CC0" w:rsidP="00785BD8">
      <w:pPr>
        <w:spacing w:before="120" w:line="216" w:lineRule="auto"/>
        <w:rPr>
          <w:rFonts w:ascii="Arial" w:hAnsi="Arial" w:cs="Arial"/>
          <w:b/>
          <w:sz w:val="20"/>
          <w:szCs w:val="20"/>
        </w:rPr>
      </w:pPr>
    </w:p>
    <w:p w14:paraId="35DF3BE6" w14:textId="77777777" w:rsidR="00283CC0" w:rsidRPr="00AF051F" w:rsidRDefault="00283CC0" w:rsidP="00785BD8">
      <w:pPr>
        <w:spacing w:before="120" w:line="216" w:lineRule="auto"/>
        <w:rPr>
          <w:rFonts w:ascii="Arial" w:hAnsi="Arial" w:cs="Arial"/>
          <w:b/>
          <w:sz w:val="20"/>
          <w:szCs w:val="20"/>
        </w:rPr>
      </w:pPr>
    </w:p>
    <w:p w14:paraId="5009B587" w14:textId="77777777" w:rsidR="00283CC0" w:rsidRPr="00AF051F" w:rsidRDefault="00283CC0" w:rsidP="00785BD8">
      <w:pPr>
        <w:spacing w:before="120" w:line="216" w:lineRule="auto"/>
        <w:rPr>
          <w:rFonts w:ascii="Arial" w:hAnsi="Arial" w:cs="Arial"/>
          <w:b/>
          <w:sz w:val="20"/>
          <w:szCs w:val="20"/>
        </w:rPr>
      </w:pPr>
    </w:p>
    <w:p w14:paraId="1F85E71E" w14:textId="77777777" w:rsidR="00283CC0" w:rsidRPr="00AF051F" w:rsidRDefault="00283CC0" w:rsidP="00785BD8">
      <w:pPr>
        <w:spacing w:before="120" w:line="216" w:lineRule="auto"/>
        <w:rPr>
          <w:rFonts w:ascii="Arial" w:hAnsi="Arial" w:cs="Arial"/>
          <w:b/>
          <w:sz w:val="20"/>
          <w:szCs w:val="20"/>
        </w:rPr>
      </w:pPr>
    </w:p>
    <w:p w14:paraId="6F003307" w14:textId="77777777" w:rsidR="00283CC0" w:rsidRPr="00AF051F" w:rsidRDefault="00283CC0" w:rsidP="00785BD8">
      <w:pPr>
        <w:spacing w:before="120" w:line="216" w:lineRule="auto"/>
        <w:rPr>
          <w:rFonts w:ascii="Arial" w:hAnsi="Arial" w:cs="Arial"/>
          <w:b/>
          <w:sz w:val="20"/>
          <w:szCs w:val="20"/>
        </w:rPr>
      </w:pPr>
    </w:p>
    <w:p w14:paraId="645D66F0" w14:textId="381FE24B" w:rsidR="00E35DC9" w:rsidRPr="00AF051F" w:rsidRDefault="00785BD8" w:rsidP="00B8261D">
      <w:pPr>
        <w:pStyle w:val="Naslov2"/>
        <w:rPr>
          <w:i w:val="0"/>
          <w:sz w:val="20"/>
          <w:szCs w:val="20"/>
        </w:rPr>
      </w:pPr>
      <w:bookmarkStart w:id="24" w:name="_Toc532533800"/>
      <w:bookmarkStart w:id="25" w:name="_Toc57805102"/>
      <w:bookmarkStart w:id="26" w:name="_Toc127426867"/>
      <w:r w:rsidRPr="00AF051F">
        <w:rPr>
          <w:i w:val="0"/>
          <w:sz w:val="20"/>
          <w:szCs w:val="20"/>
        </w:rPr>
        <w:lastRenderedPageBreak/>
        <w:t xml:space="preserve">Obrazec </w:t>
      </w:r>
      <w:bookmarkEnd w:id="24"/>
      <w:bookmarkEnd w:id="25"/>
      <w:bookmarkEnd w:id="26"/>
      <w:r w:rsidR="00931B20" w:rsidRPr="00AF051F">
        <w:rPr>
          <w:i w:val="0"/>
          <w:sz w:val="20"/>
          <w:szCs w:val="20"/>
        </w:rPr>
        <w:t>6</w:t>
      </w:r>
    </w:p>
    <w:p w14:paraId="6E42F235" w14:textId="77777777" w:rsidR="00B8261D" w:rsidRPr="00AF051F" w:rsidRDefault="00B8261D" w:rsidP="00B8261D">
      <w:pPr>
        <w:rPr>
          <w:rFonts w:ascii="Arial" w:hAnsi="Arial" w:cs="Arial"/>
          <w:sz w:val="20"/>
          <w:szCs w:val="20"/>
        </w:rPr>
      </w:pPr>
    </w:p>
    <w:p w14:paraId="1952C01C" w14:textId="48710ADE" w:rsidR="008707D8" w:rsidRPr="00AF051F" w:rsidRDefault="008707D8" w:rsidP="008707D8">
      <w:pPr>
        <w:spacing w:line="0" w:lineRule="atLeast"/>
        <w:jc w:val="center"/>
        <w:rPr>
          <w:rFonts w:ascii="Arial" w:hAnsi="Arial" w:cs="Arial"/>
          <w:b/>
          <w:sz w:val="20"/>
          <w:szCs w:val="20"/>
        </w:rPr>
      </w:pPr>
      <w:r w:rsidRPr="00AF051F">
        <w:rPr>
          <w:rFonts w:ascii="Arial" w:hAnsi="Arial" w:cs="Arial"/>
          <w:b/>
          <w:sz w:val="20"/>
          <w:szCs w:val="20"/>
        </w:rPr>
        <w:t xml:space="preserve">VZOREC </w:t>
      </w:r>
      <w:r w:rsidR="00895BC5" w:rsidRPr="00AF051F">
        <w:rPr>
          <w:rFonts w:ascii="Arial" w:hAnsi="Arial" w:cs="Arial"/>
          <w:b/>
          <w:sz w:val="20"/>
          <w:szCs w:val="20"/>
        </w:rPr>
        <w:t xml:space="preserve">ZAVAROVANJA </w:t>
      </w:r>
      <w:r w:rsidRPr="00AF051F">
        <w:rPr>
          <w:rFonts w:ascii="Arial" w:hAnsi="Arial" w:cs="Arial"/>
          <w:b/>
          <w:sz w:val="20"/>
          <w:szCs w:val="20"/>
        </w:rPr>
        <w:t>ZA DOBRO IZVEDBO POGODBENIH</w:t>
      </w:r>
      <w:r w:rsidR="000B37E4" w:rsidRPr="00AF051F">
        <w:rPr>
          <w:rFonts w:ascii="Arial" w:hAnsi="Arial" w:cs="Arial"/>
          <w:b/>
          <w:sz w:val="20"/>
          <w:szCs w:val="20"/>
        </w:rPr>
        <w:t xml:space="preserve"> </w:t>
      </w:r>
      <w:r w:rsidRPr="00AF051F">
        <w:rPr>
          <w:rFonts w:ascii="Arial" w:hAnsi="Arial" w:cs="Arial"/>
          <w:b/>
          <w:sz w:val="20"/>
          <w:szCs w:val="20"/>
        </w:rPr>
        <w:t>OBVEZNOSTI</w:t>
      </w:r>
      <w:r w:rsidR="00895BC5" w:rsidRPr="00AF051F">
        <w:rPr>
          <w:rFonts w:ascii="Arial" w:hAnsi="Arial" w:cs="Arial"/>
          <w:b/>
          <w:sz w:val="20"/>
          <w:szCs w:val="20"/>
        </w:rPr>
        <w:t>- BANČNA GARANCIJA</w:t>
      </w:r>
    </w:p>
    <w:p w14:paraId="16A0B888" w14:textId="77777777" w:rsidR="008707D8" w:rsidRPr="00AF051F" w:rsidRDefault="008707D8" w:rsidP="008707D8">
      <w:pPr>
        <w:spacing w:line="0" w:lineRule="atLeast"/>
        <w:rPr>
          <w:rFonts w:ascii="Arial" w:hAnsi="Arial" w:cs="Arial"/>
          <w:b/>
          <w:sz w:val="20"/>
          <w:szCs w:val="20"/>
        </w:rPr>
      </w:pPr>
    </w:p>
    <w:p w14:paraId="2ED40263" w14:textId="77777777" w:rsidR="008707D8" w:rsidRPr="00AF051F" w:rsidRDefault="008707D8" w:rsidP="008707D8">
      <w:pPr>
        <w:spacing w:line="0" w:lineRule="atLeast"/>
        <w:rPr>
          <w:rFonts w:ascii="Arial" w:hAnsi="Arial" w:cs="Arial"/>
          <w:b/>
          <w:sz w:val="20"/>
          <w:szCs w:val="20"/>
        </w:rPr>
      </w:pPr>
      <w:r w:rsidRPr="00AF051F">
        <w:rPr>
          <w:rFonts w:ascii="Arial" w:hAnsi="Arial" w:cs="Arial"/>
          <w:b/>
          <w:sz w:val="20"/>
          <w:szCs w:val="20"/>
        </w:rPr>
        <w:t>Naziv, naslov in SWIFT ključ banke</w:t>
      </w:r>
    </w:p>
    <w:p w14:paraId="166C66A9" w14:textId="77777777" w:rsidR="00895BC5" w:rsidRPr="00AF051F" w:rsidRDefault="00895BC5" w:rsidP="00895BC5">
      <w:pPr>
        <w:spacing w:after="160" w:line="0" w:lineRule="atLeast"/>
        <w:jc w:val="both"/>
        <w:rPr>
          <w:rFonts w:ascii="Arial" w:hAnsi="Arial" w:cs="Arial"/>
          <w:sz w:val="20"/>
          <w:szCs w:val="20"/>
          <w:u w:val="dotted"/>
          <w:shd w:val="clear" w:color="auto" w:fill="FFFFCC"/>
        </w:rPr>
      </w:pPr>
      <w:r w:rsidRPr="00AF051F">
        <w:rPr>
          <w:rFonts w:ascii="Arial" w:hAnsi="Arial" w:cs="Arial"/>
          <w:sz w:val="20"/>
          <w:szCs w:val="20"/>
          <w:shd w:val="clear" w:color="auto" w:fill="D9D9D9"/>
        </w:rPr>
        <w:tab/>
      </w:r>
      <w:r w:rsidRPr="00AF051F">
        <w:rPr>
          <w:rFonts w:ascii="Arial" w:hAnsi="Arial" w:cs="Arial"/>
          <w:sz w:val="20"/>
          <w:szCs w:val="20"/>
          <w:shd w:val="clear" w:color="auto" w:fill="D9D9D9"/>
        </w:rPr>
        <w:tab/>
      </w:r>
      <w:r w:rsidRPr="00AF051F">
        <w:rPr>
          <w:rFonts w:ascii="Arial" w:hAnsi="Arial" w:cs="Arial"/>
          <w:sz w:val="20"/>
          <w:szCs w:val="20"/>
          <w:shd w:val="clear" w:color="auto" w:fill="D9D9D9"/>
        </w:rPr>
        <w:tab/>
      </w:r>
      <w:r w:rsidRPr="00AF051F">
        <w:rPr>
          <w:rFonts w:ascii="Arial" w:hAnsi="Arial" w:cs="Arial"/>
          <w:sz w:val="20"/>
          <w:szCs w:val="20"/>
          <w:shd w:val="clear" w:color="auto" w:fill="D9D9D9"/>
        </w:rPr>
        <w:tab/>
      </w:r>
    </w:p>
    <w:p w14:paraId="57AB1AF0" w14:textId="77777777" w:rsidR="00895BC5" w:rsidRPr="00AF051F" w:rsidRDefault="00895BC5" w:rsidP="00895BC5">
      <w:pPr>
        <w:spacing w:after="160" w:line="0" w:lineRule="atLeast"/>
        <w:jc w:val="both"/>
        <w:rPr>
          <w:rFonts w:ascii="Arial" w:hAnsi="Arial" w:cs="Arial"/>
          <w:sz w:val="20"/>
          <w:szCs w:val="20"/>
          <w:u w:val="dotted"/>
          <w:shd w:val="clear" w:color="auto" w:fill="FFFFCC"/>
        </w:rPr>
      </w:pPr>
      <w:r w:rsidRPr="00AF051F">
        <w:rPr>
          <w:rFonts w:ascii="Arial" w:hAnsi="Arial" w:cs="Arial"/>
          <w:sz w:val="20"/>
          <w:szCs w:val="20"/>
          <w:shd w:val="clear" w:color="auto" w:fill="D9D9D9"/>
        </w:rPr>
        <w:tab/>
      </w:r>
      <w:r w:rsidRPr="00AF051F">
        <w:rPr>
          <w:rFonts w:ascii="Arial" w:hAnsi="Arial" w:cs="Arial"/>
          <w:sz w:val="20"/>
          <w:szCs w:val="20"/>
          <w:shd w:val="clear" w:color="auto" w:fill="D9D9D9"/>
        </w:rPr>
        <w:tab/>
      </w:r>
      <w:r w:rsidRPr="00AF051F">
        <w:rPr>
          <w:rFonts w:ascii="Arial" w:hAnsi="Arial" w:cs="Arial"/>
          <w:sz w:val="20"/>
          <w:szCs w:val="20"/>
          <w:shd w:val="clear" w:color="auto" w:fill="D9D9D9"/>
        </w:rPr>
        <w:tab/>
      </w:r>
      <w:r w:rsidRPr="00AF051F">
        <w:rPr>
          <w:rFonts w:ascii="Arial" w:hAnsi="Arial" w:cs="Arial"/>
          <w:sz w:val="20"/>
          <w:szCs w:val="20"/>
          <w:shd w:val="clear" w:color="auto" w:fill="D9D9D9"/>
        </w:rPr>
        <w:tab/>
      </w:r>
    </w:p>
    <w:p w14:paraId="5A355635" w14:textId="77777777" w:rsidR="00895BC5" w:rsidRPr="00AF051F" w:rsidRDefault="00895BC5" w:rsidP="00895BC5">
      <w:pPr>
        <w:spacing w:after="160" w:line="0" w:lineRule="atLeast"/>
        <w:jc w:val="both"/>
        <w:rPr>
          <w:rFonts w:ascii="Arial" w:hAnsi="Arial" w:cs="Arial"/>
          <w:b/>
          <w:sz w:val="20"/>
          <w:szCs w:val="20"/>
        </w:rPr>
      </w:pPr>
      <w:r w:rsidRPr="00AF051F">
        <w:rPr>
          <w:rFonts w:ascii="Arial" w:hAnsi="Arial" w:cs="Arial"/>
          <w:sz w:val="20"/>
          <w:szCs w:val="20"/>
          <w:shd w:val="clear" w:color="auto" w:fill="D9D9D9"/>
        </w:rPr>
        <w:tab/>
      </w:r>
      <w:r w:rsidRPr="00AF051F">
        <w:rPr>
          <w:rFonts w:ascii="Arial" w:hAnsi="Arial" w:cs="Arial"/>
          <w:sz w:val="20"/>
          <w:szCs w:val="20"/>
          <w:shd w:val="clear" w:color="auto" w:fill="D9D9D9"/>
        </w:rPr>
        <w:tab/>
      </w:r>
      <w:r w:rsidRPr="00AF051F">
        <w:rPr>
          <w:rFonts w:ascii="Arial" w:hAnsi="Arial" w:cs="Arial"/>
          <w:sz w:val="20"/>
          <w:szCs w:val="20"/>
          <w:shd w:val="clear" w:color="auto" w:fill="D9D9D9"/>
        </w:rPr>
        <w:tab/>
      </w:r>
      <w:r w:rsidRPr="00AF051F">
        <w:rPr>
          <w:rFonts w:ascii="Arial" w:hAnsi="Arial" w:cs="Arial"/>
          <w:sz w:val="20"/>
          <w:szCs w:val="20"/>
          <w:shd w:val="clear" w:color="auto" w:fill="D9D9D9"/>
        </w:rPr>
        <w:tab/>
      </w:r>
      <w:r w:rsidRPr="00AF051F">
        <w:rPr>
          <w:rFonts w:ascii="Arial" w:hAnsi="Arial" w:cs="Arial"/>
          <w:b/>
          <w:sz w:val="20"/>
          <w:szCs w:val="20"/>
        </w:rPr>
        <w:tab/>
      </w:r>
      <w:r w:rsidRPr="00AF051F">
        <w:rPr>
          <w:rFonts w:ascii="Arial" w:hAnsi="Arial" w:cs="Arial"/>
          <w:b/>
          <w:sz w:val="20"/>
          <w:szCs w:val="20"/>
        </w:rPr>
        <w:tab/>
      </w:r>
    </w:p>
    <w:p w14:paraId="4B39141B" w14:textId="77777777" w:rsidR="00895BC5" w:rsidRPr="00AF051F" w:rsidRDefault="00895BC5" w:rsidP="008707D8">
      <w:pPr>
        <w:spacing w:line="0" w:lineRule="atLeast"/>
        <w:rPr>
          <w:rFonts w:ascii="Arial" w:hAnsi="Arial" w:cs="Arial"/>
          <w:b/>
          <w:sz w:val="20"/>
          <w:szCs w:val="20"/>
        </w:rPr>
      </w:pPr>
    </w:p>
    <w:p w14:paraId="67C53C61" w14:textId="77777777" w:rsidR="008707D8" w:rsidRPr="00AF051F" w:rsidRDefault="008707D8" w:rsidP="008707D8">
      <w:pPr>
        <w:spacing w:line="0" w:lineRule="atLeast"/>
        <w:rPr>
          <w:rFonts w:ascii="Arial" w:hAnsi="Arial" w:cs="Arial"/>
          <w:b/>
          <w:sz w:val="20"/>
          <w:szCs w:val="20"/>
        </w:rPr>
      </w:pPr>
      <w:r w:rsidRPr="00AF051F">
        <w:rPr>
          <w:rFonts w:ascii="Arial" w:hAnsi="Arial" w:cs="Arial"/>
          <w:b/>
          <w:sz w:val="20"/>
          <w:szCs w:val="20"/>
        </w:rPr>
        <w:t>Naziv in naslov naročnika javnega naročila</w:t>
      </w:r>
    </w:p>
    <w:p w14:paraId="14AA36A6" w14:textId="77777777" w:rsidR="008707D8" w:rsidRPr="00AF051F" w:rsidRDefault="008707D8" w:rsidP="008707D8">
      <w:pPr>
        <w:spacing w:line="0" w:lineRule="atLeast"/>
        <w:rPr>
          <w:rFonts w:ascii="Arial" w:hAnsi="Arial" w:cs="Arial"/>
          <w:sz w:val="20"/>
          <w:szCs w:val="20"/>
        </w:rPr>
      </w:pPr>
      <w:r w:rsidRPr="00AF051F">
        <w:rPr>
          <w:rFonts w:ascii="Arial" w:hAnsi="Arial" w:cs="Arial"/>
          <w:sz w:val="20"/>
          <w:szCs w:val="20"/>
        </w:rPr>
        <w:t>SŽ – Vleka in tehnika, d.o.o.</w:t>
      </w:r>
    </w:p>
    <w:p w14:paraId="60FF36E0" w14:textId="77777777" w:rsidR="008707D8" w:rsidRPr="00AF051F" w:rsidRDefault="008707D8" w:rsidP="008707D8">
      <w:pPr>
        <w:spacing w:line="0" w:lineRule="atLeast"/>
        <w:rPr>
          <w:rFonts w:ascii="Arial" w:hAnsi="Arial" w:cs="Arial"/>
          <w:sz w:val="20"/>
          <w:szCs w:val="20"/>
        </w:rPr>
      </w:pPr>
      <w:r w:rsidRPr="00AF051F">
        <w:rPr>
          <w:rFonts w:ascii="Arial" w:hAnsi="Arial" w:cs="Arial"/>
          <w:sz w:val="20"/>
          <w:szCs w:val="20"/>
        </w:rPr>
        <w:t>Zaloška cesta 217</w:t>
      </w:r>
    </w:p>
    <w:p w14:paraId="39E90E89" w14:textId="77777777" w:rsidR="008707D8" w:rsidRPr="00AF051F" w:rsidRDefault="008707D8" w:rsidP="008707D8">
      <w:pPr>
        <w:spacing w:line="0" w:lineRule="atLeast"/>
        <w:rPr>
          <w:rFonts w:ascii="Arial" w:hAnsi="Arial" w:cs="Arial"/>
          <w:sz w:val="20"/>
          <w:szCs w:val="20"/>
        </w:rPr>
      </w:pPr>
      <w:r w:rsidRPr="00AF051F">
        <w:rPr>
          <w:rFonts w:ascii="Arial" w:hAnsi="Arial" w:cs="Arial"/>
          <w:sz w:val="20"/>
          <w:szCs w:val="20"/>
        </w:rPr>
        <w:t>1000 Ljubljana</w:t>
      </w:r>
    </w:p>
    <w:p w14:paraId="3CDF6B78" w14:textId="77777777" w:rsidR="00085CBC" w:rsidRPr="00AF051F" w:rsidRDefault="00085CBC" w:rsidP="008707D8">
      <w:pPr>
        <w:spacing w:line="0" w:lineRule="atLeast"/>
        <w:rPr>
          <w:rFonts w:ascii="Arial" w:hAnsi="Arial" w:cs="Arial"/>
          <w:sz w:val="20"/>
          <w:szCs w:val="20"/>
        </w:rPr>
      </w:pPr>
    </w:p>
    <w:p w14:paraId="622AC24B" w14:textId="77777777" w:rsidR="008707D8" w:rsidRPr="00AF051F" w:rsidRDefault="008707D8" w:rsidP="008707D8">
      <w:pPr>
        <w:spacing w:line="0" w:lineRule="atLeast"/>
        <w:rPr>
          <w:rFonts w:ascii="Arial" w:hAnsi="Arial" w:cs="Arial"/>
          <w:b/>
          <w:sz w:val="20"/>
          <w:szCs w:val="20"/>
        </w:rPr>
      </w:pPr>
      <w:r w:rsidRPr="00AF051F">
        <w:rPr>
          <w:rFonts w:ascii="Arial" w:hAnsi="Arial" w:cs="Arial"/>
          <w:b/>
          <w:sz w:val="20"/>
          <w:szCs w:val="20"/>
        </w:rPr>
        <w:t>Datum izdaje zavarovanja</w:t>
      </w:r>
    </w:p>
    <w:p w14:paraId="1D6CA013" w14:textId="77777777" w:rsidR="008707D8" w:rsidRPr="00AF051F" w:rsidRDefault="008707D8" w:rsidP="008707D8">
      <w:pPr>
        <w:spacing w:line="0" w:lineRule="atLeast"/>
        <w:rPr>
          <w:rFonts w:ascii="Arial" w:hAnsi="Arial" w:cs="Arial"/>
          <w:sz w:val="20"/>
          <w:szCs w:val="20"/>
          <w:u w:val="dotted"/>
          <w:shd w:val="clear" w:color="auto" w:fill="FFFFCC"/>
        </w:rPr>
      </w:pP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p>
    <w:p w14:paraId="6B45B0CC"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b/>
          <w:sz w:val="20"/>
          <w:szCs w:val="20"/>
        </w:rPr>
        <w:t>Vrsta garancije:</w:t>
      </w:r>
      <w:r w:rsidRPr="00AF051F">
        <w:rPr>
          <w:rFonts w:ascii="Arial" w:hAnsi="Arial" w:cs="Arial"/>
          <w:sz w:val="20"/>
          <w:szCs w:val="20"/>
        </w:rPr>
        <w:t xml:space="preserve"> bančna garancija za dobro izvedbo pogodbenih obveznosti</w:t>
      </w:r>
    </w:p>
    <w:p w14:paraId="6B65E9A8" w14:textId="77777777" w:rsidR="00085CBC" w:rsidRPr="00AF051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b/>
          <w:sz w:val="20"/>
          <w:szCs w:val="20"/>
        </w:rPr>
        <w:t xml:space="preserve">Številka garancije: </w:t>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Fonts w:ascii="Arial" w:hAnsi="Arial" w:cs="Arial"/>
          <w:sz w:val="20"/>
          <w:szCs w:val="20"/>
        </w:rPr>
        <w:t>(vpiše se številka zavarovanja)</w:t>
      </w:r>
    </w:p>
    <w:p w14:paraId="068BFD80" w14:textId="77777777" w:rsidR="00085CBC" w:rsidRPr="00AF051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b/>
          <w:sz w:val="20"/>
          <w:szCs w:val="20"/>
        </w:rPr>
        <w:t>Garant:</w:t>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Fonts w:ascii="Arial" w:hAnsi="Arial" w:cs="Arial"/>
          <w:sz w:val="20"/>
          <w:szCs w:val="20"/>
        </w:rPr>
        <w:t xml:space="preserve"> (vpiše se ime in naslov banke v kraju izdaje)</w:t>
      </w:r>
    </w:p>
    <w:p w14:paraId="7210884A" w14:textId="77777777" w:rsidR="00085CBC" w:rsidRPr="00AF051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b/>
          <w:sz w:val="20"/>
          <w:szCs w:val="20"/>
        </w:rPr>
        <w:t xml:space="preserve">NAROČNIK: </w:t>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Style w:val="A5"/>
          <w:rFonts w:ascii="Arial" w:hAnsi="Arial" w:cs="Arial"/>
          <w:color w:val="auto"/>
          <w:sz w:val="20"/>
          <w:szCs w:val="20"/>
          <w:shd w:val="clear" w:color="auto" w:fill="D9D9D9"/>
        </w:rPr>
        <w:tab/>
      </w:r>
      <w:r w:rsidRPr="00AF051F">
        <w:rPr>
          <w:rFonts w:ascii="Arial" w:hAnsi="Arial" w:cs="Arial"/>
          <w:sz w:val="20"/>
          <w:szCs w:val="20"/>
        </w:rPr>
        <w:t>(vpiše se ime in naslov naročnika zavarovanja, tj. v postopku javnega naročanja izbranega ponudnika)</w:t>
      </w:r>
    </w:p>
    <w:p w14:paraId="428BD614" w14:textId="77777777" w:rsidR="00085CBC" w:rsidRPr="00AF051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b/>
          <w:sz w:val="20"/>
          <w:szCs w:val="20"/>
        </w:rPr>
        <w:t>UPRAVIČENEC:</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(vpiše se naročnika javnega naročila)</w:t>
      </w:r>
    </w:p>
    <w:p w14:paraId="73559B82" w14:textId="77777777" w:rsidR="00085CBC" w:rsidRPr="00AF051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b/>
          <w:sz w:val="20"/>
          <w:szCs w:val="20"/>
        </w:rPr>
        <w:t xml:space="preserve">OSNOVNI POSEL: </w:t>
      </w:r>
      <w:r w:rsidRPr="00AF051F">
        <w:rPr>
          <w:rFonts w:ascii="Arial" w:hAnsi="Arial" w:cs="Arial"/>
          <w:sz w:val="20"/>
          <w:szCs w:val="20"/>
        </w:rPr>
        <w:t xml:space="preserve">obveznost naročnika zavarovanja iz pogodbe št.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z dne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(vpiše se številko in datum pogodbe o izvedbi javnega naročila, sklenjene na podlagi postopka z oznako XXXXXX) za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(vpiše se predmet javnega naročila)</w:t>
      </w:r>
    </w:p>
    <w:p w14:paraId="2E6474A0" w14:textId="77777777" w:rsidR="00085CBC" w:rsidRPr="00AF051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b/>
          <w:sz w:val="20"/>
          <w:szCs w:val="20"/>
        </w:rPr>
        <w:t xml:space="preserve">ZNESEK IN VALUTA: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(vpiše se najvišji znesek s številko in besedo ter valuta)</w:t>
      </w:r>
    </w:p>
    <w:p w14:paraId="0D1AA1F0" w14:textId="77777777" w:rsidR="00085CBC" w:rsidRPr="00AF051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b/>
          <w:sz w:val="20"/>
          <w:szCs w:val="20"/>
        </w:rPr>
        <w:t xml:space="preserve">LISTINE, KI JIH JE POLEG IZJAVE TREBA PRILOŽITI ZAHTEVI ZA PLAČILO IN SE IZRECNO ZAHTEVAJO V SPODNJEM BESEDILU: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(nobena/navede se listina)</w:t>
      </w:r>
    </w:p>
    <w:p w14:paraId="47960DC4"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b/>
          <w:sz w:val="20"/>
          <w:szCs w:val="20"/>
        </w:rPr>
        <w:t>JEZIK V ZAHTEVANIH LISTINAH:</w:t>
      </w:r>
      <w:r w:rsidRPr="00AF051F">
        <w:rPr>
          <w:rFonts w:ascii="Arial" w:hAnsi="Arial" w:cs="Arial"/>
          <w:sz w:val="20"/>
          <w:szCs w:val="20"/>
        </w:rPr>
        <w:t xml:space="preserve"> slovenski</w:t>
      </w:r>
    </w:p>
    <w:p w14:paraId="629AEA06"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b/>
          <w:sz w:val="20"/>
          <w:szCs w:val="20"/>
        </w:rPr>
        <w:t>OBLIKA PREDLOŽITVE:</w:t>
      </w:r>
      <w:r w:rsidRPr="00AF051F">
        <w:rPr>
          <w:rFonts w:ascii="Arial" w:hAnsi="Arial" w:cs="Arial"/>
          <w:sz w:val="20"/>
          <w:szCs w:val="20"/>
        </w:rPr>
        <w:t xml:space="preserve"> v papirni obliki s priporočeno pošto ali katerokoli obliko hitre pošte ali v elektronski obliki po SWIFT sistemu na naslov </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(navede se SWIFT naslova garanta)</w:t>
      </w:r>
    </w:p>
    <w:p w14:paraId="6C10CF81"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b/>
          <w:sz w:val="20"/>
          <w:szCs w:val="20"/>
        </w:rPr>
        <w:t>KRAJ PREDLOŽITVE:</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b/>
          <w:sz w:val="20"/>
          <w:szCs w:val="20"/>
        </w:rPr>
        <w:t xml:space="preserve">DATUM VELJAVNOSTI: </w:t>
      </w:r>
      <w:r w:rsidR="00031A30" w:rsidRPr="00AF051F">
        <w:rPr>
          <w:rFonts w:ascii="Arial" w:hAnsi="Arial" w:cs="Arial"/>
          <w:sz w:val="20"/>
          <w:szCs w:val="20"/>
        </w:rPr>
        <w:fldChar w:fldCharType="begin">
          <w:ffData>
            <w:name w:val="Besedilo2"/>
            <w:enabled/>
            <w:calcOnExit w:val="0"/>
            <w:textInput>
              <w:default w:val="DD. MM. LLLL"/>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DD. MM. LLLL</w:t>
      </w:r>
      <w:r w:rsidR="00031A30" w:rsidRPr="00AF051F">
        <w:rPr>
          <w:rFonts w:ascii="Arial" w:hAnsi="Arial" w:cs="Arial"/>
          <w:sz w:val="20"/>
          <w:szCs w:val="20"/>
        </w:rPr>
        <w:fldChar w:fldCharType="end"/>
      </w:r>
      <w:r w:rsidRPr="00AF051F">
        <w:rPr>
          <w:rFonts w:ascii="Arial" w:hAnsi="Arial" w:cs="Arial"/>
          <w:sz w:val="20"/>
          <w:szCs w:val="20"/>
        </w:rPr>
        <w:t xml:space="preserve"> (vpiše se datum zapadlosti zavarovanja)</w:t>
      </w:r>
    </w:p>
    <w:p w14:paraId="4A46AAF1"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AF051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F051F">
        <w:rPr>
          <w:rFonts w:ascii="Arial" w:hAnsi="Arial" w:cs="Arial"/>
          <w:b/>
          <w:sz w:val="20"/>
          <w:szCs w:val="20"/>
        </w:rPr>
        <w:t>STRANKA, KI JE DOLŽNA PLAČATI STROŠKE:</w:t>
      </w:r>
      <w:r w:rsidR="00031A30" w:rsidRPr="00AF051F">
        <w:rPr>
          <w:rFonts w:ascii="Arial" w:hAnsi="Arial" w:cs="Arial"/>
          <w:sz w:val="20"/>
          <w:szCs w:val="20"/>
        </w:rPr>
        <w:fldChar w:fldCharType="begin">
          <w:ffData>
            <w:name w:val="Besedilo2"/>
            <w:enabled/>
            <w:calcOnExit w:val="0"/>
            <w:textInput/>
          </w:ffData>
        </w:fldChar>
      </w:r>
      <w:r w:rsidRPr="00AF051F">
        <w:rPr>
          <w:rFonts w:ascii="Arial" w:hAnsi="Arial" w:cs="Arial"/>
          <w:sz w:val="20"/>
          <w:szCs w:val="20"/>
        </w:rPr>
        <w:instrText xml:space="preserve"> FORMTEXT </w:instrText>
      </w:r>
      <w:r w:rsidR="00031A30" w:rsidRPr="00AF051F">
        <w:rPr>
          <w:rFonts w:ascii="Arial" w:hAnsi="Arial" w:cs="Arial"/>
          <w:sz w:val="20"/>
          <w:szCs w:val="20"/>
        </w:rPr>
      </w:r>
      <w:r w:rsidR="00031A30" w:rsidRPr="00AF051F">
        <w:rPr>
          <w:rFonts w:ascii="Arial" w:hAnsi="Arial" w:cs="Arial"/>
          <w:sz w:val="20"/>
          <w:szCs w:val="20"/>
        </w:rPr>
        <w:fldChar w:fldCharType="separate"/>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Pr="00AF051F">
        <w:rPr>
          <w:rFonts w:ascii="Arial" w:hAnsi="Arial" w:cs="Arial"/>
          <w:noProof/>
          <w:sz w:val="20"/>
          <w:szCs w:val="20"/>
        </w:rPr>
        <w:t> </w:t>
      </w:r>
      <w:r w:rsidR="00031A30" w:rsidRPr="00AF051F">
        <w:rPr>
          <w:rFonts w:ascii="Arial" w:hAnsi="Arial" w:cs="Arial"/>
          <w:sz w:val="20"/>
          <w:szCs w:val="20"/>
        </w:rPr>
        <w:fldChar w:fldCharType="end"/>
      </w:r>
      <w:r w:rsidRPr="00AF051F">
        <w:rPr>
          <w:rFonts w:ascii="Arial" w:hAnsi="Arial" w:cs="Arial"/>
          <w:sz w:val="20"/>
          <w:szCs w:val="20"/>
        </w:rPr>
        <w:t xml:space="preserve"> (vpiše se ime naročnika zavarovanja, tj. v postopku javnega naročanja izbranega ponudnika)</w:t>
      </w:r>
    </w:p>
    <w:p w14:paraId="148CD77E" w14:textId="77777777" w:rsidR="00085CBC" w:rsidRPr="00AF051F" w:rsidRDefault="00085CBC" w:rsidP="008707D8">
      <w:pPr>
        <w:spacing w:line="0" w:lineRule="atLeast"/>
        <w:rPr>
          <w:rFonts w:ascii="Arial" w:hAnsi="Arial" w:cs="Arial"/>
          <w:sz w:val="20"/>
          <w:szCs w:val="20"/>
        </w:rPr>
      </w:pPr>
    </w:p>
    <w:p w14:paraId="7A33C0A8" w14:textId="77777777" w:rsidR="008707D8" w:rsidRPr="00AF051F" w:rsidRDefault="008707D8" w:rsidP="008707D8">
      <w:pPr>
        <w:spacing w:line="0" w:lineRule="atLeast"/>
        <w:rPr>
          <w:rFonts w:ascii="Arial" w:hAnsi="Arial" w:cs="Arial"/>
          <w:sz w:val="20"/>
          <w:szCs w:val="20"/>
        </w:rPr>
      </w:pPr>
      <w:r w:rsidRPr="00AF051F">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AF051F">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AF051F" w:rsidRDefault="00E50FA3" w:rsidP="008707D8">
      <w:pPr>
        <w:spacing w:line="0" w:lineRule="atLeast"/>
        <w:rPr>
          <w:rFonts w:ascii="Arial" w:hAnsi="Arial" w:cs="Arial"/>
          <w:sz w:val="20"/>
          <w:szCs w:val="20"/>
        </w:rPr>
      </w:pPr>
    </w:p>
    <w:p w14:paraId="0785C542" w14:textId="77777777" w:rsidR="008707D8" w:rsidRPr="00AF051F" w:rsidRDefault="008707D8" w:rsidP="008707D8">
      <w:pPr>
        <w:spacing w:line="0" w:lineRule="atLeast"/>
        <w:rPr>
          <w:rFonts w:ascii="Arial" w:hAnsi="Arial" w:cs="Arial"/>
          <w:sz w:val="20"/>
          <w:szCs w:val="20"/>
        </w:rPr>
      </w:pPr>
      <w:r w:rsidRPr="00AF051F">
        <w:rPr>
          <w:rFonts w:ascii="Arial" w:hAnsi="Arial" w:cs="Arial"/>
          <w:sz w:val="20"/>
          <w:szCs w:val="20"/>
        </w:rPr>
        <w:t>Morebitne spore v zvezi s tem zavarovanjem rešuje stvarno pristojno sodišče v Ljubljani po slovenskem pravu.</w:t>
      </w:r>
    </w:p>
    <w:p w14:paraId="31ED2921" w14:textId="77777777" w:rsidR="00E50FA3" w:rsidRPr="00AF051F" w:rsidRDefault="00E50FA3" w:rsidP="008707D8">
      <w:pPr>
        <w:spacing w:line="0" w:lineRule="atLeast"/>
        <w:rPr>
          <w:rFonts w:ascii="Arial" w:hAnsi="Arial" w:cs="Arial"/>
          <w:sz w:val="20"/>
          <w:szCs w:val="20"/>
        </w:rPr>
      </w:pPr>
    </w:p>
    <w:p w14:paraId="724F9AA5" w14:textId="77777777" w:rsidR="008707D8" w:rsidRPr="00AF051F" w:rsidRDefault="008707D8" w:rsidP="008707D8">
      <w:pPr>
        <w:spacing w:line="0" w:lineRule="atLeast"/>
        <w:rPr>
          <w:rFonts w:ascii="Arial" w:hAnsi="Arial" w:cs="Arial"/>
          <w:sz w:val="20"/>
          <w:szCs w:val="20"/>
        </w:rPr>
      </w:pPr>
      <w:r w:rsidRPr="00AF051F">
        <w:rPr>
          <w:rFonts w:ascii="Arial" w:hAnsi="Arial" w:cs="Arial"/>
          <w:sz w:val="20"/>
          <w:szCs w:val="20"/>
        </w:rPr>
        <w:t>Za to zavarovanje veljajo Enotna pravila za garancije na poziv (EPGP) revizija iz leta 2010, izdana pri MTZ pod št. 758.</w:t>
      </w:r>
    </w:p>
    <w:p w14:paraId="72ECACF7" w14:textId="4A0439BB" w:rsidR="009A51CF" w:rsidRPr="00AF051F" w:rsidRDefault="009A51CF" w:rsidP="008707D8">
      <w:pPr>
        <w:spacing w:line="0" w:lineRule="atLeast"/>
        <w:rPr>
          <w:rFonts w:ascii="Arial" w:hAnsi="Arial" w:cs="Arial"/>
          <w:sz w:val="20"/>
          <w:szCs w:val="20"/>
        </w:rPr>
      </w:pPr>
    </w:p>
    <w:p w14:paraId="1F279D8B" w14:textId="4DD39278" w:rsidR="00C70D64" w:rsidRPr="00AF051F" w:rsidRDefault="00C70D64" w:rsidP="008707D8">
      <w:pPr>
        <w:spacing w:line="0" w:lineRule="atLeast"/>
        <w:rPr>
          <w:rFonts w:ascii="Arial" w:hAnsi="Arial" w:cs="Arial"/>
          <w:sz w:val="20"/>
          <w:szCs w:val="20"/>
        </w:rPr>
      </w:pPr>
    </w:p>
    <w:p w14:paraId="48A6EF8B" w14:textId="77777777" w:rsidR="00C70D64" w:rsidRPr="00AF051F" w:rsidRDefault="00C70D64" w:rsidP="008707D8">
      <w:pPr>
        <w:spacing w:line="0" w:lineRule="atLeast"/>
        <w:rPr>
          <w:rFonts w:ascii="Arial" w:hAnsi="Arial" w:cs="Arial"/>
          <w:sz w:val="20"/>
          <w:szCs w:val="20"/>
        </w:rPr>
      </w:pPr>
    </w:p>
    <w:p w14:paraId="7CB477D6" w14:textId="77777777" w:rsidR="008707D8" w:rsidRPr="00AF051F" w:rsidRDefault="008707D8" w:rsidP="008707D8">
      <w:pPr>
        <w:spacing w:line="0" w:lineRule="atLeast"/>
        <w:rPr>
          <w:rFonts w:ascii="Arial" w:hAnsi="Arial" w:cs="Arial"/>
          <w:sz w:val="20"/>
          <w:szCs w:val="20"/>
        </w:rPr>
      </w:pPr>
    </w:p>
    <w:p w14:paraId="3266538A" w14:textId="137DB860" w:rsidR="008707D8" w:rsidRPr="00AF051F" w:rsidRDefault="008707D8" w:rsidP="008707D8">
      <w:pPr>
        <w:spacing w:line="0" w:lineRule="atLeast"/>
        <w:rPr>
          <w:rFonts w:ascii="Arial" w:hAnsi="Arial" w:cs="Arial"/>
          <w:sz w:val="20"/>
          <w:szCs w:val="20"/>
        </w:rPr>
      </w:pP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00452637" w:rsidRPr="00AF051F">
        <w:rPr>
          <w:rFonts w:ascii="Arial" w:hAnsi="Arial" w:cs="Arial"/>
          <w:sz w:val="20"/>
          <w:szCs w:val="20"/>
        </w:rPr>
        <w:t xml:space="preserve">            </w:t>
      </w:r>
      <w:r w:rsidRPr="00AF051F">
        <w:rPr>
          <w:rFonts w:ascii="Arial" w:hAnsi="Arial" w:cs="Arial"/>
          <w:sz w:val="20"/>
          <w:szCs w:val="20"/>
        </w:rPr>
        <w:t>Garant</w:t>
      </w:r>
    </w:p>
    <w:p w14:paraId="1A9FA648" w14:textId="77777777" w:rsidR="008707D8" w:rsidRPr="00AF051F" w:rsidRDefault="008707D8" w:rsidP="008707D8">
      <w:pPr>
        <w:spacing w:line="0" w:lineRule="atLeast"/>
        <w:rPr>
          <w:rFonts w:ascii="Arial" w:hAnsi="Arial" w:cs="Arial"/>
          <w:sz w:val="20"/>
          <w:szCs w:val="20"/>
        </w:rPr>
      </w:pP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t xml:space="preserve">        (žig in podpis)</w:t>
      </w:r>
    </w:p>
    <w:p w14:paraId="79BAE721" w14:textId="77777777" w:rsidR="00326741" w:rsidRPr="00AF051F"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AF051F"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AF051F"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AF051F"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AF051F"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AF051F"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AF051F"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AF051F"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AF051F"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AF051F"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AF051F"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AF051F"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AF051F" w:rsidRDefault="00D12A85" w:rsidP="007143EA">
      <w:pPr>
        <w:pStyle w:val="Default"/>
        <w:rPr>
          <w:rFonts w:ascii="Arial" w:hAnsi="Arial" w:cs="Arial"/>
          <w:b/>
          <w:bCs/>
          <w:iCs/>
          <w:color w:val="auto"/>
          <w:sz w:val="20"/>
          <w:szCs w:val="20"/>
          <w:shd w:val="clear" w:color="auto" w:fill="FFFFFF"/>
          <w:lang w:eastAsia="ko-KR"/>
        </w:rPr>
      </w:pPr>
    </w:p>
    <w:p w14:paraId="75B2782B"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111A557A"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3A4DE8EF"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59EDFAD4"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19BC8756"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70A0AC6E"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5F03EF05"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34F584C9"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49F3D10F"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29A81593"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30507C2C"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1AB880AC"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332D1469"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6374D663"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1451706E"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1352E4FC"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6E2753C9"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75C647B8"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52BA47DE"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4F63EA63"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4723B088"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3F381FB5"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67253579"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1981512E"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11140C9C" w14:textId="77777777" w:rsidR="00283CC0" w:rsidRPr="00AF051F" w:rsidRDefault="00283CC0" w:rsidP="007143EA">
      <w:pPr>
        <w:pStyle w:val="Default"/>
        <w:rPr>
          <w:rFonts w:ascii="Arial" w:hAnsi="Arial" w:cs="Arial"/>
          <w:b/>
          <w:bCs/>
          <w:iCs/>
          <w:color w:val="auto"/>
          <w:sz w:val="20"/>
          <w:szCs w:val="20"/>
          <w:shd w:val="clear" w:color="auto" w:fill="FFFFFF"/>
          <w:lang w:eastAsia="ko-KR"/>
        </w:rPr>
      </w:pPr>
    </w:p>
    <w:p w14:paraId="29869620" w14:textId="77777777" w:rsidR="00D12A85" w:rsidRPr="00AF051F"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AF051F"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AF051F"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AF051F"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AF051F" w:rsidRDefault="00D12A85" w:rsidP="007143EA">
      <w:pPr>
        <w:pStyle w:val="Default"/>
        <w:rPr>
          <w:rFonts w:ascii="Arial" w:hAnsi="Arial" w:cs="Arial"/>
          <w:b/>
          <w:bCs/>
          <w:iCs/>
          <w:color w:val="auto"/>
          <w:sz w:val="20"/>
          <w:szCs w:val="20"/>
          <w:shd w:val="clear" w:color="auto" w:fill="FFFFFF"/>
          <w:lang w:eastAsia="ko-KR"/>
        </w:rPr>
      </w:pPr>
    </w:p>
    <w:p w14:paraId="702E2F02" w14:textId="77777777" w:rsidR="00D12A85" w:rsidRPr="00AF051F" w:rsidRDefault="00D12A85" w:rsidP="007143EA">
      <w:pPr>
        <w:pStyle w:val="Default"/>
        <w:rPr>
          <w:rFonts w:ascii="Arial" w:hAnsi="Arial" w:cs="Arial"/>
          <w:b/>
          <w:bCs/>
          <w:iCs/>
          <w:color w:val="auto"/>
          <w:sz w:val="20"/>
          <w:szCs w:val="20"/>
          <w:shd w:val="clear" w:color="auto" w:fill="FFFFFF"/>
          <w:lang w:eastAsia="ko-KR"/>
        </w:rPr>
      </w:pPr>
    </w:p>
    <w:p w14:paraId="2AC38E29" w14:textId="7E9D776B" w:rsidR="00CD3E87" w:rsidRPr="00AF051F" w:rsidRDefault="00931B20" w:rsidP="00CD3E87">
      <w:pPr>
        <w:autoSpaceDE w:val="0"/>
        <w:autoSpaceDN w:val="0"/>
        <w:adjustRightInd w:val="0"/>
        <w:spacing w:before="120"/>
        <w:jc w:val="both"/>
        <w:rPr>
          <w:rFonts w:ascii="Arial" w:eastAsia="Batang" w:hAnsi="Arial" w:cs="Arial"/>
          <w:b/>
          <w:sz w:val="20"/>
          <w:szCs w:val="20"/>
          <w:lang w:eastAsia="ko-KR"/>
        </w:rPr>
      </w:pPr>
      <w:r w:rsidRPr="00AF051F">
        <w:rPr>
          <w:rFonts w:ascii="Arial" w:eastAsia="Batang" w:hAnsi="Arial" w:cs="Arial"/>
          <w:b/>
          <w:sz w:val="20"/>
          <w:szCs w:val="20"/>
          <w:lang w:eastAsia="ko-KR"/>
        </w:rPr>
        <w:lastRenderedPageBreak/>
        <w:t>Obrazec 7</w:t>
      </w:r>
    </w:p>
    <w:p w14:paraId="2B317BA2" w14:textId="77777777" w:rsidR="00CD3E87" w:rsidRPr="00AF051F" w:rsidRDefault="00CD3E87" w:rsidP="00CD3E87">
      <w:pPr>
        <w:autoSpaceDE w:val="0"/>
        <w:autoSpaceDN w:val="0"/>
        <w:adjustRightInd w:val="0"/>
        <w:spacing w:before="120"/>
        <w:jc w:val="both"/>
        <w:rPr>
          <w:rFonts w:ascii="Arial" w:eastAsia="Batang" w:hAnsi="Arial" w:cs="Arial"/>
          <w:b/>
          <w:sz w:val="20"/>
          <w:szCs w:val="20"/>
          <w:lang w:eastAsia="ko-KR"/>
        </w:rPr>
      </w:pPr>
      <w:r w:rsidRPr="00AF051F">
        <w:rPr>
          <w:rFonts w:ascii="Arial" w:eastAsia="Batang" w:hAnsi="Arial" w:cs="Arial"/>
          <w:b/>
          <w:sz w:val="20"/>
          <w:szCs w:val="20"/>
          <w:lang w:eastAsia="ko-KR"/>
        </w:rPr>
        <w:t>VZOREC OBRAZCA GARANCIJE ZA ODPRAVO NAPAK V GARANCIJSKEM ROKU</w:t>
      </w:r>
    </w:p>
    <w:p w14:paraId="2460CD4B" w14:textId="77777777" w:rsidR="00CD3E87" w:rsidRPr="00AF051F" w:rsidRDefault="00CD3E87" w:rsidP="00CD3E87">
      <w:pPr>
        <w:autoSpaceDE w:val="0"/>
        <w:autoSpaceDN w:val="0"/>
        <w:adjustRightInd w:val="0"/>
        <w:spacing w:before="120"/>
        <w:jc w:val="both"/>
        <w:rPr>
          <w:rFonts w:ascii="Arial" w:eastAsia="Batang" w:hAnsi="Arial" w:cs="Arial"/>
          <w:b/>
          <w:sz w:val="20"/>
          <w:szCs w:val="20"/>
          <w:lang w:eastAsia="ko-KR"/>
        </w:rPr>
      </w:pPr>
    </w:p>
    <w:p w14:paraId="30B08F1D"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006F0F59"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Glava s podatki o garantu (banki) ali SWIFT ključ</w:t>
      </w:r>
    </w:p>
    <w:p w14:paraId="3FAC8B92"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59732965"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Za:…………………………</w:t>
      </w:r>
      <w:r w:rsidRPr="00AF051F">
        <w:rPr>
          <w:rFonts w:ascii="Arial" w:eastAsia="Batang" w:hAnsi="Arial" w:cs="Arial"/>
          <w:sz w:val="20"/>
          <w:szCs w:val="20"/>
          <w:lang w:eastAsia="ko-KR"/>
        </w:rPr>
        <w:tab/>
        <w:t>(vpiše se upravičenca tj. izvajalca postopka javnega naročanja)</w:t>
      </w:r>
    </w:p>
    <w:p w14:paraId="3207E654"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Datum: ……………………</w:t>
      </w:r>
      <w:r w:rsidRPr="00AF051F">
        <w:rPr>
          <w:rFonts w:ascii="Arial" w:eastAsia="Batang" w:hAnsi="Arial" w:cs="Arial"/>
          <w:sz w:val="20"/>
          <w:szCs w:val="20"/>
          <w:lang w:eastAsia="ko-KR"/>
        </w:rPr>
        <w:tab/>
        <w:t>(vpiše se datum izdaje)</w:t>
      </w:r>
    </w:p>
    <w:p w14:paraId="741BE7CC"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6D9881A8"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VRSTA GARANCIJE: Garancija za odpravo napak v garancijskem roku</w:t>
      </w:r>
    </w:p>
    <w:p w14:paraId="0EB2F050"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01B9DE4B"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ŠTEVILKA GARANCIJE: ……………..(vpiše se številka garancije)</w:t>
      </w:r>
    </w:p>
    <w:p w14:paraId="5291A3AF"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38415282"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GARANT: ………………..(vpiše se ime in naslov banke v kraju izdaje)</w:t>
      </w:r>
    </w:p>
    <w:p w14:paraId="3D071F37"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55456097"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NAROČNIK GARANCIJE: ………… (vpiše se ime in naslov naročnika garancije, tj. v postopku javnega naročanja izbranega ponudnika)</w:t>
      </w:r>
    </w:p>
    <w:p w14:paraId="61975200"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0531BF57"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UPRAVIČENEC:……………………(vpiše se naročnika javnega naročila)</w:t>
      </w:r>
    </w:p>
    <w:p w14:paraId="60863150"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171EB98F"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OSNOVNI POSEL: pogodba št.………… z dne ……….. (vpiše se pogodbo o izvedbi javnega naročila)</w:t>
      </w:r>
    </w:p>
    <w:p w14:paraId="10C16138"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65BB52A5"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ZNESEK IN VALUTA GARANCIJE:……….. (vpiše se najvišji znesek s številko in besedo in valuto)</w:t>
      </w:r>
    </w:p>
    <w:p w14:paraId="5E5E71B6"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683D30ED"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LISTINE, KI JIH JE POLEG IZJAVE TREBA PRILOŽITI ZAHTEVI ZA PLAČILO IN SE IZRECNO ZAHTEVAJO V SPODNJEM BESEDILU: …………… (nobena/navede se listina)</w:t>
      </w:r>
    </w:p>
    <w:p w14:paraId="0E8ADDD3"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JEZIK V ZAHTEVANIH LISTINAH: slovenski</w:t>
      </w:r>
    </w:p>
    <w:p w14:paraId="006CA672"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633A1F21"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OBLIKA PREDLOŽITVE: v papirni obliki s priporočeno pošto ali katerokoli obliko hitre pošte ali v elektronski obliki po SWIFT sistemu na naslov …………….. (navede se SWIFT naslova garanta)</w:t>
      </w:r>
    </w:p>
    <w:p w14:paraId="47C92C46"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0BB46554"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2A01093"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71A88EB2"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DATUM VELJAVNOSTI:…………… (vpiše se datum zapadlosti garancije)</w:t>
      </w:r>
    </w:p>
    <w:p w14:paraId="6A7744D0"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STRANKA, KI JE DOLŽNA PLAČATI STROŠKE:………. (vpiše se ime naročnika garancije, tj. v postopku javnega naročanja izbranega ponudnika)</w:t>
      </w:r>
    </w:p>
    <w:p w14:paraId="7C97CD08"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66A19434"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5FBF8919"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51FB67BC"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Katerokoli zahtevo za plačilo po tej garanciji moramo prejeti na datum veljavnosti garancije ali pred njim v zgoraj navedenem kraju predložitve.</w:t>
      </w:r>
    </w:p>
    <w:p w14:paraId="34C78777"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65A4B6D8"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Upravičenec bo po preteku bančnih garancij le-te vrnil naročniku garancij.</w:t>
      </w:r>
    </w:p>
    <w:p w14:paraId="7B077BC5"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692425B5"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Morebitne spore v zvezi s to garancijo rešuje stvarno pristojno sodišče v Ljubljani po slovenskem pravu.</w:t>
      </w:r>
    </w:p>
    <w:p w14:paraId="2AC77562"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40EF0845"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Za to garancijo veljajo Enotna Pravila za Garancije na Poziv (EPGP) revizija iz leta 2010, izdana pri MTZ pod št. 758.</w:t>
      </w:r>
    </w:p>
    <w:p w14:paraId="2D1D0679"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p>
    <w:p w14:paraId="4D8E2DC4" w14:textId="77777777" w:rsidR="00CD3E87" w:rsidRPr="00AF051F" w:rsidRDefault="00CD3E87" w:rsidP="00CD3E87">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t xml:space="preserve">    garant</w:t>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t xml:space="preserve">                      </w:t>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t xml:space="preserve"> </w:t>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t xml:space="preserve">   (žig in podpis)</w:t>
      </w:r>
    </w:p>
    <w:p w14:paraId="31B31A76" w14:textId="627EA1ED" w:rsidR="00CD3E87" w:rsidRPr="00AF051F" w:rsidRDefault="00CD3E87" w:rsidP="00CD3E87">
      <w:pPr>
        <w:autoSpaceDE w:val="0"/>
        <w:autoSpaceDN w:val="0"/>
        <w:adjustRightInd w:val="0"/>
        <w:spacing w:before="120"/>
        <w:jc w:val="both"/>
        <w:rPr>
          <w:rFonts w:ascii="Arial" w:eastAsia="Batang" w:hAnsi="Arial" w:cs="Arial"/>
          <w:b/>
          <w:sz w:val="20"/>
          <w:szCs w:val="20"/>
          <w:lang w:eastAsia="ko-KR"/>
        </w:rPr>
      </w:pPr>
      <w:r w:rsidRPr="00AF051F">
        <w:rPr>
          <w:rFonts w:ascii="Arial" w:eastAsia="Batang" w:hAnsi="Arial" w:cs="Arial"/>
          <w:b/>
          <w:sz w:val="20"/>
          <w:szCs w:val="20"/>
          <w:lang w:eastAsia="ko-KR"/>
        </w:rPr>
        <w:t> </w:t>
      </w:r>
    </w:p>
    <w:p w14:paraId="3F0AE893"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208922BA"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430218CD"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427E50E8"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02F2A55C"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31BE5C11"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6EDEC102"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729F497B"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63D2F947"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2FB213E7"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5DB2491A"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1BAB4F87"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1616A2CC"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7D701AC9"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50C09771"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077E9ECC"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1F9EBC4C"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27AA6E53"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50574144"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3E6FA2BF"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5BC35972" w14:textId="77777777" w:rsidR="00CD3E87" w:rsidRPr="00AF051F" w:rsidRDefault="00CD3E87" w:rsidP="003E2E91">
      <w:pPr>
        <w:autoSpaceDE w:val="0"/>
        <w:autoSpaceDN w:val="0"/>
        <w:adjustRightInd w:val="0"/>
        <w:spacing w:before="120"/>
        <w:jc w:val="both"/>
        <w:rPr>
          <w:rFonts w:ascii="Arial" w:eastAsia="Batang" w:hAnsi="Arial" w:cs="Arial"/>
          <w:b/>
          <w:sz w:val="20"/>
          <w:szCs w:val="20"/>
          <w:lang w:eastAsia="ko-KR"/>
        </w:rPr>
      </w:pPr>
    </w:p>
    <w:p w14:paraId="46FE5DDD" w14:textId="26EBF6BF" w:rsidR="00895BC5" w:rsidRPr="00AF051F" w:rsidRDefault="00931B20" w:rsidP="003E2E91">
      <w:pPr>
        <w:autoSpaceDE w:val="0"/>
        <w:autoSpaceDN w:val="0"/>
        <w:adjustRightInd w:val="0"/>
        <w:spacing w:before="120"/>
        <w:jc w:val="both"/>
        <w:rPr>
          <w:rFonts w:ascii="Arial" w:eastAsia="Batang" w:hAnsi="Arial" w:cs="Arial"/>
          <w:b/>
          <w:sz w:val="20"/>
          <w:szCs w:val="20"/>
          <w:lang w:eastAsia="ko-KR"/>
        </w:rPr>
      </w:pPr>
      <w:r w:rsidRPr="00AF051F">
        <w:rPr>
          <w:rFonts w:ascii="Arial" w:eastAsia="Batang" w:hAnsi="Arial" w:cs="Arial"/>
          <w:b/>
          <w:sz w:val="20"/>
          <w:szCs w:val="20"/>
          <w:lang w:eastAsia="ko-KR"/>
        </w:rPr>
        <w:lastRenderedPageBreak/>
        <w:t>Obrazec 8</w:t>
      </w:r>
    </w:p>
    <w:p w14:paraId="2763C818" w14:textId="77777777" w:rsidR="00DC2828" w:rsidRPr="00AF051F" w:rsidRDefault="00DC2828" w:rsidP="008707D8">
      <w:pPr>
        <w:jc w:val="center"/>
        <w:rPr>
          <w:rFonts w:ascii="Arial" w:hAnsi="Arial" w:cs="Arial"/>
          <w:b/>
          <w:sz w:val="20"/>
          <w:szCs w:val="20"/>
        </w:rPr>
      </w:pPr>
      <w:bookmarkStart w:id="27" w:name="_Toc380395341"/>
      <w:bookmarkStart w:id="28" w:name="_Toc492474475"/>
      <w:bookmarkStart w:id="29" w:name="_Toc514231615"/>
      <w:bookmarkStart w:id="30" w:name="_Toc514231950"/>
      <w:bookmarkStart w:id="31" w:name="_Toc516144209"/>
    </w:p>
    <w:p w14:paraId="3A000E45" w14:textId="77777777" w:rsidR="00DC2828" w:rsidRPr="00AF051F" w:rsidRDefault="00DC2828" w:rsidP="008707D8">
      <w:pPr>
        <w:jc w:val="center"/>
        <w:rPr>
          <w:rFonts w:ascii="Arial" w:hAnsi="Arial" w:cs="Arial"/>
          <w:b/>
          <w:sz w:val="20"/>
          <w:szCs w:val="20"/>
        </w:rPr>
      </w:pPr>
    </w:p>
    <w:p w14:paraId="2F3046D5" w14:textId="77777777" w:rsidR="008707D8" w:rsidRPr="00AF051F" w:rsidRDefault="008707D8" w:rsidP="008707D8">
      <w:pPr>
        <w:jc w:val="center"/>
        <w:rPr>
          <w:rFonts w:ascii="Arial" w:hAnsi="Arial" w:cs="Arial"/>
          <w:sz w:val="20"/>
          <w:szCs w:val="20"/>
        </w:rPr>
      </w:pPr>
      <w:r w:rsidRPr="00AF051F">
        <w:rPr>
          <w:rFonts w:ascii="Arial" w:hAnsi="Arial" w:cs="Arial"/>
          <w:b/>
          <w:sz w:val="20"/>
          <w:szCs w:val="20"/>
        </w:rPr>
        <w:t>IZJAVA PONUDNIKA, DA NE NASTOPA S PODIZVAJALCI</w:t>
      </w:r>
    </w:p>
    <w:p w14:paraId="6A1A2415" w14:textId="77777777" w:rsidR="008707D8" w:rsidRPr="00AF051F" w:rsidRDefault="008707D8" w:rsidP="008707D8">
      <w:pPr>
        <w:rPr>
          <w:rFonts w:ascii="Arial" w:hAnsi="Arial" w:cs="Arial"/>
          <w:sz w:val="20"/>
          <w:szCs w:val="20"/>
        </w:rPr>
      </w:pPr>
    </w:p>
    <w:p w14:paraId="07E71725" w14:textId="77777777" w:rsidR="00DC2828" w:rsidRPr="00AF051F" w:rsidRDefault="00DC2828" w:rsidP="008707D8">
      <w:pPr>
        <w:rPr>
          <w:rFonts w:ascii="Arial" w:hAnsi="Arial" w:cs="Arial"/>
          <w:sz w:val="20"/>
          <w:szCs w:val="20"/>
        </w:rPr>
      </w:pPr>
    </w:p>
    <w:p w14:paraId="476F8DEE" w14:textId="77777777" w:rsidR="00DC2828" w:rsidRPr="00AF051F" w:rsidRDefault="00DC2828" w:rsidP="008707D8">
      <w:pPr>
        <w:rPr>
          <w:rFonts w:ascii="Arial" w:hAnsi="Arial" w:cs="Arial"/>
          <w:sz w:val="20"/>
          <w:szCs w:val="20"/>
        </w:rPr>
      </w:pPr>
    </w:p>
    <w:p w14:paraId="1DA4B2BD" w14:textId="77777777" w:rsidR="008707D8" w:rsidRPr="00AF051F" w:rsidRDefault="008707D8" w:rsidP="008707D8">
      <w:pPr>
        <w:rPr>
          <w:rFonts w:ascii="Arial" w:hAnsi="Arial" w:cs="Arial"/>
          <w:sz w:val="20"/>
          <w:szCs w:val="20"/>
        </w:rPr>
      </w:pPr>
      <w:r w:rsidRPr="00AF051F">
        <w:rPr>
          <w:rFonts w:ascii="Arial" w:hAnsi="Arial" w:cs="Arial"/>
          <w:sz w:val="20"/>
          <w:szCs w:val="20"/>
        </w:rPr>
        <w:t>(izpolni ponudnik)</w:t>
      </w:r>
    </w:p>
    <w:p w14:paraId="5269B6E1" w14:textId="77777777" w:rsidR="008707D8" w:rsidRPr="00AF051F" w:rsidRDefault="008707D8" w:rsidP="008707D8">
      <w:pPr>
        <w:rPr>
          <w:rFonts w:ascii="Arial" w:hAnsi="Arial" w:cs="Arial"/>
          <w:sz w:val="20"/>
          <w:szCs w:val="20"/>
        </w:rPr>
      </w:pPr>
      <w:r w:rsidRPr="00AF051F">
        <w:rPr>
          <w:rFonts w:ascii="Arial" w:hAnsi="Arial" w:cs="Arial"/>
          <w:sz w:val="20"/>
          <w:szCs w:val="20"/>
        </w:rPr>
        <w:t>Ime in naslov ponudnika</w:t>
      </w:r>
    </w:p>
    <w:p w14:paraId="3C99B4BF" w14:textId="77777777" w:rsidR="008707D8" w:rsidRPr="00AF051F" w:rsidRDefault="008707D8" w:rsidP="008707D8">
      <w:pPr>
        <w:rPr>
          <w:rFonts w:ascii="Arial" w:hAnsi="Arial" w:cs="Arial"/>
          <w:b/>
          <w:sz w:val="20"/>
          <w:szCs w:val="20"/>
        </w:rPr>
      </w:pPr>
      <w:r w:rsidRPr="00AF051F">
        <w:rPr>
          <w:rFonts w:ascii="Arial" w:hAnsi="Arial" w:cs="Arial"/>
          <w:b/>
          <w:sz w:val="20"/>
          <w:szCs w:val="20"/>
        </w:rPr>
        <w:t>__________________________________________________</w:t>
      </w:r>
    </w:p>
    <w:p w14:paraId="6FB7E983" w14:textId="77777777" w:rsidR="008707D8" w:rsidRPr="00AF051F" w:rsidRDefault="008707D8" w:rsidP="008707D8">
      <w:pPr>
        <w:rPr>
          <w:rFonts w:ascii="Arial" w:hAnsi="Arial" w:cs="Arial"/>
          <w:b/>
          <w:sz w:val="20"/>
          <w:szCs w:val="20"/>
        </w:rPr>
      </w:pPr>
      <w:r w:rsidRPr="00AF051F">
        <w:rPr>
          <w:rFonts w:ascii="Arial" w:hAnsi="Arial" w:cs="Arial"/>
          <w:b/>
          <w:sz w:val="20"/>
          <w:szCs w:val="20"/>
        </w:rPr>
        <w:t>__________________________________________________</w:t>
      </w:r>
    </w:p>
    <w:p w14:paraId="7D863687" w14:textId="77777777" w:rsidR="00DC2828" w:rsidRPr="00AF051F" w:rsidRDefault="00DC2828" w:rsidP="008707D8">
      <w:pPr>
        <w:rPr>
          <w:rFonts w:ascii="Arial" w:hAnsi="Arial" w:cs="Arial"/>
          <w:sz w:val="20"/>
          <w:szCs w:val="20"/>
        </w:rPr>
      </w:pPr>
    </w:p>
    <w:p w14:paraId="20E6E7A2" w14:textId="77777777" w:rsidR="00DC2828" w:rsidRPr="00AF051F" w:rsidRDefault="00DC2828" w:rsidP="008707D8">
      <w:pPr>
        <w:rPr>
          <w:rFonts w:ascii="Arial" w:hAnsi="Arial" w:cs="Arial"/>
          <w:sz w:val="20"/>
          <w:szCs w:val="20"/>
        </w:rPr>
      </w:pPr>
    </w:p>
    <w:p w14:paraId="5550FECD" w14:textId="77777777" w:rsidR="008707D8" w:rsidRPr="00AF051F" w:rsidRDefault="008707D8" w:rsidP="008707D8">
      <w:pPr>
        <w:rPr>
          <w:rFonts w:ascii="Arial" w:hAnsi="Arial" w:cs="Arial"/>
          <w:sz w:val="20"/>
          <w:szCs w:val="20"/>
        </w:rPr>
      </w:pPr>
      <w:r w:rsidRPr="00AF051F">
        <w:rPr>
          <w:rFonts w:ascii="Arial" w:hAnsi="Arial" w:cs="Arial"/>
          <w:sz w:val="20"/>
          <w:szCs w:val="20"/>
        </w:rPr>
        <w:t>Številka ponudbe: _______</w:t>
      </w:r>
    </w:p>
    <w:p w14:paraId="1F4BED38" w14:textId="77777777" w:rsidR="008707D8" w:rsidRPr="00AF051F" w:rsidRDefault="008707D8" w:rsidP="008707D8">
      <w:pPr>
        <w:rPr>
          <w:rFonts w:ascii="Arial" w:hAnsi="Arial" w:cs="Arial"/>
          <w:sz w:val="20"/>
          <w:szCs w:val="20"/>
        </w:rPr>
      </w:pPr>
      <w:r w:rsidRPr="00AF051F">
        <w:rPr>
          <w:rFonts w:ascii="Arial" w:hAnsi="Arial" w:cs="Arial"/>
          <w:sz w:val="20"/>
          <w:szCs w:val="20"/>
        </w:rPr>
        <w:t>Datum: _______________</w:t>
      </w:r>
    </w:p>
    <w:p w14:paraId="3ED842A7" w14:textId="77777777" w:rsidR="008707D8" w:rsidRPr="00AF051F" w:rsidRDefault="008707D8" w:rsidP="008707D8">
      <w:pPr>
        <w:autoSpaceDE w:val="0"/>
        <w:autoSpaceDN w:val="0"/>
        <w:adjustRightInd w:val="0"/>
        <w:rPr>
          <w:rFonts w:ascii="Arial" w:hAnsi="Arial" w:cs="Arial"/>
          <w:sz w:val="20"/>
          <w:szCs w:val="20"/>
        </w:rPr>
      </w:pPr>
    </w:p>
    <w:p w14:paraId="0981DB2F" w14:textId="77777777" w:rsidR="00DC2828" w:rsidRPr="00AF051F" w:rsidRDefault="00DC2828" w:rsidP="008707D8">
      <w:pPr>
        <w:autoSpaceDE w:val="0"/>
        <w:autoSpaceDN w:val="0"/>
        <w:adjustRightInd w:val="0"/>
        <w:rPr>
          <w:rFonts w:ascii="Arial" w:hAnsi="Arial" w:cs="Arial"/>
          <w:sz w:val="20"/>
          <w:szCs w:val="20"/>
        </w:rPr>
      </w:pPr>
    </w:p>
    <w:p w14:paraId="55C25DBC" w14:textId="77777777" w:rsidR="008707D8" w:rsidRPr="00AF051F" w:rsidRDefault="008707D8" w:rsidP="008707D8">
      <w:pPr>
        <w:autoSpaceDE w:val="0"/>
        <w:autoSpaceDN w:val="0"/>
        <w:adjustRightInd w:val="0"/>
        <w:rPr>
          <w:rFonts w:ascii="Arial" w:hAnsi="Arial" w:cs="Arial"/>
          <w:sz w:val="20"/>
          <w:szCs w:val="20"/>
        </w:rPr>
      </w:pPr>
    </w:p>
    <w:p w14:paraId="1C92CFF6" w14:textId="6FE165E1" w:rsidR="008707D8" w:rsidRPr="00AF051F" w:rsidRDefault="008707D8" w:rsidP="009B54B0">
      <w:pPr>
        <w:autoSpaceDE w:val="0"/>
        <w:autoSpaceDN w:val="0"/>
        <w:adjustRightInd w:val="0"/>
        <w:jc w:val="both"/>
        <w:rPr>
          <w:rFonts w:ascii="Arial" w:hAnsi="Arial" w:cs="Arial"/>
          <w:sz w:val="20"/>
          <w:szCs w:val="20"/>
        </w:rPr>
      </w:pPr>
      <w:r w:rsidRPr="00AF051F">
        <w:rPr>
          <w:rFonts w:ascii="Arial" w:hAnsi="Arial" w:cs="Arial"/>
          <w:sz w:val="20"/>
          <w:szCs w:val="20"/>
        </w:rPr>
        <w:t>V zvezi z javnim naročilom »</w:t>
      </w:r>
      <w:r w:rsidR="00346D6A" w:rsidRPr="00AF051F">
        <w:rPr>
          <w:rFonts w:ascii="Arial" w:hAnsi="Arial" w:cs="Arial"/>
          <w:b/>
          <w:bCs/>
          <w:sz w:val="20"/>
          <w:szCs w:val="20"/>
        </w:rPr>
        <w:t>Popravilo rezervnih delov za EMG 312, potniških vagonov in ELOK 541</w:t>
      </w:r>
      <w:r w:rsidRPr="00AF051F">
        <w:rPr>
          <w:rFonts w:ascii="Arial" w:hAnsi="Arial" w:cs="Arial"/>
          <w:sz w:val="20"/>
          <w:szCs w:val="20"/>
        </w:rPr>
        <w:t>«, pod kazensko in materialno odgovornostjo izjavljamo, da ne nastopamo s podizvajalci.</w:t>
      </w:r>
    </w:p>
    <w:p w14:paraId="4740E1F7" w14:textId="77777777" w:rsidR="008707D8" w:rsidRPr="00AF051F" w:rsidRDefault="008707D8" w:rsidP="008707D8">
      <w:pPr>
        <w:autoSpaceDE w:val="0"/>
        <w:autoSpaceDN w:val="0"/>
        <w:adjustRightInd w:val="0"/>
        <w:rPr>
          <w:rFonts w:ascii="Arial" w:hAnsi="Arial" w:cs="Arial"/>
          <w:sz w:val="20"/>
          <w:szCs w:val="20"/>
        </w:rPr>
      </w:pPr>
    </w:p>
    <w:p w14:paraId="1F299327" w14:textId="77777777" w:rsidR="008707D8" w:rsidRPr="00AF051F" w:rsidRDefault="008707D8" w:rsidP="008707D8">
      <w:pPr>
        <w:autoSpaceDE w:val="0"/>
        <w:autoSpaceDN w:val="0"/>
        <w:adjustRightInd w:val="0"/>
        <w:rPr>
          <w:rFonts w:ascii="Arial" w:hAnsi="Arial" w:cs="Arial"/>
          <w:sz w:val="20"/>
          <w:szCs w:val="20"/>
        </w:rPr>
      </w:pPr>
    </w:p>
    <w:p w14:paraId="18FF1184" w14:textId="77777777" w:rsidR="008707D8" w:rsidRPr="00AF051F" w:rsidRDefault="008707D8" w:rsidP="008707D8">
      <w:pPr>
        <w:autoSpaceDE w:val="0"/>
        <w:autoSpaceDN w:val="0"/>
        <w:adjustRightInd w:val="0"/>
        <w:rPr>
          <w:rFonts w:ascii="Arial" w:hAnsi="Arial" w:cs="Arial"/>
          <w:sz w:val="20"/>
          <w:szCs w:val="20"/>
        </w:rPr>
      </w:pPr>
    </w:p>
    <w:p w14:paraId="0C4FC056" w14:textId="77777777" w:rsidR="00DC16ED" w:rsidRPr="00AF051F" w:rsidRDefault="00DC16ED" w:rsidP="008707D8">
      <w:pPr>
        <w:autoSpaceDE w:val="0"/>
        <w:autoSpaceDN w:val="0"/>
        <w:adjustRightInd w:val="0"/>
        <w:rPr>
          <w:rFonts w:ascii="Arial" w:hAnsi="Arial" w:cs="Arial"/>
          <w:sz w:val="20"/>
          <w:szCs w:val="20"/>
        </w:rPr>
      </w:pPr>
    </w:p>
    <w:p w14:paraId="6A924C60" w14:textId="77777777" w:rsidR="00AD4877" w:rsidRPr="00AF051F" w:rsidRDefault="00AD4877" w:rsidP="00AD4877">
      <w:pPr>
        <w:autoSpaceDE w:val="0"/>
        <w:autoSpaceDN w:val="0"/>
        <w:adjustRightInd w:val="0"/>
        <w:spacing w:before="120"/>
        <w:rPr>
          <w:rFonts w:ascii="Arial" w:eastAsia="Batang" w:hAnsi="Arial" w:cs="Arial"/>
          <w:b/>
          <w:sz w:val="20"/>
          <w:szCs w:val="20"/>
          <w:lang w:eastAsia="ko-KR"/>
        </w:rPr>
      </w:pPr>
      <w:r w:rsidRPr="00AF051F">
        <w:rPr>
          <w:rFonts w:ascii="Arial" w:eastAsia="Batang" w:hAnsi="Arial" w:cs="Arial"/>
          <w:b/>
          <w:sz w:val="20"/>
          <w:szCs w:val="20"/>
          <w:lang w:eastAsia="ko-KR"/>
        </w:rPr>
        <w:t>(OPOMBA: Izjava se izpolni le v primeru, da ponudnik ne nastopa s podizvajalci)</w:t>
      </w:r>
    </w:p>
    <w:p w14:paraId="0988F45E" w14:textId="77777777" w:rsidR="008707D8" w:rsidRPr="00AF051F" w:rsidRDefault="008707D8" w:rsidP="008707D8">
      <w:pPr>
        <w:autoSpaceDE w:val="0"/>
        <w:autoSpaceDN w:val="0"/>
        <w:adjustRightInd w:val="0"/>
        <w:rPr>
          <w:rFonts w:ascii="Arial" w:hAnsi="Arial" w:cs="Arial"/>
          <w:sz w:val="20"/>
          <w:szCs w:val="20"/>
        </w:rPr>
      </w:pPr>
    </w:p>
    <w:p w14:paraId="6613666E" w14:textId="77777777" w:rsidR="008707D8" w:rsidRPr="00AF051F" w:rsidRDefault="008707D8" w:rsidP="008707D8">
      <w:pPr>
        <w:autoSpaceDE w:val="0"/>
        <w:autoSpaceDN w:val="0"/>
        <w:adjustRightInd w:val="0"/>
        <w:rPr>
          <w:rFonts w:ascii="Arial" w:hAnsi="Arial" w:cs="Arial"/>
          <w:sz w:val="20"/>
          <w:szCs w:val="20"/>
        </w:rPr>
      </w:pPr>
    </w:p>
    <w:p w14:paraId="114D7137" w14:textId="77777777" w:rsidR="008707D8" w:rsidRPr="00AF051F" w:rsidRDefault="008707D8" w:rsidP="008707D8">
      <w:pPr>
        <w:autoSpaceDE w:val="0"/>
        <w:autoSpaceDN w:val="0"/>
        <w:adjustRightInd w:val="0"/>
        <w:rPr>
          <w:rFonts w:ascii="Arial" w:hAnsi="Arial" w:cs="Arial"/>
          <w:sz w:val="20"/>
          <w:szCs w:val="20"/>
        </w:rPr>
      </w:pPr>
    </w:p>
    <w:p w14:paraId="62FD09FE" w14:textId="77777777" w:rsidR="008707D8" w:rsidRPr="00AF051F"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AF051F" w:rsidRPr="00AF051F" w14:paraId="3922AE0B" w14:textId="77777777" w:rsidTr="008707D8">
        <w:tc>
          <w:tcPr>
            <w:tcW w:w="3261" w:type="dxa"/>
          </w:tcPr>
          <w:p w14:paraId="20754C43" w14:textId="77777777" w:rsidR="008707D8" w:rsidRPr="00AF051F" w:rsidRDefault="008707D8" w:rsidP="008707D8">
            <w:pPr>
              <w:pStyle w:val="Telo"/>
              <w:keepLines w:val="0"/>
              <w:spacing w:before="0"/>
              <w:rPr>
                <w:rFonts w:ascii="Arial" w:hAnsi="Arial" w:cs="Arial"/>
                <w:i w:val="0"/>
                <w:sz w:val="20"/>
              </w:rPr>
            </w:pPr>
          </w:p>
        </w:tc>
        <w:tc>
          <w:tcPr>
            <w:tcW w:w="2835" w:type="dxa"/>
          </w:tcPr>
          <w:p w14:paraId="4EFB6AE6" w14:textId="77777777" w:rsidR="008707D8" w:rsidRPr="00AF051F" w:rsidRDefault="008707D8" w:rsidP="008707D8">
            <w:pPr>
              <w:pStyle w:val="Telo"/>
              <w:keepLines w:val="0"/>
              <w:spacing w:before="0"/>
              <w:rPr>
                <w:rFonts w:ascii="Arial" w:hAnsi="Arial" w:cs="Arial"/>
                <w:i w:val="0"/>
                <w:sz w:val="20"/>
              </w:rPr>
            </w:pPr>
          </w:p>
        </w:tc>
        <w:tc>
          <w:tcPr>
            <w:tcW w:w="3402" w:type="dxa"/>
          </w:tcPr>
          <w:p w14:paraId="1E40DB1D" w14:textId="77777777" w:rsidR="008707D8" w:rsidRPr="00AF051F" w:rsidRDefault="008707D8" w:rsidP="008707D8">
            <w:pPr>
              <w:pStyle w:val="Telo"/>
              <w:keepLines w:val="0"/>
              <w:spacing w:before="0"/>
              <w:ind w:left="2076" w:right="-1492" w:hanging="1152"/>
              <w:rPr>
                <w:rFonts w:ascii="Arial" w:hAnsi="Arial" w:cs="Arial"/>
                <w:i w:val="0"/>
                <w:sz w:val="20"/>
              </w:rPr>
            </w:pPr>
          </w:p>
        </w:tc>
      </w:tr>
      <w:tr w:rsidR="00AF051F" w:rsidRPr="00AF051F" w14:paraId="6F68D7DF" w14:textId="77777777" w:rsidTr="008707D8">
        <w:tc>
          <w:tcPr>
            <w:tcW w:w="3261" w:type="dxa"/>
          </w:tcPr>
          <w:p w14:paraId="027BB2EB" w14:textId="77777777" w:rsidR="008707D8" w:rsidRPr="00AF051F" w:rsidRDefault="008707D8" w:rsidP="008707D8">
            <w:pPr>
              <w:pStyle w:val="Telo"/>
              <w:keepLines w:val="0"/>
              <w:spacing w:before="0"/>
              <w:rPr>
                <w:rFonts w:ascii="Arial" w:hAnsi="Arial" w:cs="Arial"/>
                <w:i w:val="0"/>
                <w:sz w:val="20"/>
              </w:rPr>
            </w:pPr>
          </w:p>
        </w:tc>
        <w:tc>
          <w:tcPr>
            <w:tcW w:w="2835" w:type="dxa"/>
          </w:tcPr>
          <w:p w14:paraId="5E8B8975" w14:textId="77777777" w:rsidR="008707D8" w:rsidRPr="00AF051F" w:rsidRDefault="008707D8" w:rsidP="008707D8">
            <w:pPr>
              <w:pStyle w:val="Telo"/>
              <w:keepLines w:val="0"/>
              <w:spacing w:before="0"/>
              <w:rPr>
                <w:rFonts w:ascii="Arial" w:hAnsi="Arial" w:cs="Arial"/>
                <w:i w:val="0"/>
                <w:sz w:val="20"/>
              </w:rPr>
            </w:pPr>
          </w:p>
        </w:tc>
        <w:tc>
          <w:tcPr>
            <w:tcW w:w="3402" w:type="dxa"/>
          </w:tcPr>
          <w:p w14:paraId="2A252E2A" w14:textId="77777777" w:rsidR="008707D8" w:rsidRPr="00AF051F" w:rsidRDefault="008707D8" w:rsidP="008707D8">
            <w:pPr>
              <w:ind w:left="884" w:hanging="884"/>
              <w:rPr>
                <w:rFonts w:ascii="Arial" w:hAnsi="Arial" w:cs="Arial"/>
                <w:sz w:val="20"/>
                <w:szCs w:val="20"/>
              </w:rPr>
            </w:pPr>
          </w:p>
        </w:tc>
      </w:tr>
    </w:tbl>
    <w:p w14:paraId="242E8551" w14:textId="77777777" w:rsidR="008707D8" w:rsidRPr="00AF051F" w:rsidRDefault="008707D8" w:rsidP="008707D8">
      <w:pPr>
        <w:autoSpaceDE w:val="0"/>
        <w:autoSpaceDN w:val="0"/>
        <w:adjustRightInd w:val="0"/>
        <w:spacing w:before="120"/>
        <w:rPr>
          <w:rFonts w:ascii="Arial" w:eastAsia="Batang" w:hAnsi="Arial" w:cs="Arial"/>
          <w:sz w:val="20"/>
          <w:szCs w:val="20"/>
          <w:lang w:eastAsia="ko-KR"/>
        </w:rPr>
      </w:pPr>
      <w:r w:rsidRPr="00AF051F">
        <w:rPr>
          <w:rFonts w:ascii="Arial" w:eastAsia="Batang" w:hAnsi="Arial" w:cs="Arial"/>
          <w:sz w:val="20"/>
          <w:szCs w:val="20"/>
          <w:lang w:eastAsia="ko-KR"/>
        </w:rPr>
        <w:t>Kraj in datum:</w:t>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00C65055" w:rsidRPr="00AF051F">
        <w:rPr>
          <w:rFonts w:ascii="Arial" w:eastAsia="Batang" w:hAnsi="Arial" w:cs="Arial"/>
          <w:sz w:val="20"/>
          <w:szCs w:val="20"/>
          <w:lang w:eastAsia="ko-KR"/>
        </w:rPr>
        <w:tab/>
      </w:r>
      <w:r w:rsidRPr="00AF051F">
        <w:rPr>
          <w:rFonts w:ascii="Arial" w:eastAsia="Batang" w:hAnsi="Arial" w:cs="Arial"/>
          <w:sz w:val="20"/>
          <w:szCs w:val="20"/>
          <w:lang w:eastAsia="ko-KR"/>
        </w:rPr>
        <w:tab/>
        <w:t>Žig:</w:t>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t>Podpis ponudnika:</w:t>
      </w:r>
      <w:r w:rsidRPr="00AF051F">
        <w:rPr>
          <w:rFonts w:ascii="Arial" w:eastAsia="Batang" w:hAnsi="Arial" w:cs="Arial"/>
          <w:sz w:val="20"/>
          <w:szCs w:val="20"/>
          <w:lang w:eastAsia="ko-KR"/>
        </w:rPr>
        <w:t> </w:t>
      </w:r>
    </w:p>
    <w:p w14:paraId="27BD3F48" w14:textId="77777777" w:rsidR="00EF6FDA" w:rsidRPr="00AF051F" w:rsidRDefault="00EF6FDA" w:rsidP="00EF6FDA">
      <w:pPr>
        <w:pStyle w:val="Naslov2"/>
        <w:rPr>
          <w:i w:val="0"/>
          <w:sz w:val="20"/>
          <w:szCs w:val="20"/>
          <w:lang w:eastAsia="ko-KR"/>
        </w:rPr>
      </w:pPr>
    </w:p>
    <w:p w14:paraId="2231723E" w14:textId="77777777" w:rsidR="00EF6FDA" w:rsidRPr="00AF051F" w:rsidRDefault="00EF6FDA" w:rsidP="00EF6FDA">
      <w:pPr>
        <w:rPr>
          <w:rFonts w:ascii="Arial" w:hAnsi="Arial" w:cs="Arial"/>
          <w:sz w:val="20"/>
          <w:szCs w:val="20"/>
          <w:lang w:eastAsia="ko-KR"/>
        </w:rPr>
      </w:pPr>
    </w:p>
    <w:p w14:paraId="5DF87A21" w14:textId="77777777" w:rsidR="00EF6FDA" w:rsidRPr="00AF051F" w:rsidRDefault="00EF6FDA" w:rsidP="00EF6FDA">
      <w:pPr>
        <w:rPr>
          <w:rFonts w:ascii="Arial" w:hAnsi="Arial" w:cs="Arial"/>
          <w:sz w:val="20"/>
          <w:szCs w:val="20"/>
          <w:lang w:eastAsia="ko-KR"/>
        </w:rPr>
      </w:pPr>
    </w:p>
    <w:p w14:paraId="20723A61" w14:textId="77777777" w:rsidR="00EF6FDA" w:rsidRPr="00AF051F" w:rsidRDefault="00EF6FDA" w:rsidP="00EF6FDA">
      <w:pPr>
        <w:rPr>
          <w:rFonts w:ascii="Arial" w:hAnsi="Arial" w:cs="Arial"/>
          <w:sz w:val="20"/>
          <w:szCs w:val="20"/>
          <w:lang w:eastAsia="ko-KR"/>
        </w:rPr>
      </w:pPr>
    </w:p>
    <w:p w14:paraId="59364E6A" w14:textId="77777777" w:rsidR="00EF6FDA" w:rsidRPr="00AF051F" w:rsidRDefault="00EF6FDA" w:rsidP="00EF6FDA">
      <w:pPr>
        <w:rPr>
          <w:rFonts w:ascii="Arial" w:hAnsi="Arial" w:cs="Arial"/>
          <w:sz w:val="20"/>
          <w:szCs w:val="20"/>
          <w:lang w:eastAsia="ko-KR"/>
        </w:rPr>
      </w:pPr>
    </w:p>
    <w:p w14:paraId="136B14AC" w14:textId="77777777" w:rsidR="00EF6FDA" w:rsidRPr="00AF051F" w:rsidRDefault="00EF6FDA" w:rsidP="00EF6FDA">
      <w:pPr>
        <w:rPr>
          <w:rFonts w:ascii="Arial" w:hAnsi="Arial" w:cs="Arial"/>
          <w:sz w:val="20"/>
          <w:szCs w:val="20"/>
          <w:lang w:eastAsia="ko-KR"/>
        </w:rPr>
      </w:pPr>
    </w:p>
    <w:p w14:paraId="0E04CE00" w14:textId="77777777" w:rsidR="00EF6FDA" w:rsidRPr="00AF051F" w:rsidRDefault="00EF6FDA" w:rsidP="00EF6FDA">
      <w:pPr>
        <w:rPr>
          <w:rFonts w:ascii="Arial" w:hAnsi="Arial" w:cs="Arial"/>
          <w:sz w:val="20"/>
          <w:szCs w:val="20"/>
          <w:lang w:eastAsia="ko-KR"/>
        </w:rPr>
      </w:pPr>
    </w:p>
    <w:p w14:paraId="695F7C5C" w14:textId="77777777" w:rsidR="00EF6FDA" w:rsidRPr="00AF051F" w:rsidRDefault="00EF6FDA" w:rsidP="00EF6FDA">
      <w:pPr>
        <w:rPr>
          <w:rFonts w:ascii="Arial" w:hAnsi="Arial" w:cs="Arial"/>
          <w:sz w:val="20"/>
          <w:szCs w:val="20"/>
          <w:lang w:eastAsia="ko-KR"/>
        </w:rPr>
      </w:pPr>
    </w:p>
    <w:p w14:paraId="0F32D5A1" w14:textId="77777777" w:rsidR="00EF6FDA" w:rsidRPr="00AF051F" w:rsidRDefault="00EF6FDA" w:rsidP="00EF6FDA">
      <w:pPr>
        <w:rPr>
          <w:rFonts w:ascii="Arial" w:hAnsi="Arial" w:cs="Arial"/>
          <w:sz w:val="20"/>
          <w:szCs w:val="20"/>
          <w:lang w:eastAsia="ko-KR"/>
        </w:rPr>
      </w:pPr>
    </w:p>
    <w:p w14:paraId="2C3A2CCC" w14:textId="77777777" w:rsidR="00EF6FDA" w:rsidRPr="00AF051F" w:rsidRDefault="00EF6FDA" w:rsidP="00EF6FDA">
      <w:pPr>
        <w:rPr>
          <w:rFonts w:ascii="Arial" w:hAnsi="Arial" w:cs="Arial"/>
          <w:sz w:val="20"/>
          <w:szCs w:val="20"/>
          <w:lang w:eastAsia="ko-KR"/>
        </w:rPr>
      </w:pPr>
    </w:p>
    <w:p w14:paraId="4ED56780" w14:textId="77777777" w:rsidR="00EF6FDA" w:rsidRPr="00AF051F" w:rsidRDefault="00EF6FDA" w:rsidP="00EF6FDA">
      <w:pPr>
        <w:rPr>
          <w:rFonts w:ascii="Arial" w:hAnsi="Arial" w:cs="Arial"/>
          <w:sz w:val="20"/>
          <w:szCs w:val="20"/>
          <w:lang w:eastAsia="ko-KR"/>
        </w:rPr>
      </w:pPr>
    </w:p>
    <w:p w14:paraId="4934674E" w14:textId="77777777" w:rsidR="00283CC0" w:rsidRPr="00AF051F" w:rsidRDefault="00283CC0" w:rsidP="00EF6FDA">
      <w:pPr>
        <w:rPr>
          <w:rFonts w:ascii="Arial" w:hAnsi="Arial" w:cs="Arial"/>
          <w:sz w:val="20"/>
          <w:szCs w:val="20"/>
          <w:lang w:eastAsia="ko-KR"/>
        </w:rPr>
      </w:pPr>
    </w:p>
    <w:p w14:paraId="7A6C02BC" w14:textId="77777777" w:rsidR="00283CC0" w:rsidRPr="00AF051F" w:rsidRDefault="00283CC0" w:rsidP="00EF6FDA">
      <w:pPr>
        <w:rPr>
          <w:rFonts w:ascii="Arial" w:hAnsi="Arial" w:cs="Arial"/>
          <w:sz w:val="20"/>
          <w:szCs w:val="20"/>
          <w:lang w:eastAsia="ko-KR"/>
        </w:rPr>
      </w:pPr>
    </w:p>
    <w:p w14:paraId="1CB1D99D" w14:textId="77777777" w:rsidR="00283CC0" w:rsidRPr="00AF051F" w:rsidRDefault="00283CC0" w:rsidP="00EF6FDA">
      <w:pPr>
        <w:rPr>
          <w:rFonts w:ascii="Arial" w:hAnsi="Arial" w:cs="Arial"/>
          <w:sz w:val="20"/>
          <w:szCs w:val="20"/>
          <w:lang w:eastAsia="ko-KR"/>
        </w:rPr>
      </w:pPr>
    </w:p>
    <w:p w14:paraId="6DF6247D" w14:textId="77777777" w:rsidR="00283CC0" w:rsidRPr="00AF051F" w:rsidRDefault="00283CC0" w:rsidP="00EF6FDA">
      <w:pPr>
        <w:rPr>
          <w:rFonts w:ascii="Arial" w:hAnsi="Arial" w:cs="Arial"/>
          <w:sz w:val="20"/>
          <w:szCs w:val="20"/>
          <w:lang w:eastAsia="ko-KR"/>
        </w:rPr>
      </w:pPr>
    </w:p>
    <w:p w14:paraId="16E2C20E" w14:textId="77777777" w:rsidR="00283CC0" w:rsidRPr="00AF051F" w:rsidRDefault="00283CC0" w:rsidP="00EF6FDA">
      <w:pPr>
        <w:rPr>
          <w:rFonts w:ascii="Arial" w:hAnsi="Arial" w:cs="Arial"/>
          <w:sz w:val="20"/>
          <w:szCs w:val="20"/>
          <w:lang w:eastAsia="ko-KR"/>
        </w:rPr>
      </w:pPr>
    </w:p>
    <w:p w14:paraId="143B4345" w14:textId="77777777" w:rsidR="00283CC0" w:rsidRPr="00AF051F" w:rsidRDefault="00283CC0" w:rsidP="00EF6FDA">
      <w:pPr>
        <w:rPr>
          <w:rFonts w:ascii="Arial" w:hAnsi="Arial" w:cs="Arial"/>
          <w:sz w:val="20"/>
          <w:szCs w:val="20"/>
          <w:lang w:eastAsia="ko-KR"/>
        </w:rPr>
      </w:pPr>
    </w:p>
    <w:p w14:paraId="409059AD" w14:textId="77777777" w:rsidR="00283CC0" w:rsidRPr="00AF051F" w:rsidRDefault="00283CC0" w:rsidP="00EF6FDA">
      <w:pPr>
        <w:rPr>
          <w:rFonts w:ascii="Arial" w:hAnsi="Arial" w:cs="Arial"/>
          <w:sz w:val="20"/>
          <w:szCs w:val="20"/>
          <w:lang w:eastAsia="ko-KR"/>
        </w:rPr>
      </w:pPr>
    </w:p>
    <w:p w14:paraId="7CCD10BE" w14:textId="77777777" w:rsidR="00283CC0" w:rsidRPr="00AF051F" w:rsidRDefault="00283CC0" w:rsidP="00EF6FDA">
      <w:pPr>
        <w:rPr>
          <w:rFonts w:ascii="Arial" w:hAnsi="Arial" w:cs="Arial"/>
          <w:sz w:val="20"/>
          <w:szCs w:val="20"/>
          <w:lang w:eastAsia="ko-KR"/>
        </w:rPr>
      </w:pPr>
    </w:p>
    <w:p w14:paraId="6208537D" w14:textId="77777777" w:rsidR="00283CC0" w:rsidRPr="00AF051F" w:rsidRDefault="00283CC0" w:rsidP="00EF6FDA">
      <w:pPr>
        <w:rPr>
          <w:rFonts w:ascii="Arial" w:hAnsi="Arial" w:cs="Arial"/>
          <w:sz w:val="20"/>
          <w:szCs w:val="20"/>
          <w:lang w:eastAsia="ko-KR"/>
        </w:rPr>
      </w:pPr>
    </w:p>
    <w:p w14:paraId="6BF067B9" w14:textId="77777777" w:rsidR="00EF6FDA" w:rsidRPr="00AF051F" w:rsidRDefault="00EF6FDA" w:rsidP="00EF6FDA">
      <w:pPr>
        <w:rPr>
          <w:rFonts w:ascii="Arial" w:hAnsi="Arial" w:cs="Arial"/>
          <w:sz w:val="20"/>
          <w:szCs w:val="20"/>
          <w:lang w:eastAsia="ko-KR"/>
        </w:rPr>
      </w:pPr>
    </w:p>
    <w:p w14:paraId="00C81654" w14:textId="281A1F00" w:rsidR="003E2E91" w:rsidRPr="00AF051F" w:rsidRDefault="003E2E91" w:rsidP="00F32528">
      <w:pPr>
        <w:pStyle w:val="Naslov2"/>
        <w:rPr>
          <w:i w:val="0"/>
          <w:sz w:val="20"/>
          <w:szCs w:val="20"/>
        </w:rPr>
      </w:pPr>
      <w:bookmarkStart w:id="32" w:name="_Toc532533802"/>
      <w:bookmarkStart w:id="33" w:name="_Toc57805104"/>
      <w:bookmarkStart w:id="34" w:name="_Toc127426868"/>
      <w:r w:rsidRPr="00AF051F">
        <w:rPr>
          <w:i w:val="0"/>
          <w:sz w:val="20"/>
          <w:szCs w:val="20"/>
        </w:rPr>
        <w:lastRenderedPageBreak/>
        <w:t xml:space="preserve">Obrazec </w:t>
      </w:r>
      <w:bookmarkEnd w:id="27"/>
      <w:bookmarkEnd w:id="28"/>
      <w:bookmarkEnd w:id="29"/>
      <w:bookmarkEnd w:id="30"/>
      <w:bookmarkEnd w:id="31"/>
      <w:bookmarkEnd w:id="32"/>
      <w:bookmarkEnd w:id="33"/>
      <w:bookmarkEnd w:id="34"/>
      <w:r w:rsidR="00931B20" w:rsidRPr="00AF051F">
        <w:rPr>
          <w:i w:val="0"/>
          <w:sz w:val="20"/>
          <w:szCs w:val="20"/>
        </w:rPr>
        <w:t>9</w:t>
      </w:r>
    </w:p>
    <w:p w14:paraId="170D3A35" w14:textId="77777777" w:rsidR="003E2E91" w:rsidRPr="00AF051F" w:rsidRDefault="003E2E91" w:rsidP="003E2E91">
      <w:pPr>
        <w:spacing w:before="120" w:after="120"/>
        <w:rPr>
          <w:rFonts w:ascii="Arial" w:eastAsia="Batang" w:hAnsi="Arial" w:cs="Arial"/>
          <w:sz w:val="20"/>
          <w:szCs w:val="20"/>
          <w:lang w:eastAsia="ko-KR"/>
        </w:rPr>
      </w:pPr>
    </w:p>
    <w:p w14:paraId="717EC4BD" w14:textId="77777777" w:rsidR="003E2E91" w:rsidRPr="00AF051F" w:rsidRDefault="003E2E91" w:rsidP="003E2E91">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PONUDNIK:</w:t>
      </w:r>
    </w:p>
    <w:p w14:paraId="274E88ED" w14:textId="77777777" w:rsidR="003E2E91" w:rsidRPr="00AF051F" w:rsidRDefault="003E2E91" w:rsidP="003E2E91">
      <w:pPr>
        <w:spacing w:before="120"/>
        <w:jc w:val="both"/>
        <w:rPr>
          <w:rFonts w:ascii="Arial" w:hAnsi="Arial" w:cs="Arial"/>
          <w:noProof/>
          <w:sz w:val="20"/>
          <w:szCs w:val="20"/>
          <w:u w:val="dotted"/>
        </w:rPr>
      </w:pP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p>
    <w:p w14:paraId="0AE7AA84" w14:textId="77777777" w:rsidR="003E2E91" w:rsidRPr="00AF051F" w:rsidRDefault="003E2E91" w:rsidP="003E2E91">
      <w:pPr>
        <w:spacing w:before="120"/>
        <w:jc w:val="both"/>
        <w:rPr>
          <w:rFonts w:ascii="Arial" w:hAnsi="Arial" w:cs="Arial"/>
          <w:noProof/>
          <w:sz w:val="20"/>
          <w:szCs w:val="20"/>
          <w:u w:val="dotted"/>
        </w:rPr>
      </w:pP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p>
    <w:p w14:paraId="74854931" w14:textId="77777777" w:rsidR="003E2E91" w:rsidRPr="00AF051F" w:rsidRDefault="003E2E91" w:rsidP="003E2E91">
      <w:pPr>
        <w:spacing w:before="120"/>
        <w:jc w:val="both"/>
        <w:rPr>
          <w:rFonts w:ascii="Arial" w:hAnsi="Arial" w:cs="Arial"/>
          <w:noProof/>
          <w:sz w:val="20"/>
          <w:szCs w:val="20"/>
          <w:u w:val="dotted"/>
        </w:rPr>
      </w:pP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p>
    <w:p w14:paraId="3855C254" w14:textId="77777777" w:rsidR="003E2E91" w:rsidRPr="00AF051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AF051F">
        <w:rPr>
          <w:rFonts w:ascii="Arial" w:eastAsia="Batang" w:hAnsi="Arial" w:cs="Arial"/>
          <w:b/>
          <w:sz w:val="20"/>
          <w:szCs w:val="20"/>
          <w:lang w:eastAsia="ko-KR"/>
        </w:rPr>
        <w:tab/>
      </w:r>
    </w:p>
    <w:p w14:paraId="4D0CEF26" w14:textId="77777777" w:rsidR="003E2E91" w:rsidRPr="00AF051F" w:rsidRDefault="003E2E91" w:rsidP="003E2E91">
      <w:pPr>
        <w:autoSpaceDE w:val="0"/>
        <w:autoSpaceDN w:val="0"/>
        <w:adjustRightInd w:val="0"/>
        <w:spacing w:before="120"/>
        <w:jc w:val="center"/>
        <w:rPr>
          <w:rFonts w:ascii="Arial" w:eastAsia="Batang" w:hAnsi="Arial" w:cs="Arial"/>
          <w:b/>
          <w:sz w:val="20"/>
          <w:szCs w:val="20"/>
          <w:lang w:eastAsia="ko-KR"/>
        </w:rPr>
      </w:pPr>
      <w:r w:rsidRPr="00AF051F">
        <w:rPr>
          <w:rFonts w:ascii="Arial" w:eastAsia="Batang" w:hAnsi="Arial" w:cs="Arial"/>
          <w:b/>
          <w:sz w:val="20"/>
          <w:szCs w:val="20"/>
          <w:lang w:eastAsia="ko-KR"/>
        </w:rPr>
        <w:t>PODATKI O PODIZVAJALCU</w:t>
      </w:r>
    </w:p>
    <w:p w14:paraId="043F6E75" w14:textId="77777777" w:rsidR="003E2E91" w:rsidRPr="00AF051F"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AF051F" w:rsidRDefault="003E2E91" w:rsidP="003E2E91">
      <w:pPr>
        <w:autoSpaceDE w:val="0"/>
        <w:autoSpaceDN w:val="0"/>
        <w:adjustRightInd w:val="0"/>
        <w:rPr>
          <w:rFonts w:ascii="Arial" w:eastAsia="Batang" w:hAnsi="Arial" w:cs="Arial"/>
          <w:sz w:val="20"/>
          <w:szCs w:val="20"/>
          <w:lang w:eastAsia="ko-KR"/>
        </w:rPr>
      </w:pPr>
      <w:r w:rsidRPr="00AF051F">
        <w:rPr>
          <w:rFonts w:ascii="Arial" w:eastAsia="Batang" w:hAnsi="Arial" w:cs="Arial"/>
          <w:sz w:val="20"/>
          <w:szCs w:val="20"/>
          <w:lang w:eastAsia="ko-KR"/>
        </w:rPr>
        <w:t>Naziv podizvajalca:       __________________________________________________</w:t>
      </w:r>
    </w:p>
    <w:p w14:paraId="2E99F45B" w14:textId="77777777" w:rsidR="003E2E91" w:rsidRPr="00AF051F"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AF051F" w:rsidRDefault="003E2E91" w:rsidP="003E2E91">
      <w:pPr>
        <w:autoSpaceDE w:val="0"/>
        <w:autoSpaceDN w:val="0"/>
        <w:adjustRightInd w:val="0"/>
        <w:rPr>
          <w:rFonts w:ascii="Arial" w:eastAsia="Batang" w:hAnsi="Arial" w:cs="Arial"/>
          <w:sz w:val="20"/>
          <w:szCs w:val="20"/>
          <w:lang w:eastAsia="ko-KR"/>
        </w:rPr>
      </w:pPr>
      <w:r w:rsidRPr="00AF051F">
        <w:rPr>
          <w:rFonts w:ascii="Arial" w:eastAsia="Batang" w:hAnsi="Arial" w:cs="Arial"/>
          <w:sz w:val="20"/>
          <w:szCs w:val="20"/>
          <w:lang w:eastAsia="ko-KR"/>
        </w:rPr>
        <w:t>Naslov podizvajalca:     __________________________________________________</w:t>
      </w:r>
    </w:p>
    <w:p w14:paraId="2CD67944" w14:textId="77777777" w:rsidR="003E2E91" w:rsidRPr="00AF051F"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AF051F" w:rsidRDefault="003E2E91" w:rsidP="003E2E91">
      <w:pPr>
        <w:autoSpaceDE w:val="0"/>
        <w:autoSpaceDN w:val="0"/>
        <w:adjustRightInd w:val="0"/>
        <w:rPr>
          <w:rFonts w:ascii="Arial" w:eastAsia="Batang" w:hAnsi="Arial" w:cs="Arial"/>
          <w:sz w:val="20"/>
          <w:szCs w:val="20"/>
          <w:lang w:eastAsia="ko-KR"/>
        </w:rPr>
      </w:pPr>
      <w:r w:rsidRPr="00AF051F">
        <w:rPr>
          <w:rFonts w:ascii="Arial" w:eastAsia="Batang" w:hAnsi="Arial" w:cs="Arial"/>
          <w:sz w:val="20"/>
          <w:szCs w:val="20"/>
          <w:lang w:eastAsia="ko-KR"/>
        </w:rPr>
        <w:t>Kontaktna oseba:             ________________________________________________</w:t>
      </w:r>
    </w:p>
    <w:p w14:paraId="2CBCB6F3" w14:textId="77777777" w:rsidR="003E2E91" w:rsidRPr="00AF051F"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AF051F" w:rsidRDefault="003E2E91" w:rsidP="003E2E91">
      <w:pPr>
        <w:autoSpaceDE w:val="0"/>
        <w:autoSpaceDN w:val="0"/>
        <w:adjustRightInd w:val="0"/>
        <w:rPr>
          <w:rFonts w:ascii="Arial" w:eastAsia="Batang" w:hAnsi="Arial" w:cs="Arial"/>
          <w:sz w:val="20"/>
          <w:szCs w:val="20"/>
          <w:lang w:eastAsia="ko-KR"/>
        </w:rPr>
      </w:pPr>
      <w:r w:rsidRPr="00AF051F">
        <w:rPr>
          <w:rFonts w:ascii="Arial" w:eastAsia="Batang" w:hAnsi="Arial" w:cs="Arial"/>
          <w:sz w:val="20"/>
          <w:szCs w:val="20"/>
          <w:lang w:eastAsia="ko-KR"/>
        </w:rPr>
        <w:t>Elektronski naslov kontaktne osebe:  _______________________________________</w:t>
      </w:r>
    </w:p>
    <w:p w14:paraId="08AEE98A" w14:textId="77777777" w:rsidR="003E2E91" w:rsidRPr="00AF051F"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AF051F" w:rsidRDefault="003E2E91" w:rsidP="003E2E91">
      <w:pPr>
        <w:autoSpaceDE w:val="0"/>
        <w:autoSpaceDN w:val="0"/>
        <w:adjustRightInd w:val="0"/>
        <w:rPr>
          <w:rFonts w:ascii="Arial" w:eastAsia="Batang" w:hAnsi="Arial" w:cs="Arial"/>
          <w:sz w:val="20"/>
          <w:szCs w:val="20"/>
          <w:lang w:eastAsia="ko-KR"/>
        </w:rPr>
      </w:pPr>
      <w:r w:rsidRPr="00AF051F">
        <w:rPr>
          <w:rFonts w:ascii="Arial" w:eastAsia="Batang" w:hAnsi="Arial" w:cs="Arial"/>
          <w:sz w:val="20"/>
          <w:szCs w:val="20"/>
          <w:lang w:eastAsia="ko-KR"/>
        </w:rPr>
        <w:t xml:space="preserve">Telefon:                   </w:t>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t xml:space="preserve">     __________________________________________</w:t>
      </w:r>
    </w:p>
    <w:p w14:paraId="35C217CF" w14:textId="77777777" w:rsidR="003E2E91" w:rsidRPr="00AF051F"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AF051F" w:rsidRDefault="003E2E91" w:rsidP="003E2E91">
      <w:pPr>
        <w:autoSpaceDE w:val="0"/>
        <w:autoSpaceDN w:val="0"/>
        <w:adjustRightInd w:val="0"/>
        <w:rPr>
          <w:rFonts w:ascii="Arial" w:eastAsia="Batang" w:hAnsi="Arial" w:cs="Arial"/>
          <w:sz w:val="20"/>
          <w:szCs w:val="20"/>
          <w:lang w:eastAsia="ko-KR"/>
        </w:rPr>
      </w:pPr>
      <w:r w:rsidRPr="00AF051F">
        <w:rPr>
          <w:rFonts w:ascii="Arial" w:eastAsia="Batang" w:hAnsi="Arial" w:cs="Arial"/>
          <w:sz w:val="20"/>
          <w:szCs w:val="20"/>
          <w:lang w:eastAsia="ko-KR"/>
        </w:rPr>
        <w:t xml:space="preserve">Telefaks:       </w:t>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t xml:space="preserve"> ____________________________________________</w:t>
      </w:r>
    </w:p>
    <w:p w14:paraId="25E1EA08" w14:textId="77777777" w:rsidR="003E2E91" w:rsidRPr="00AF051F"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AF051F" w:rsidRDefault="003E2E91" w:rsidP="003E2E91">
      <w:pPr>
        <w:autoSpaceDE w:val="0"/>
        <w:autoSpaceDN w:val="0"/>
        <w:adjustRightInd w:val="0"/>
        <w:rPr>
          <w:rFonts w:ascii="Arial" w:eastAsia="Batang" w:hAnsi="Arial" w:cs="Arial"/>
          <w:sz w:val="20"/>
          <w:szCs w:val="20"/>
          <w:lang w:eastAsia="ko-KR"/>
        </w:rPr>
      </w:pPr>
      <w:r w:rsidRPr="00AF051F">
        <w:rPr>
          <w:rFonts w:ascii="Arial" w:eastAsia="Batang" w:hAnsi="Arial" w:cs="Arial"/>
          <w:sz w:val="20"/>
          <w:szCs w:val="20"/>
          <w:lang w:eastAsia="ko-KR"/>
        </w:rPr>
        <w:t>Identifikacijska številka za DDV: _________________________________________</w:t>
      </w:r>
    </w:p>
    <w:p w14:paraId="20C1A2FF" w14:textId="77777777" w:rsidR="003E2E91" w:rsidRPr="00AF051F"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AF051F" w:rsidRDefault="003E2E91" w:rsidP="003E2E91">
      <w:pPr>
        <w:autoSpaceDE w:val="0"/>
        <w:autoSpaceDN w:val="0"/>
        <w:adjustRightInd w:val="0"/>
        <w:rPr>
          <w:rFonts w:ascii="Arial" w:eastAsia="Batang" w:hAnsi="Arial" w:cs="Arial"/>
          <w:sz w:val="20"/>
          <w:szCs w:val="20"/>
          <w:lang w:eastAsia="ko-KR"/>
        </w:rPr>
      </w:pPr>
      <w:r w:rsidRPr="00AF051F">
        <w:rPr>
          <w:rFonts w:ascii="Arial" w:eastAsia="Batang" w:hAnsi="Arial" w:cs="Arial"/>
          <w:sz w:val="20"/>
          <w:szCs w:val="20"/>
          <w:lang w:eastAsia="ko-KR"/>
        </w:rPr>
        <w:t>Št. Transakcijskega računa:      ___________________________________________</w:t>
      </w:r>
    </w:p>
    <w:p w14:paraId="17081189" w14:textId="77777777" w:rsidR="003E2E91" w:rsidRPr="00AF051F"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AF051F" w:rsidRDefault="003E2E91" w:rsidP="003E2E91">
      <w:pPr>
        <w:autoSpaceDE w:val="0"/>
        <w:autoSpaceDN w:val="0"/>
        <w:adjustRightInd w:val="0"/>
        <w:rPr>
          <w:rFonts w:ascii="Arial" w:eastAsia="Batang" w:hAnsi="Arial" w:cs="Arial"/>
          <w:sz w:val="20"/>
          <w:szCs w:val="20"/>
          <w:lang w:eastAsia="ko-KR"/>
        </w:rPr>
      </w:pPr>
      <w:r w:rsidRPr="00AF051F">
        <w:rPr>
          <w:rFonts w:ascii="Arial" w:eastAsia="Batang" w:hAnsi="Arial" w:cs="Arial"/>
          <w:sz w:val="20"/>
          <w:szCs w:val="20"/>
          <w:lang w:eastAsia="ko-KR"/>
        </w:rPr>
        <w:t>Matična številka:                        __________________________________________</w:t>
      </w:r>
    </w:p>
    <w:p w14:paraId="20736C0A" w14:textId="77777777" w:rsidR="003E2E91" w:rsidRPr="00AF051F"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AF051F" w:rsidRDefault="003E2E91" w:rsidP="003E2E91">
      <w:pPr>
        <w:autoSpaceDE w:val="0"/>
        <w:autoSpaceDN w:val="0"/>
        <w:adjustRightInd w:val="0"/>
        <w:rPr>
          <w:rFonts w:ascii="Arial" w:eastAsia="Batang" w:hAnsi="Arial" w:cs="Arial"/>
          <w:sz w:val="20"/>
          <w:szCs w:val="20"/>
          <w:lang w:eastAsia="ko-KR"/>
        </w:rPr>
      </w:pPr>
      <w:r w:rsidRPr="00AF051F">
        <w:rPr>
          <w:rFonts w:ascii="Arial" w:eastAsia="Batang" w:hAnsi="Arial" w:cs="Arial"/>
          <w:sz w:val="20"/>
          <w:szCs w:val="20"/>
          <w:lang w:eastAsia="ko-KR"/>
        </w:rPr>
        <w:t>Številka vpisa v sodni register (št. vložka):   ________________________________</w:t>
      </w:r>
    </w:p>
    <w:p w14:paraId="53D06CAF" w14:textId="77777777" w:rsidR="003E2E91" w:rsidRPr="00AF051F"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AF051F" w:rsidRDefault="003E2E91" w:rsidP="003E2E91">
      <w:pPr>
        <w:autoSpaceDE w:val="0"/>
        <w:autoSpaceDN w:val="0"/>
        <w:adjustRightInd w:val="0"/>
        <w:rPr>
          <w:rFonts w:ascii="Arial" w:eastAsia="Batang" w:hAnsi="Arial" w:cs="Arial"/>
          <w:sz w:val="20"/>
          <w:szCs w:val="20"/>
          <w:lang w:eastAsia="ko-KR"/>
        </w:rPr>
      </w:pPr>
      <w:r w:rsidRPr="00AF051F">
        <w:rPr>
          <w:rFonts w:ascii="Arial" w:eastAsia="Batang" w:hAnsi="Arial" w:cs="Arial"/>
          <w:sz w:val="20"/>
          <w:szCs w:val="20"/>
          <w:lang w:eastAsia="ko-KR"/>
        </w:rPr>
        <w:t>Odgovorna oseba za podpis pogodbe:  _____________________________________</w:t>
      </w:r>
    </w:p>
    <w:p w14:paraId="07536941"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AF051F" w:rsidRDefault="003E2E91" w:rsidP="003E2E91">
      <w:pPr>
        <w:widowControl w:val="0"/>
        <w:spacing w:before="120"/>
        <w:rPr>
          <w:rFonts w:ascii="Arial" w:eastAsia="Batang" w:hAnsi="Arial" w:cs="Arial"/>
          <w:sz w:val="20"/>
          <w:szCs w:val="20"/>
          <w:lang w:eastAsia="ko-KR"/>
        </w:rPr>
      </w:pPr>
      <w:r w:rsidRPr="00AF051F">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AF051F" w:rsidRDefault="003E2E91" w:rsidP="003E2E91">
      <w:pPr>
        <w:widowControl w:val="0"/>
        <w:spacing w:before="120"/>
        <w:jc w:val="center"/>
        <w:rPr>
          <w:rFonts w:ascii="Arial" w:eastAsia="Batang" w:hAnsi="Arial" w:cs="Arial"/>
          <w:sz w:val="20"/>
          <w:szCs w:val="20"/>
          <w:lang w:eastAsia="ko-KR"/>
        </w:rPr>
      </w:pPr>
      <w:r w:rsidRPr="00AF051F">
        <w:rPr>
          <w:rFonts w:ascii="Arial" w:eastAsia="Batang" w:hAnsi="Arial" w:cs="Arial"/>
          <w:sz w:val="20"/>
          <w:szCs w:val="20"/>
          <w:lang w:eastAsia="ko-KR"/>
        </w:rPr>
        <w:t>DA                       NE</w:t>
      </w:r>
    </w:p>
    <w:p w14:paraId="180E281E" w14:textId="77777777" w:rsidR="003E2E91" w:rsidRPr="00AF051F" w:rsidRDefault="003E2E91" w:rsidP="003E2E91">
      <w:pPr>
        <w:widowControl w:val="0"/>
        <w:spacing w:before="120"/>
        <w:jc w:val="center"/>
        <w:rPr>
          <w:rFonts w:ascii="Arial" w:eastAsia="Batang" w:hAnsi="Arial" w:cs="Arial"/>
          <w:sz w:val="20"/>
          <w:szCs w:val="20"/>
          <w:lang w:eastAsia="ko-KR"/>
        </w:rPr>
      </w:pPr>
      <w:r w:rsidRPr="00AF051F">
        <w:rPr>
          <w:rFonts w:ascii="Arial" w:eastAsia="Batang" w:hAnsi="Arial" w:cs="Arial"/>
          <w:sz w:val="20"/>
          <w:szCs w:val="20"/>
          <w:lang w:eastAsia="ko-KR"/>
        </w:rPr>
        <w:t>(ustrezno obkroži)</w:t>
      </w:r>
    </w:p>
    <w:p w14:paraId="7225C41D" w14:textId="77777777" w:rsidR="00EF6FDA" w:rsidRPr="00AF051F"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AF051F"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AF051F" w:rsidRDefault="005770B5" w:rsidP="005770B5">
      <w:pPr>
        <w:autoSpaceDE w:val="0"/>
        <w:autoSpaceDN w:val="0"/>
        <w:adjustRightInd w:val="0"/>
        <w:rPr>
          <w:rFonts w:ascii="Arial" w:hAnsi="Arial" w:cs="Arial"/>
          <w:sz w:val="20"/>
          <w:szCs w:val="20"/>
        </w:rPr>
      </w:pPr>
      <w:r w:rsidRPr="00AF051F">
        <w:rPr>
          <w:rFonts w:ascii="Arial" w:hAnsi="Arial" w:cs="Arial"/>
          <w:sz w:val="20"/>
          <w:szCs w:val="20"/>
        </w:rPr>
        <w:t>Kraj in datum:</w:t>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00C65055" w:rsidRPr="00AF051F">
        <w:rPr>
          <w:rFonts w:ascii="Arial" w:hAnsi="Arial" w:cs="Arial"/>
          <w:sz w:val="20"/>
          <w:szCs w:val="20"/>
        </w:rPr>
        <w:tab/>
      </w:r>
      <w:r w:rsidRPr="00AF051F">
        <w:rPr>
          <w:rFonts w:ascii="Arial" w:hAnsi="Arial" w:cs="Arial"/>
          <w:sz w:val="20"/>
          <w:szCs w:val="20"/>
        </w:rPr>
        <w:tab/>
        <w:t xml:space="preserve">Žig: </w:t>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r>
      <w:r w:rsidRPr="00AF051F">
        <w:rPr>
          <w:rFonts w:ascii="Arial" w:hAnsi="Arial" w:cs="Arial"/>
          <w:sz w:val="20"/>
          <w:szCs w:val="20"/>
        </w:rPr>
        <w:tab/>
        <w:t>Podpis podizvajalca:</w:t>
      </w:r>
    </w:p>
    <w:p w14:paraId="546599D5"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p>
    <w:p w14:paraId="7477D606" w14:textId="77777777" w:rsidR="00283CC0" w:rsidRPr="00AF051F" w:rsidRDefault="00283CC0" w:rsidP="003E2E91">
      <w:pPr>
        <w:autoSpaceDE w:val="0"/>
        <w:autoSpaceDN w:val="0"/>
        <w:adjustRightInd w:val="0"/>
        <w:spacing w:before="120"/>
        <w:rPr>
          <w:rFonts w:ascii="Arial" w:eastAsia="Batang" w:hAnsi="Arial" w:cs="Arial"/>
          <w:sz w:val="20"/>
          <w:szCs w:val="20"/>
          <w:lang w:eastAsia="ko-KR"/>
        </w:rPr>
      </w:pPr>
    </w:p>
    <w:p w14:paraId="345A886F" w14:textId="77777777" w:rsidR="00283CC0" w:rsidRPr="00AF051F" w:rsidRDefault="00283CC0" w:rsidP="003E2E91">
      <w:pPr>
        <w:autoSpaceDE w:val="0"/>
        <w:autoSpaceDN w:val="0"/>
        <w:adjustRightInd w:val="0"/>
        <w:spacing w:before="120"/>
        <w:rPr>
          <w:rFonts w:ascii="Arial" w:eastAsia="Batang" w:hAnsi="Arial" w:cs="Arial"/>
          <w:sz w:val="20"/>
          <w:szCs w:val="20"/>
          <w:lang w:eastAsia="ko-KR"/>
        </w:rPr>
      </w:pPr>
    </w:p>
    <w:p w14:paraId="1030E5AA" w14:textId="77777777" w:rsidR="00283CC0" w:rsidRPr="00AF051F" w:rsidRDefault="00283CC0" w:rsidP="003E2E91">
      <w:pPr>
        <w:autoSpaceDE w:val="0"/>
        <w:autoSpaceDN w:val="0"/>
        <w:adjustRightInd w:val="0"/>
        <w:spacing w:before="120"/>
        <w:rPr>
          <w:rFonts w:ascii="Arial" w:eastAsia="Batang" w:hAnsi="Arial" w:cs="Arial"/>
          <w:sz w:val="20"/>
          <w:szCs w:val="20"/>
          <w:lang w:eastAsia="ko-KR"/>
        </w:rPr>
      </w:pPr>
    </w:p>
    <w:p w14:paraId="3EE76E58" w14:textId="77777777" w:rsidR="00283CC0" w:rsidRPr="00AF051F" w:rsidRDefault="00283CC0" w:rsidP="003E2E91">
      <w:pPr>
        <w:autoSpaceDE w:val="0"/>
        <w:autoSpaceDN w:val="0"/>
        <w:adjustRightInd w:val="0"/>
        <w:spacing w:before="120"/>
        <w:rPr>
          <w:rFonts w:ascii="Arial" w:eastAsia="Batang" w:hAnsi="Arial" w:cs="Arial"/>
          <w:sz w:val="20"/>
          <w:szCs w:val="20"/>
          <w:lang w:eastAsia="ko-KR"/>
        </w:rPr>
      </w:pPr>
    </w:p>
    <w:p w14:paraId="4F80F9AA" w14:textId="77777777" w:rsidR="00283CC0" w:rsidRPr="00AF051F" w:rsidRDefault="00283CC0" w:rsidP="003E2E91">
      <w:pPr>
        <w:autoSpaceDE w:val="0"/>
        <w:autoSpaceDN w:val="0"/>
        <w:adjustRightInd w:val="0"/>
        <w:spacing w:before="120"/>
        <w:rPr>
          <w:rFonts w:ascii="Arial" w:eastAsia="Batang" w:hAnsi="Arial" w:cs="Arial"/>
          <w:sz w:val="20"/>
          <w:szCs w:val="20"/>
          <w:lang w:eastAsia="ko-KR"/>
        </w:rPr>
      </w:pPr>
    </w:p>
    <w:p w14:paraId="21F6C47A" w14:textId="77777777" w:rsidR="00283CC0" w:rsidRPr="00AF051F" w:rsidRDefault="00283CC0" w:rsidP="003E2E91">
      <w:pPr>
        <w:autoSpaceDE w:val="0"/>
        <w:autoSpaceDN w:val="0"/>
        <w:adjustRightInd w:val="0"/>
        <w:spacing w:before="120"/>
        <w:rPr>
          <w:rFonts w:ascii="Arial" w:eastAsia="Batang" w:hAnsi="Arial" w:cs="Arial"/>
          <w:sz w:val="20"/>
          <w:szCs w:val="20"/>
          <w:lang w:eastAsia="ko-KR"/>
        </w:rPr>
      </w:pPr>
    </w:p>
    <w:p w14:paraId="58CB750B"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p>
    <w:p w14:paraId="1055F9B8" w14:textId="349173E2" w:rsidR="003E2E91" w:rsidRPr="00AF051F" w:rsidRDefault="003E2E91" w:rsidP="00F32528">
      <w:pPr>
        <w:pStyle w:val="Naslov2"/>
        <w:rPr>
          <w:i w:val="0"/>
          <w:sz w:val="20"/>
          <w:szCs w:val="20"/>
        </w:rPr>
      </w:pPr>
      <w:bookmarkStart w:id="35" w:name="_Toc380395342"/>
      <w:bookmarkStart w:id="36" w:name="_Toc492474476"/>
      <w:bookmarkStart w:id="37" w:name="_Toc514231616"/>
      <w:bookmarkStart w:id="38" w:name="_Toc514231951"/>
      <w:bookmarkStart w:id="39" w:name="_Toc516144210"/>
      <w:bookmarkStart w:id="40" w:name="_Toc532533803"/>
      <w:bookmarkStart w:id="41" w:name="_Toc57805105"/>
      <w:bookmarkStart w:id="42" w:name="_Toc127426869"/>
      <w:r w:rsidRPr="00AF051F">
        <w:rPr>
          <w:i w:val="0"/>
          <w:sz w:val="20"/>
          <w:szCs w:val="20"/>
        </w:rPr>
        <w:lastRenderedPageBreak/>
        <w:t xml:space="preserve">Obrazec </w:t>
      </w:r>
      <w:bookmarkEnd w:id="35"/>
      <w:bookmarkEnd w:id="36"/>
      <w:bookmarkEnd w:id="37"/>
      <w:bookmarkEnd w:id="38"/>
      <w:bookmarkEnd w:id="39"/>
      <w:bookmarkEnd w:id="40"/>
      <w:bookmarkEnd w:id="41"/>
      <w:bookmarkEnd w:id="42"/>
      <w:r w:rsidR="00931B20" w:rsidRPr="00AF051F">
        <w:rPr>
          <w:i w:val="0"/>
          <w:sz w:val="20"/>
          <w:szCs w:val="20"/>
        </w:rPr>
        <w:t>10</w:t>
      </w:r>
    </w:p>
    <w:p w14:paraId="4D59CFB3"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r w:rsidRPr="00AF051F">
        <w:rPr>
          <w:rFonts w:ascii="Arial" w:eastAsia="Batang" w:hAnsi="Arial" w:cs="Arial"/>
          <w:sz w:val="20"/>
          <w:szCs w:val="20"/>
          <w:lang w:eastAsia="ko-KR"/>
        </w:rPr>
        <w:t>PONUDNIK:</w:t>
      </w:r>
    </w:p>
    <w:p w14:paraId="5792AC84" w14:textId="77777777" w:rsidR="003E2E91" w:rsidRPr="00AF051F" w:rsidRDefault="003E2E91" w:rsidP="003E2E91">
      <w:pPr>
        <w:spacing w:before="120"/>
        <w:jc w:val="both"/>
        <w:rPr>
          <w:rFonts w:ascii="Arial" w:hAnsi="Arial" w:cs="Arial"/>
          <w:noProof/>
          <w:sz w:val="20"/>
          <w:szCs w:val="20"/>
          <w:u w:val="dotted"/>
        </w:rPr>
      </w:pP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p>
    <w:p w14:paraId="30F12B5B" w14:textId="77777777" w:rsidR="003E2E91" w:rsidRPr="00AF051F" w:rsidRDefault="003E2E91" w:rsidP="003E2E91">
      <w:pPr>
        <w:spacing w:before="120"/>
        <w:jc w:val="both"/>
        <w:rPr>
          <w:rFonts w:ascii="Arial" w:hAnsi="Arial" w:cs="Arial"/>
          <w:noProof/>
          <w:sz w:val="20"/>
          <w:szCs w:val="20"/>
          <w:u w:val="dotted"/>
        </w:rPr>
      </w:pP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p>
    <w:p w14:paraId="2F190F03" w14:textId="77777777" w:rsidR="003E2E91" w:rsidRPr="00AF051F" w:rsidRDefault="003E2E91" w:rsidP="003E2E91">
      <w:pPr>
        <w:spacing w:before="120"/>
        <w:jc w:val="both"/>
        <w:rPr>
          <w:rFonts w:ascii="Arial" w:hAnsi="Arial" w:cs="Arial"/>
          <w:noProof/>
          <w:sz w:val="20"/>
          <w:szCs w:val="20"/>
          <w:u w:val="dotted"/>
        </w:rPr>
      </w:pP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p>
    <w:p w14:paraId="6F61AE78"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AF051F" w:rsidRDefault="003E2E91" w:rsidP="003E2E91">
      <w:pPr>
        <w:autoSpaceDE w:val="0"/>
        <w:autoSpaceDN w:val="0"/>
        <w:adjustRightInd w:val="0"/>
        <w:spacing w:before="120"/>
        <w:jc w:val="center"/>
        <w:rPr>
          <w:rFonts w:ascii="Arial" w:eastAsia="Batang" w:hAnsi="Arial" w:cs="Arial"/>
          <w:b/>
          <w:sz w:val="20"/>
          <w:szCs w:val="20"/>
          <w:lang w:eastAsia="ko-KR"/>
        </w:rPr>
      </w:pPr>
      <w:r w:rsidRPr="00AF051F">
        <w:rPr>
          <w:rFonts w:ascii="Arial" w:eastAsia="Batang" w:hAnsi="Arial" w:cs="Arial"/>
          <w:b/>
          <w:sz w:val="20"/>
          <w:szCs w:val="20"/>
          <w:lang w:eastAsia="ko-KR"/>
        </w:rPr>
        <w:t>SOGLASJE PODIZVAJALCA</w:t>
      </w:r>
    </w:p>
    <w:p w14:paraId="6EC2944A"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r w:rsidRPr="00AF051F">
        <w:rPr>
          <w:rFonts w:ascii="Arial" w:eastAsia="Batang" w:hAnsi="Arial" w:cs="Arial"/>
          <w:sz w:val="20"/>
          <w:szCs w:val="20"/>
          <w:lang w:eastAsia="ko-KR"/>
        </w:rPr>
        <w:t>Podizvajalec: ……………………</w:t>
      </w:r>
      <w:r w:rsidR="00866274" w:rsidRPr="00AF051F">
        <w:rPr>
          <w:rFonts w:ascii="Arial" w:eastAsia="Batang" w:hAnsi="Arial" w:cs="Arial"/>
          <w:sz w:val="20"/>
          <w:szCs w:val="20"/>
          <w:lang w:eastAsia="ko-KR"/>
        </w:rPr>
        <w:t>…………………………………………………………………………………</w:t>
      </w:r>
    </w:p>
    <w:p w14:paraId="0DFD26EC"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r w:rsidRPr="00AF051F">
        <w:rPr>
          <w:rFonts w:ascii="Arial" w:eastAsia="Batang" w:hAnsi="Arial" w:cs="Arial"/>
          <w:sz w:val="20"/>
          <w:szCs w:val="20"/>
          <w:lang w:eastAsia="ko-KR"/>
        </w:rPr>
        <w:t>(naziv in naslov podizvajalca)</w:t>
      </w:r>
    </w:p>
    <w:p w14:paraId="43CAD758"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p>
    <w:p w14:paraId="57B419DE" w14:textId="40710B98" w:rsidR="003E2E91" w:rsidRPr="00AF051F" w:rsidRDefault="003E2E91" w:rsidP="003E2E91">
      <w:pPr>
        <w:autoSpaceDE w:val="0"/>
        <w:autoSpaceDN w:val="0"/>
        <w:adjustRightInd w:val="0"/>
        <w:spacing w:before="120"/>
        <w:jc w:val="both"/>
        <w:rPr>
          <w:rFonts w:ascii="Arial" w:eastAsia="Batang" w:hAnsi="Arial" w:cs="Arial"/>
          <w:sz w:val="20"/>
          <w:szCs w:val="20"/>
          <w:lang w:eastAsia="ko-KR"/>
        </w:rPr>
      </w:pPr>
      <w:r w:rsidRPr="00AF051F">
        <w:rPr>
          <w:rFonts w:ascii="Arial" w:eastAsia="Batang" w:hAnsi="Arial" w:cs="Arial"/>
          <w:sz w:val="20"/>
          <w:szCs w:val="20"/>
          <w:lang w:eastAsia="ko-KR"/>
        </w:rPr>
        <w:t>V zvezi z javnim naročilom št…………………….., »</w:t>
      </w:r>
      <w:r w:rsidR="00346D6A" w:rsidRPr="00AF051F">
        <w:rPr>
          <w:rFonts w:ascii="Arial" w:hAnsi="Arial" w:cs="Arial"/>
          <w:b/>
          <w:bCs/>
          <w:sz w:val="20"/>
          <w:szCs w:val="20"/>
        </w:rPr>
        <w:t>Popravilo rezervnih delov za EMG 312, potniških vagonov in ELOK 541</w:t>
      </w:r>
      <w:r w:rsidRPr="00AF051F">
        <w:rPr>
          <w:rFonts w:ascii="Arial" w:eastAsia="Batang" w:hAnsi="Arial" w:cs="Arial"/>
          <w:b/>
          <w:sz w:val="20"/>
          <w:szCs w:val="20"/>
          <w:lang w:eastAsia="ko-KR"/>
        </w:rPr>
        <w:t>«</w:t>
      </w:r>
      <w:r w:rsidR="006333ED" w:rsidRPr="00AF051F">
        <w:rPr>
          <w:rFonts w:ascii="Arial" w:eastAsia="Batang" w:hAnsi="Arial" w:cs="Arial"/>
          <w:b/>
          <w:sz w:val="20"/>
          <w:szCs w:val="20"/>
          <w:lang w:eastAsia="ko-KR"/>
        </w:rPr>
        <w:t xml:space="preserve"> </w:t>
      </w:r>
      <w:r w:rsidRPr="00AF051F">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AF051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AF051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AF051F" w:rsidRDefault="003E2E91" w:rsidP="003E2E91">
      <w:pPr>
        <w:rPr>
          <w:rFonts w:ascii="Arial" w:hAnsi="Arial" w:cs="Arial"/>
          <w:noProof/>
          <w:sz w:val="20"/>
          <w:szCs w:val="20"/>
        </w:rPr>
      </w:pPr>
      <w:r w:rsidRPr="00AF051F">
        <w:rPr>
          <w:rFonts w:ascii="Arial" w:hAnsi="Arial" w:cs="Arial"/>
          <w:noProof/>
          <w:sz w:val="20"/>
          <w:szCs w:val="20"/>
        </w:rPr>
        <w:t>Kraj in datum:</w:t>
      </w:r>
      <w:r w:rsidRPr="00AF051F">
        <w:rPr>
          <w:rFonts w:ascii="Arial" w:hAnsi="Arial" w:cs="Arial"/>
          <w:noProof/>
          <w:sz w:val="20"/>
          <w:szCs w:val="20"/>
        </w:rPr>
        <w:tab/>
      </w:r>
      <w:r w:rsidRPr="00AF051F">
        <w:rPr>
          <w:rFonts w:ascii="Arial" w:hAnsi="Arial" w:cs="Arial"/>
          <w:noProof/>
          <w:sz w:val="20"/>
          <w:szCs w:val="20"/>
        </w:rPr>
        <w:tab/>
      </w:r>
      <w:r w:rsidRPr="00AF051F">
        <w:rPr>
          <w:rFonts w:ascii="Arial" w:hAnsi="Arial" w:cs="Arial"/>
          <w:noProof/>
          <w:sz w:val="20"/>
          <w:szCs w:val="20"/>
        </w:rPr>
        <w:tab/>
      </w:r>
      <w:r w:rsidRPr="00AF051F">
        <w:rPr>
          <w:rFonts w:ascii="Arial" w:hAnsi="Arial" w:cs="Arial"/>
          <w:noProof/>
          <w:sz w:val="20"/>
          <w:szCs w:val="20"/>
        </w:rPr>
        <w:tab/>
      </w:r>
      <w:r w:rsidRPr="00AF051F">
        <w:rPr>
          <w:rFonts w:ascii="Arial" w:hAnsi="Arial" w:cs="Arial"/>
          <w:noProof/>
          <w:sz w:val="20"/>
          <w:szCs w:val="20"/>
        </w:rPr>
        <w:tab/>
        <w:t>Žig:</w:t>
      </w:r>
      <w:r w:rsidRPr="00AF051F">
        <w:rPr>
          <w:rFonts w:ascii="Arial" w:hAnsi="Arial" w:cs="Arial"/>
          <w:noProof/>
          <w:sz w:val="20"/>
          <w:szCs w:val="20"/>
        </w:rPr>
        <w:tab/>
      </w:r>
      <w:r w:rsidRPr="00AF051F">
        <w:rPr>
          <w:rFonts w:ascii="Arial" w:hAnsi="Arial" w:cs="Arial"/>
          <w:noProof/>
          <w:sz w:val="20"/>
          <w:szCs w:val="20"/>
        </w:rPr>
        <w:tab/>
      </w:r>
      <w:r w:rsidRPr="00AF051F">
        <w:rPr>
          <w:rFonts w:ascii="Arial" w:hAnsi="Arial" w:cs="Arial"/>
          <w:noProof/>
          <w:sz w:val="20"/>
          <w:szCs w:val="20"/>
        </w:rPr>
        <w:tab/>
      </w:r>
      <w:r w:rsidRPr="00AF051F">
        <w:rPr>
          <w:rFonts w:ascii="Arial" w:hAnsi="Arial" w:cs="Arial"/>
          <w:noProof/>
          <w:sz w:val="20"/>
          <w:szCs w:val="20"/>
        </w:rPr>
        <w:tab/>
        <w:t>Podpis podizvajalca:</w:t>
      </w:r>
    </w:p>
    <w:p w14:paraId="56DAD0D2" w14:textId="77777777" w:rsidR="003E2E91" w:rsidRPr="00AF051F" w:rsidRDefault="003E2E91" w:rsidP="003E2E91">
      <w:pPr>
        <w:spacing w:before="120" w:after="120"/>
        <w:rPr>
          <w:rFonts w:ascii="Arial" w:eastAsia="Batang" w:hAnsi="Arial" w:cs="Arial"/>
          <w:sz w:val="20"/>
          <w:szCs w:val="20"/>
          <w:lang w:eastAsia="ko-KR"/>
        </w:rPr>
      </w:pPr>
    </w:p>
    <w:p w14:paraId="2389E461" w14:textId="77777777" w:rsidR="003E2E91" w:rsidRPr="00AF051F" w:rsidRDefault="003E2E91" w:rsidP="003E2E91">
      <w:pPr>
        <w:spacing w:before="120" w:after="120"/>
        <w:rPr>
          <w:rFonts w:ascii="Arial" w:eastAsia="Batang" w:hAnsi="Arial" w:cs="Arial"/>
          <w:sz w:val="20"/>
          <w:szCs w:val="20"/>
          <w:lang w:eastAsia="ko-KR"/>
        </w:rPr>
      </w:pPr>
    </w:p>
    <w:p w14:paraId="7C0B19C7" w14:textId="77777777" w:rsidR="003E2E91" w:rsidRPr="00AF051F" w:rsidRDefault="003E2E91" w:rsidP="003E2E91">
      <w:pPr>
        <w:spacing w:before="120" w:after="120"/>
        <w:rPr>
          <w:rFonts w:ascii="Arial" w:eastAsia="Batang" w:hAnsi="Arial" w:cs="Arial"/>
          <w:sz w:val="20"/>
          <w:szCs w:val="20"/>
          <w:lang w:eastAsia="ko-KR"/>
        </w:rPr>
      </w:pPr>
    </w:p>
    <w:p w14:paraId="50E8DE81" w14:textId="77777777" w:rsidR="003F7159" w:rsidRPr="00AF051F" w:rsidRDefault="003F7159" w:rsidP="003E2E91">
      <w:pPr>
        <w:spacing w:before="120" w:after="120"/>
        <w:rPr>
          <w:rFonts w:ascii="Arial" w:eastAsia="Batang" w:hAnsi="Arial" w:cs="Arial"/>
          <w:sz w:val="20"/>
          <w:szCs w:val="20"/>
          <w:lang w:eastAsia="ko-KR"/>
        </w:rPr>
      </w:pPr>
    </w:p>
    <w:p w14:paraId="10ACD468" w14:textId="77777777" w:rsidR="003F7159" w:rsidRPr="00AF051F" w:rsidRDefault="003F7159" w:rsidP="003E2E91">
      <w:pPr>
        <w:spacing w:before="120" w:after="120"/>
        <w:rPr>
          <w:rFonts w:ascii="Arial" w:eastAsia="Batang" w:hAnsi="Arial" w:cs="Arial"/>
          <w:sz w:val="20"/>
          <w:szCs w:val="20"/>
          <w:lang w:eastAsia="ko-KR"/>
        </w:rPr>
      </w:pPr>
    </w:p>
    <w:p w14:paraId="515D4F94" w14:textId="77777777" w:rsidR="003F7159" w:rsidRPr="00AF051F" w:rsidRDefault="003F7159" w:rsidP="003E2E91">
      <w:pPr>
        <w:spacing w:before="120" w:after="120"/>
        <w:rPr>
          <w:rFonts w:ascii="Arial" w:eastAsia="Batang" w:hAnsi="Arial" w:cs="Arial"/>
          <w:sz w:val="20"/>
          <w:szCs w:val="20"/>
          <w:lang w:eastAsia="ko-KR"/>
        </w:rPr>
      </w:pPr>
    </w:p>
    <w:p w14:paraId="03C2CAA5" w14:textId="77777777" w:rsidR="003F7159" w:rsidRPr="00AF051F" w:rsidRDefault="003F7159" w:rsidP="003E2E91">
      <w:pPr>
        <w:spacing w:before="120" w:after="120"/>
        <w:rPr>
          <w:rFonts w:ascii="Arial" w:eastAsia="Batang" w:hAnsi="Arial" w:cs="Arial"/>
          <w:sz w:val="20"/>
          <w:szCs w:val="20"/>
          <w:lang w:eastAsia="ko-KR"/>
        </w:rPr>
      </w:pPr>
    </w:p>
    <w:p w14:paraId="62E4C24E" w14:textId="77777777" w:rsidR="003E2E91" w:rsidRPr="00AF051F" w:rsidRDefault="003E2E91" w:rsidP="00A0707B">
      <w:pPr>
        <w:spacing w:line="276" w:lineRule="auto"/>
        <w:jc w:val="both"/>
        <w:rPr>
          <w:rFonts w:ascii="Arial" w:eastAsia="Batang" w:hAnsi="Arial" w:cs="Arial"/>
          <w:b/>
          <w:sz w:val="20"/>
          <w:szCs w:val="20"/>
          <w:lang w:eastAsia="ko-KR"/>
        </w:rPr>
      </w:pPr>
      <w:r w:rsidRPr="00AF051F">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AF051F" w:rsidRDefault="00EF6FDA" w:rsidP="003E2E91">
      <w:pPr>
        <w:spacing w:line="276" w:lineRule="auto"/>
        <w:rPr>
          <w:rFonts w:ascii="Arial" w:eastAsia="Batang" w:hAnsi="Arial" w:cs="Arial"/>
          <w:b/>
          <w:sz w:val="20"/>
          <w:szCs w:val="20"/>
          <w:lang w:eastAsia="ko-KR"/>
        </w:rPr>
      </w:pPr>
    </w:p>
    <w:p w14:paraId="5E500405" w14:textId="77777777" w:rsidR="00EF6FDA" w:rsidRPr="00AF051F" w:rsidRDefault="00EF6FDA" w:rsidP="003E2E91">
      <w:pPr>
        <w:spacing w:line="276" w:lineRule="auto"/>
        <w:rPr>
          <w:rFonts w:ascii="Arial" w:eastAsia="Batang" w:hAnsi="Arial" w:cs="Arial"/>
          <w:b/>
          <w:sz w:val="20"/>
          <w:szCs w:val="20"/>
          <w:lang w:eastAsia="ko-KR"/>
        </w:rPr>
      </w:pPr>
    </w:p>
    <w:p w14:paraId="3EB70D5B" w14:textId="77777777" w:rsidR="00EF6FDA" w:rsidRPr="00AF051F" w:rsidRDefault="00EF6FDA" w:rsidP="003E2E91">
      <w:pPr>
        <w:spacing w:line="276" w:lineRule="auto"/>
        <w:rPr>
          <w:rFonts w:ascii="Arial" w:eastAsia="Batang" w:hAnsi="Arial" w:cs="Arial"/>
          <w:b/>
          <w:sz w:val="20"/>
          <w:szCs w:val="20"/>
          <w:lang w:eastAsia="ko-KR"/>
        </w:rPr>
      </w:pPr>
    </w:p>
    <w:p w14:paraId="0F883839" w14:textId="77777777" w:rsidR="00EF6FDA" w:rsidRPr="00AF051F" w:rsidRDefault="00EF6FDA" w:rsidP="003E2E91">
      <w:pPr>
        <w:spacing w:line="276" w:lineRule="auto"/>
        <w:rPr>
          <w:rFonts w:ascii="Arial" w:eastAsia="Batang" w:hAnsi="Arial" w:cs="Arial"/>
          <w:b/>
          <w:sz w:val="20"/>
          <w:szCs w:val="20"/>
          <w:lang w:eastAsia="ko-KR"/>
        </w:rPr>
      </w:pPr>
    </w:p>
    <w:p w14:paraId="12DC4E5F" w14:textId="77777777" w:rsidR="00283CC0" w:rsidRPr="00AF051F" w:rsidRDefault="00283CC0" w:rsidP="003E2E91">
      <w:pPr>
        <w:spacing w:line="276" w:lineRule="auto"/>
        <w:rPr>
          <w:rFonts w:ascii="Arial" w:eastAsia="Batang" w:hAnsi="Arial" w:cs="Arial"/>
          <w:b/>
          <w:sz w:val="20"/>
          <w:szCs w:val="20"/>
          <w:lang w:eastAsia="ko-KR"/>
        </w:rPr>
      </w:pPr>
    </w:p>
    <w:p w14:paraId="28B74205" w14:textId="77777777" w:rsidR="00283CC0" w:rsidRPr="00AF051F" w:rsidRDefault="00283CC0" w:rsidP="003E2E91">
      <w:pPr>
        <w:spacing w:line="276" w:lineRule="auto"/>
        <w:rPr>
          <w:rFonts w:ascii="Arial" w:eastAsia="Batang" w:hAnsi="Arial" w:cs="Arial"/>
          <w:b/>
          <w:sz w:val="20"/>
          <w:szCs w:val="20"/>
          <w:lang w:eastAsia="ko-KR"/>
        </w:rPr>
      </w:pPr>
    </w:p>
    <w:p w14:paraId="196C7370" w14:textId="77777777" w:rsidR="00283CC0" w:rsidRPr="00AF051F" w:rsidRDefault="00283CC0" w:rsidP="003E2E91">
      <w:pPr>
        <w:spacing w:line="276" w:lineRule="auto"/>
        <w:rPr>
          <w:rFonts w:ascii="Arial" w:eastAsia="Batang" w:hAnsi="Arial" w:cs="Arial"/>
          <w:b/>
          <w:sz w:val="20"/>
          <w:szCs w:val="20"/>
          <w:lang w:eastAsia="ko-KR"/>
        </w:rPr>
      </w:pPr>
    </w:p>
    <w:p w14:paraId="70955D50" w14:textId="77777777" w:rsidR="00283CC0" w:rsidRPr="00AF051F" w:rsidRDefault="00283CC0" w:rsidP="003E2E91">
      <w:pPr>
        <w:spacing w:line="276" w:lineRule="auto"/>
        <w:rPr>
          <w:rFonts w:ascii="Arial" w:eastAsia="Batang" w:hAnsi="Arial" w:cs="Arial"/>
          <w:b/>
          <w:sz w:val="20"/>
          <w:szCs w:val="20"/>
          <w:lang w:eastAsia="ko-KR"/>
        </w:rPr>
      </w:pPr>
    </w:p>
    <w:p w14:paraId="77E1A637" w14:textId="77777777" w:rsidR="00EF6FDA" w:rsidRPr="00AF051F" w:rsidRDefault="00EF6FDA" w:rsidP="003E2E91">
      <w:pPr>
        <w:spacing w:line="276" w:lineRule="auto"/>
        <w:rPr>
          <w:rFonts w:ascii="Arial" w:eastAsia="Batang" w:hAnsi="Arial" w:cs="Arial"/>
          <w:b/>
          <w:sz w:val="20"/>
          <w:szCs w:val="20"/>
          <w:lang w:eastAsia="ko-KR"/>
        </w:rPr>
      </w:pPr>
    </w:p>
    <w:p w14:paraId="26B27F12" w14:textId="77777777" w:rsidR="00EF6FDA" w:rsidRPr="00AF051F" w:rsidRDefault="00EF6FDA" w:rsidP="003E2E91">
      <w:pPr>
        <w:spacing w:line="276" w:lineRule="auto"/>
        <w:rPr>
          <w:rFonts w:ascii="Arial" w:eastAsia="Batang" w:hAnsi="Arial" w:cs="Arial"/>
          <w:b/>
          <w:sz w:val="20"/>
          <w:szCs w:val="20"/>
          <w:lang w:eastAsia="ko-KR"/>
        </w:rPr>
      </w:pPr>
    </w:p>
    <w:p w14:paraId="28C1AF61" w14:textId="61471BAF" w:rsidR="003E2E91" w:rsidRPr="00AF051F" w:rsidRDefault="003F7159" w:rsidP="00F32528">
      <w:pPr>
        <w:pStyle w:val="Naslov2"/>
        <w:rPr>
          <w:i w:val="0"/>
          <w:sz w:val="20"/>
          <w:szCs w:val="20"/>
        </w:rPr>
      </w:pPr>
      <w:bookmarkStart w:id="43" w:name="_Toc453065389"/>
      <w:bookmarkStart w:id="44" w:name="_Toc492474477"/>
      <w:bookmarkStart w:id="45" w:name="_Toc514231617"/>
      <w:bookmarkStart w:id="46" w:name="_Toc514231952"/>
      <w:bookmarkStart w:id="47" w:name="_Toc516144211"/>
      <w:bookmarkStart w:id="48" w:name="_Toc532533804"/>
      <w:bookmarkStart w:id="49" w:name="_Toc57805106"/>
      <w:bookmarkStart w:id="50" w:name="_Toc127426870"/>
      <w:r w:rsidRPr="00AF051F">
        <w:rPr>
          <w:i w:val="0"/>
          <w:sz w:val="20"/>
          <w:szCs w:val="20"/>
        </w:rPr>
        <w:lastRenderedPageBreak/>
        <w:t>O</w:t>
      </w:r>
      <w:r w:rsidR="003E2E91" w:rsidRPr="00AF051F">
        <w:rPr>
          <w:i w:val="0"/>
          <w:sz w:val="20"/>
          <w:szCs w:val="20"/>
        </w:rPr>
        <w:t>brazec</w:t>
      </w:r>
      <w:bookmarkEnd w:id="43"/>
      <w:bookmarkEnd w:id="44"/>
      <w:bookmarkEnd w:id="45"/>
      <w:bookmarkEnd w:id="46"/>
      <w:bookmarkEnd w:id="47"/>
      <w:bookmarkEnd w:id="48"/>
      <w:r w:rsidR="000B37E4" w:rsidRPr="00AF051F">
        <w:rPr>
          <w:i w:val="0"/>
          <w:sz w:val="20"/>
          <w:szCs w:val="20"/>
        </w:rPr>
        <w:t xml:space="preserve"> </w:t>
      </w:r>
      <w:r w:rsidR="005770B5" w:rsidRPr="00AF051F">
        <w:rPr>
          <w:i w:val="0"/>
          <w:sz w:val="20"/>
          <w:szCs w:val="20"/>
        </w:rPr>
        <w:t>1</w:t>
      </w:r>
      <w:bookmarkEnd w:id="49"/>
      <w:bookmarkEnd w:id="50"/>
      <w:r w:rsidR="00931B20" w:rsidRPr="00AF051F">
        <w:rPr>
          <w:i w:val="0"/>
          <w:sz w:val="20"/>
          <w:szCs w:val="20"/>
        </w:rPr>
        <w:t>1</w:t>
      </w:r>
    </w:p>
    <w:p w14:paraId="2971EDE9"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r w:rsidRPr="00AF051F">
        <w:rPr>
          <w:rFonts w:ascii="Arial" w:eastAsia="Batang" w:hAnsi="Arial" w:cs="Arial"/>
          <w:sz w:val="20"/>
          <w:szCs w:val="20"/>
          <w:lang w:eastAsia="ko-KR"/>
        </w:rPr>
        <w:t>PONUDNIK:</w:t>
      </w:r>
    </w:p>
    <w:p w14:paraId="0BEC7080" w14:textId="77777777" w:rsidR="003E2E91" w:rsidRPr="00AF051F" w:rsidRDefault="003E2E91" w:rsidP="003E2E91">
      <w:pPr>
        <w:spacing w:before="120"/>
        <w:jc w:val="both"/>
        <w:rPr>
          <w:rFonts w:ascii="Arial" w:hAnsi="Arial" w:cs="Arial"/>
          <w:noProof/>
          <w:sz w:val="20"/>
          <w:szCs w:val="20"/>
          <w:u w:val="dotted"/>
        </w:rPr>
      </w:pP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p>
    <w:p w14:paraId="08A483E5" w14:textId="77777777" w:rsidR="003E2E91" w:rsidRPr="00AF051F" w:rsidRDefault="003E2E91" w:rsidP="0096694E">
      <w:pPr>
        <w:spacing w:before="120"/>
        <w:jc w:val="both"/>
        <w:rPr>
          <w:rFonts w:ascii="Arial" w:hAnsi="Arial" w:cs="Arial"/>
          <w:noProof/>
          <w:sz w:val="20"/>
          <w:szCs w:val="20"/>
          <w:u w:val="dotted"/>
        </w:rPr>
      </w:pP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p>
    <w:p w14:paraId="2A648DCF" w14:textId="77777777" w:rsidR="003E2E91" w:rsidRPr="00AF051F" w:rsidRDefault="003E2E91" w:rsidP="003E2E91">
      <w:pPr>
        <w:spacing w:before="120"/>
        <w:jc w:val="both"/>
        <w:rPr>
          <w:rFonts w:ascii="Arial" w:hAnsi="Arial" w:cs="Arial"/>
          <w:noProof/>
          <w:sz w:val="20"/>
          <w:szCs w:val="20"/>
          <w:u w:val="dotted"/>
        </w:rPr>
      </w:pP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r w:rsidRPr="00AF051F">
        <w:rPr>
          <w:rFonts w:ascii="Arial" w:hAnsi="Arial" w:cs="Arial"/>
          <w:noProof/>
          <w:sz w:val="20"/>
          <w:szCs w:val="20"/>
          <w:u w:val="dotted"/>
        </w:rPr>
        <w:tab/>
      </w:r>
    </w:p>
    <w:p w14:paraId="6EA0F8B7"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AF051F" w:rsidRDefault="003E2E91" w:rsidP="003E2E91">
      <w:pPr>
        <w:autoSpaceDE w:val="0"/>
        <w:autoSpaceDN w:val="0"/>
        <w:adjustRightInd w:val="0"/>
        <w:spacing w:before="120"/>
        <w:jc w:val="center"/>
        <w:rPr>
          <w:rFonts w:ascii="Arial" w:eastAsia="Batang" w:hAnsi="Arial" w:cs="Arial"/>
          <w:b/>
          <w:sz w:val="20"/>
          <w:szCs w:val="20"/>
          <w:lang w:eastAsia="ko-KR"/>
        </w:rPr>
      </w:pPr>
      <w:r w:rsidRPr="00AF051F">
        <w:rPr>
          <w:rFonts w:ascii="Arial" w:eastAsia="Batang" w:hAnsi="Arial" w:cs="Arial"/>
          <w:b/>
          <w:sz w:val="20"/>
          <w:szCs w:val="20"/>
          <w:lang w:eastAsia="ko-KR"/>
        </w:rPr>
        <w:t>SEZNAM PODIZVAJALCEV</w:t>
      </w:r>
    </w:p>
    <w:p w14:paraId="338CE86E" w14:textId="77777777" w:rsidR="003E2E91" w:rsidRPr="00AF051F"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3B9BF31E" w:rsidR="003E2E91" w:rsidRPr="00AF051F" w:rsidRDefault="003E2E91" w:rsidP="00A0707B">
      <w:pPr>
        <w:autoSpaceDE w:val="0"/>
        <w:autoSpaceDN w:val="0"/>
        <w:adjustRightInd w:val="0"/>
        <w:spacing w:before="120"/>
        <w:jc w:val="both"/>
        <w:rPr>
          <w:rFonts w:ascii="Arial" w:eastAsia="Batang" w:hAnsi="Arial" w:cs="Arial"/>
          <w:b/>
          <w:bCs/>
          <w:sz w:val="20"/>
          <w:szCs w:val="20"/>
          <w:lang w:eastAsia="ko-KR"/>
        </w:rPr>
      </w:pPr>
      <w:r w:rsidRPr="00AF051F">
        <w:rPr>
          <w:rFonts w:ascii="Arial" w:eastAsia="Batang" w:hAnsi="Arial" w:cs="Arial"/>
          <w:sz w:val="20"/>
          <w:szCs w:val="20"/>
          <w:lang w:eastAsia="ko-KR"/>
        </w:rPr>
        <w:t xml:space="preserve">Predmet javnega naročila: </w:t>
      </w:r>
      <w:r w:rsidRPr="00AF051F">
        <w:rPr>
          <w:rFonts w:ascii="Arial" w:eastAsia="Batang" w:hAnsi="Arial" w:cs="Arial"/>
          <w:b/>
          <w:bCs/>
          <w:sz w:val="20"/>
          <w:szCs w:val="20"/>
          <w:lang w:eastAsia="ko-KR"/>
        </w:rPr>
        <w:t>»</w:t>
      </w:r>
      <w:r w:rsidR="00346D6A" w:rsidRPr="00AF051F">
        <w:rPr>
          <w:rFonts w:ascii="Arial" w:hAnsi="Arial" w:cs="Arial"/>
          <w:b/>
          <w:bCs/>
          <w:sz w:val="20"/>
          <w:szCs w:val="20"/>
        </w:rPr>
        <w:t>Popravilo rezervnih delov za EMG 312, potniških vagonov in ELOK 541</w:t>
      </w:r>
      <w:r w:rsidRPr="00AF051F">
        <w:rPr>
          <w:rFonts w:ascii="Arial" w:eastAsia="Batang" w:hAnsi="Arial" w:cs="Arial"/>
          <w:b/>
          <w:bCs/>
          <w:sz w:val="20"/>
          <w:szCs w:val="20"/>
          <w:lang w:eastAsia="ko-KR"/>
        </w:rPr>
        <w:t>«</w:t>
      </w:r>
    </w:p>
    <w:p w14:paraId="66254C9F"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AF051F" w:rsidRPr="00AF051F"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r w:rsidRPr="00AF051F">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r w:rsidRPr="00AF051F">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r w:rsidRPr="00AF051F">
              <w:rPr>
                <w:rFonts w:ascii="Arial" w:eastAsia="Batang" w:hAnsi="Arial" w:cs="Arial"/>
                <w:sz w:val="20"/>
                <w:szCs w:val="20"/>
                <w:lang w:eastAsia="ko-KR"/>
              </w:rPr>
              <w:t>Vrednost (v EUR z DDV) in delež (v %):</w:t>
            </w:r>
          </w:p>
        </w:tc>
      </w:tr>
      <w:tr w:rsidR="00AF051F" w:rsidRPr="00AF051F"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AF051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AF051F" w:rsidRDefault="003E2E91" w:rsidP="003E2E91">
            <w:pPr>
              <w:rPr>
                <w:rFonts w:ascii="Arial" w:eastAsia="Batang" w:hAnsi="Arial" w:cs="Arial"/>
                <w:sz w:val="20"/>
                <w:szCs w:val="20"/>
                <w:lang w:eastAsia="ko-KR"/>
              </w:rPr>
            </w:pPr>
          </w:p>
          <w:p w14:paraId="7138242D" w14:textId="77777777" w:rsidR="003E2E91" w:rsidRPr="00AF051F"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AF051F" w:rsidRDefault="003E2E91" w:rsidP="003E2E91">
            <w:pPr>
              <w:rPr>
                <w:rFonts w:ascii="Arial" w:eastAsia="Batang" w:hAnsi="Arial" w:cs="Arial"/>
                <w:sz w:val="20"/>
                <w:szCs w:val="20"/>
                <w:lang w:eastAsia="ko-KR"/>
              </w:rPr>
            </w:pPr>
          </w:p>
          <w:p w14:paraId="10671CC9" w14:textId="77777777" w:rsidR="003E2E91" w:rsidRPr="00AF051F" w:rsidRDefault="003E2E91" w:rsidP="003E2E91">
            <w:pPr>
              <w:autoSpaceDE w:val="0"/>
              <w:autoSpaceDN w:val="0"/>
              <w:adjustRightInd w:val="0"/>
              <w:spacing w:before="120"/>
              <w:jc w:val="center"/>
              <w:rPr>
                <w:rFonts w:ascii="Arial" w:eastAsia="Batang" w:hAnsi="Arial" w:cs="Arial"/>
                <w:sz w:val="20"/>
                <w:szCs w:val="20"/>
                <w:lang w:eastAsia="ko-KR"/>
              </w:rPr>
            </w:pPr>
          </w:p>
        </w:tc>
      </w:tr>
      <w:tr w:rsidR="00AF051F" w:rsidRPr="00AF051F"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AF051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AF051F"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AF051F" w:rsidRDefault="003E2E91" w:rsidP="003E2E91">
            <w:pPr>
              <w:autoSpaceDE w:val="0"/>
              <w:autoSpaceDN w:val="0"/>
              <w:adjustRightInd w:val="0"/>
              <w:spacing w:before="120"/>
              <w:jc w:val="center"/>
              <w:rPr>
                <w:rFonts w:ascii="Arial" w:eastAsia="Batang" w:hAnsi="Arial" w:cs="Arial"/>
                <w:sz w:val="20"/>
                <w:szCs w:val="20"/>
                <w:lang w:eastAsia="ko-KR"/>
              </w:rPr>
            </w:pPr>
          </w:p>
        </w:tc>
      </w:tr>
      <w:tr w:rsidR="00AF051F" w:rsidRPr="00AF051F"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AF051F"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AF051F"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AF051F"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AF051F"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AF051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AF051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AF051F" w:rsidRDefault="003E2E91" w:rsidP="003E2E91">
      <w:pPr>
        <w:rPr>
          <w:rFonts w:ascii="Arial" w:hAnsi="Arial" w:cs="Arial"/>
          <w:noProof/>
          <w:sz w:val="20"/>
          <w:szCs w:val="20"/>
        </w:rPr>
      </w:pPr>
      <w:r w:rsidRPr="00AF051F">
        <w:rPr>
          <w:rFonts w:ascii="Arial" w:hAnsi="Arial" w:cs="Arial"/>
          <w:noProof/>
          <w:sz w:val="20"/>
          <w:szCs w:val="20"/>
        </w:rPr>
        <w:t>Kraj in datum:</w:t>
      </w:r>
      <w:r w:rsidRPr="00AF051F">
        <w:rPr>
          <w:rFonts w:ascii="Arial" w:hAnsi="Arial" w:cs="Arial"/>
          <w:noProof/>
          <w:sz w:val="20"/>
          <w:szCs w:val="20"/>
        </w:rPr>
        <w:tab/>
      </w:r>
      <w:r w:rsidRPr="00AF051F">
        <w:rPr>
          <w:rFonts w:ascii="Arial" w:hAnsi="Arial" w:cs="Arial"/>
          <w:noProof/>
          <w:sz w:val="20"/>
          <w:szCs w:val="20"/>
        </w:rPr>
        <w:tab/>
      </w:r>
      <w:r w:rsidRPr="00AF051F">
        <w:rPr>
          <w:rFonts w:ascii="Arial" w:hAnsi="Arial" w:cs="Arial"/>
          <w:noProof/>
          <w:sz w:val="20"/>
          <w:szCs w:val="20"/>
        </w:rPr>
        <w:tab/>
      </w:r>
      <w:r w:rsidRPr="00AF051F">
        <w:rPr>
          <w:rFonts w:ascii="Arial" w:hAnsi="Arial" w:cs="Arial"/>
          <w:noProof/>
          <w:sz w:val="20"/>
          <w:szCs w:val="20"/>
        </w:rPr>
        <w:tab/>
      </w:r>
      <w:r w:rsidRPr="00AF051F">
        <w:rPr>
          <w:rFonts w:ascii="Arial" w:hAnsi="Arial" w:cs="Arial"/>
          <w:noProof/>
          <w:sz w:val="20"/>
          <w:szCs w:val="20"/>
        </w:rPr>
        <w:tab/>
        <w:t>Žig:</w:t>
      </w:r>
      <w:r w:rsidRPr="00AF051F">
        <w:rPr>
          <w:rFonts w:ascii="Arial" w:hAnsi="Arial" w:cs="Arial"/>
          <w:noProof/>
          <w:sz w:val="20"/>
          <w:szCs w:val="20"/>
        </w:rPr>
        <w:tab/>
      </w:r>
      <w:r w:rsidRPr="00AF051F">
        <w:rPr>
          <w:rFonts w:ascii="Arial" w:hAnsi="Arial" w:cs="Arial"/>
          <w:noProof/>
          <w:sz w:val="20"/>
          <w:szCs w:val="20"/>
        </w:rPr>
        <w:tab/>
      </w:r>
      <w:r w:rsidRPr="00AF051F">
        <w:rPr>
          <w:rFonts w:ascii="Arial" w:hAnsi="Arial" w:cs="Arial"/>
          <w:noProof/>
          <w:sz w:val="20"/>
          <w:szCs w:val="20"/>
        </w:rPr>
        <w:tab/>
      </w:r>
      <w:r w:rsidRPr="00AF051F">
        <w:rPr>
          <w:rFonts w:ascii="Arial" w:hAnsi="Arial" w:cs="Arial"/>
          <w:noProof/>
          <w:sz w:val="20"/>
          <w:szCs w:val="20"/>
        </w:rPr>
        <w:tab/>
        <w:t>Podpis ponudnika:</w:t>
      </w:r>
    </w:p>
    <w:p w14:paraId="6B153A2D" w14:textId="77777777" w:rsidR="003E2E91" w:rsidRPr="00AF051F"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AF051F" w:rsidRDefault="00B40E2F" w:rsidP="00B40E2F">
      <w:pPr>
        <w:pStyle w:val="Noga"/>
        <w:tabs>
          <w:tab w:val="clear" w:pos="4536"/>
          <w:tab w:val="clear" w:pos="9072"/>
        </w:tabs>
        <w:rPr>
          <w:rFonts w:ascii="Arial" w:hAnsi="Arial" w:cs="Arial"/>
          <w:b/>
          <w:szCs w:val="20"/>
        </w:rPr>
      </w:pPr>
    </w:p>
    <w:p w14:paraId="4D5456BD" w14:textId="77777777" w:rsidR="00AF051F" w:rsidRDefault="00AF051F" w:rsidP="00D02B51">
      <w:pPr>
        <w:autoSpaceDE w:val="0"/>
        <w:autoSpaceDN w:val="0"/>
        <w:adjustRightInd w:val="0"/>
        <w:rPr>
          <w:rFonts w:ascii="Arial" w:hAnsi="Arial" w:cs="Arial"/>
          <w:sz w:val="20"/>
          <w:szCs w:val="20"/>
        </w:rPr>
      </w:pPr>
    </w:p>
    <w:p w14:paraId="59033DE9" w14:textId="77777777" w:rsidR="00AF051F" w:rsidRDefault="00AF051F" w:rsidP="00D02B51">
      <w:pPr>
        <w:autoSpaceDE w:val="0"/>
        <w:autoSpaceDN w:val="0"/>
        <w:adjustRightInd w:val="0"/>
        <w:rPr>
          <w:rFonts w:ascii="Arial" w:hAnsi="Arial" w:cs="Arial"/>
          <w:sz w:val="20"/>
          <w:szCs w:val="20"/>
        </w:rPr>
      </w:pPr>
    </w:p>
    <w:p w14:paraId="4F6C54CA" w14:textId="77777777" w:rsidR="00AF051F" w:rsidRDefault="00AF051F" w:rsidP="00D02B51">
      <w:pPr>
        <w:autoSpaceDE w:val="0"/>
        <w:autoSpaceDN w:val="0"/>
        <w:adjustRightInd w:val="0"/>
        <w:rPr>
          <w:rFonts w:ascii="Arial" w:hAnsi="Arial" w:cs="Arial"/>
          <w:sz w:val="20"/>
          <w:szCs w:val="20"/>
        </w:rPr>
      </w:pPr>
    </w:p>
    <w:p w14:paraId="74EA7D53" w14:textId="77777777" w:rsidR="00AF051F" w:rsidRDefault="00AF051F" w:rsidP="00D02B51">
      <w:pPr>
        <w:autoSpaceDE w:val="0"/>
        <w:autoSpaceDN w:val="0"/>
        <w:adjustRightInd w:val="0"/>
        <w:rPr>
          <w:rFonts w:ascii="Arial" w:hAnsi="Arial" w:cs="Arial"/>
          <w:sz w:val="20"/>
          <w:szCs w:val="20"/>
        </w:rPr>
      </w:pPr>
    </w:p>
    <w:p w14:paraId="034C4299" w14:textId="77777777" w:rsidR="00AF051F" w:rsidRDefault="00AF051F" w:rsidP="00D02B51">
      <w:pPr>
        <w:autoSpaceDE w:val="0"/>
        <w:autoSpaceDN w:val="0"/>
        <w:adjustRightInd w:val="0"/>
        <w:rPr>
          <w:rFonts w:ascii="Arial" w:hAnsi="Arial" w:cs="Arial"/>
          <w:sz w:val="20"/>
          <w:szCs w:val="20"/>
        </w:rPr>
      </w:pPr>
    </w:p>
    <w:p w14:paraId="618F50A6" w14:textId="77777777" w:rsidR="00AF051F" w:rsidRDefault="00AF051F" w:rsidP="00D02B51">
      <w:pPr>
        <w:autoSpaceDE w:val="0"/>
        <w:autoSpaceDN w:val="0"/>
        <w:adjustRightInd w:val="0"/>
        <w:rPr>
          <w:rFonts w:ascii="Arial" w:hAnsi="Arial" w:cs="Arial"/>
          <w:sz w:val="20"/>
          <w:szCs w:val="20"/>
        </w:rPr>
      </w:pPr>
    </w:p>
    <w:p w14:paraId="39625F45" w14:textId="77777777" w:rsidR="00AF051F" w:rsidRDefault="00AF051F" w:rsidP="00D02B51">
      <w:pPr>
        <w:autoSpaceDE w:val="0"/>
        <w:autoSpaceDN w:val="0"/>
        <w:adjustRightInd w:val="0"/>
        <w:rPr>
          <w:rFonts w:ascii="Arial" w:hAnsi="Arial" w:cs="Arial"/>
          <w:sz w:val="20"/>
          <w:szCs w:val="20"/>
        </w:rPr>
      </w:pPr>
    </w:p>
    <w:p w14:paraId="3DFF39C6" w14:textId="77777777" w:rsidR="00AF051F" w:rsidRDefault="00AF051F" w:rsidP="00D02B51">
      <w:pPr>
        <w:autoSpaceDE w:val="0"/>
        <w:autoSpaceDN w:val="0"/>
        <w:adjustRightInd w:val="0"/>
        <w:rPr>
          <w:rFonts w:ascii="Arial" w:hAnsi="Arial" w:cs="Arial"/>
          <w:sz w:val="20"/>
          <w:szCs w:val="20"/>
        </w:rPr>
      </w:pPr>
    </w:p>
    <w:p w14:paraId="7118A80B" w14:textId="77777777" w:rsidR="00AF051F" w:rsidRDefault="00AF051F" w:rsidP="00D02B51">
      <w:pPr>
        <w:autoSpaceDE w:val="0"/>
        <w:autoSpaceDN w:val="0"/>
        <w:adjustRightInd w:val="0"/>
        <w:rPr>
          <w:rFonts w:ascii="Arial" w:hAnsi="Arial" w:cs="Arial"/>
          <w:sz w:val="20"/>
          <w:szCs w:val="20"/>
        </w:rPr>
      </w:pPr>
    </w:p>
    <w:p w14:paraId="68FFBF18" w14:textId="77777777" w:rsidR="00AF051F" w:rsidRDefault="00AF051F" w:rsidP="00D02B51">
      <w:pPr>
        <w:autoSpaceDE w:val="0"/>
        <w:autoSpaceDN w:val="0"/>
        <w:adjustRightInd w:val="0"/>
        <w:rPr>
          <w:rFonts w:ascii="Arial" w:hAnsi="Arial" w:cs="Arial"/>
          <w:sz w:val="20"/>
          <w:szCs w:val="20"/>
        </w:rPr>
      </w:pPr>
    </w:p>
    <w:p w14:paraId="1DFF72DE" w14:textId="77777777" w:rsidR="00AF051F" w:rsidRDefault="00AF051F" w:rsidP="00D02B51">
      <w:pPr>
        <w:autoSpaceDE w:val="0"/>
        <w:autoSpaceDN w:val="0"/>
        <w:adjustRightInd w:val="0"/>
        <w:rPr>
          <w:rFonts w:ascii="Arial" w:hAnsi="Arial" w:cs="Arial"/>
          <w:sz w:val="20"/>
          <w:szCs w:val="20"/>
        </w:rPr>
      </w:pPr>
    </w:p>
    <w:p w14:paraId="0CCAA17D" w14:textId="77777777" w:rsidR="00AF051F" w:rsidRDefault="00AF051F" w:rsidP="00D02B51">
      <w:pPr>
        <w:autoSpaceDE w:val="0"/>
        <w:autoSpaceDN w:val="0"/>
        <w:adjustRightInd w:val="0"/>
        <w:rPr>
          <w:rFonts w:ascii="Arial" w:hAnsi="Arial" w:cs="Arial"/>
          <w:sz w:val="20"/>
          <w:szCs w:val="20"/>
        </w:rPr>
      </w:pPr>
    </w:p>
    <w:p w14:paraId="627EFEA5" w14:textId="77777777" w:rsidR="00AF051F" w:rsidRDefault="00AF051F" w:rsidP="00D02B51">
      <w:pPr>
        <w:autoSpaceDE w:val="0"/>
        <w:autoSpaceDN w:val="0"/>
        <w:adjustRightInd w:val="0"/>
        <w:rPr>
          <w:rFonts w:ascii="Arial" w:hAnsi="Arial" w:cs="Arial"/>
          <w:sz w:val="20"/>
          <w:szCs w:val="20"/>
        </w:rPr>
      </w:pPr>
    </w:p>
    <w:p w14:paraId="73271882" w14:textId="77777777" w:rsidR="00AF051F" w:rsidRDefault="00AF051F" w:rsidP="00D02B51">
      <w:pPr>
        <w:autoSpaceDE w:val="0"/>
        <w:autoSpaceDN w:val="0"/>
        <w:adjustRightInd w:val="0"/>
        <w:rPr>
          <w:rFonts w:ascii="Arial" w:hAnsi="Arial" w:cs="Arial"/>
          <w:sz w:val="20"/>
          <w:szCs w:val="20"/>
        </w:rPr>
      </w:pPr>
    </w:p>
    <w:p w14:paraId="266DEC06" w14:textId="77777777" w:rsidR="00AF051F" w:rsidRDefault="00AF051F" w:rsidP="00D02B51">
      <w:pPr>
        <w:autoSpaceDE w:val="0"/>
        <w:autoSpaceDN w:val="0"/>
        <w:adjustRightInd w:val="0"/>
        <w:rPr>
          <w:rFonts w:ascii="Arial" w:hAnsi="Arial" w:cs="Arial"/>
          <w:sz w:val="20"/>
          <w:szCs w:val="20"/>
        </w:rPr>
      </w:pPr>
    </w:p>
    <w:p w14:paraId="7CA4BD8C" w14:textId="77777777" w:rsidR="00AF051F" w:rsidRDefault="00AF051F" w:rsidP="00D02B51">
      <w:pPr>
        <w:autoSpaceDE w:val="0"/>
        <w:autoSpaceDN w:val="0"/>
        <w:adjustRightInd w:val="0"/>
        <w:rPr>
          <w:rFonts w:ascii="Arial" w:hAnsi="Arial" w:cs="Arial"/>
          <w:sz w:val="20"/>
          <w:szCs w:val="20"/>
        </w:rPr>
      </w:pPr>
    </w:p>
    <w:p w14:paraId="75268AAF" w14:textId="77777777" w:rsidR="00AF051F" w:rsidRDefault="00AF051F" w:rsidP="00D02B51">
      <w:pPr>
        <w:autoSpaceDE w:val="0"/>
        <w:autoSpaceDN w:val="0"/>
        <w:adjustRightInd w:val="0"/>
        <w:rPr>
          <w:rFonts w:ascii="Arial" w:hAnsi="Arial" w:cs="Arial"/>
          <w:sz w:val="20"/>
          <w:szCs w:val="20"/>
        </w:rPr>
      </w:pPr>
    </w:p>
    <w:p w14:paraId="7A944B01" w14:textId="77777777" w:rsidR="00AF051F" w:rsidRDefault="00AF051F" w:rsidP="00D02B51">
      <w:pPr>
        <w:autoSpaceDE w:val="0"/>
        <w:autoSpaceDN w:val="0"/>
        <w:adjustRightInd w:val="0"/>
        <w:rPr>
          <w:rFonts w:ascii="Arial" w:hAnsi="Arial" w:cs="Arial"/>
          <w:sz w:val="20"/>
          <w:szCs w:val="20"/>
        </w:rPr>
      </w:pPr>
    </w:p>
    <w:p w14:paraId="2E485C2F" w14:textId="77777777" w:rsidR="00AF051F" w:rsidRDefault="00AF051F" w:rsidP="00D02B51">
      <w:pPr>
        <w:autoSpaceDE w:val="0"/>
        <w:autoSpaceDN w:val="0"/>
        <w:adjustRightInd w:val="0"/>
        <w:rPr>
          <w:rFonts w:ascii="Arial" w:hAnsi="Arial" w:cs="Arial"/>
          <w:sz w:val="20"/>
          <w:szCs w:val="20"/>
        </w:rPr>
      </w:pPr>
    </w:p>
    <w:p w14:paraId="5A31A9D8" w14:textId="77777777" w:rsidR="00AF051F" w:rsidRDefault="00AF051F" w:rsidP="00D02B51">
      <w:pPr>
        <w:autoSpaceDE w:val="0"/>
        <w:autoSpaceDN w:val="0"/>
        <w:adjustRightInd w:val="0"/>
        <w:rPr>
          <w:rFonts w:ascii="Arial" w:hAnsi="Arial" w:cs="Arial"/>
          <w:sz w:val="20"/>
          <w:szCs w:val="20"/>
        </w:rPr>
      </w:pPr>
    </w:p>
    <w:p w14:paraId="2694DA6D" w14:textId="77777777" w:rsidR="00AF051F" w:rsidRDefault="00AF051F" w:rsidP="00D02B51">
      <w:pPr>
        <w:autoSpaceDE w:val="0"/>
        <w:autoSpaceDN w:val="0"/>
        <w:adjustRightInd w:val="0"/>
        <w:rPr>
          <w:rFonts w:ascii="Arial" w:hAnsi="Arial" w:cs="Arial"/>
          <w:sz w:val="20"/>
          <w:szCs w:val="20"/>
        </w:rPr>
      </w:pPr>
    </w:p>
    <w:p w14:paraId="5EC71146" w14:textId="77777777" w:rsidR="00AF051F" w:rsidRDefault="00AF051F" w:rsidP="00D02B51">
      <w:pPr>
        <w:autoSpaceDE w:val="0"/>
        <w:autoSpaceDN w:val="0"/>
        <w:adjustRightInd w:val="0"/>
        <w:rPr>
          <w:rFonts w:ascii="Arial" w:hAnsi="Arial" w:cs="Arial"/>
          <w:sz w:val="20"/>
          <w:szCs w:val="20"/>
        </w:rPr>
      </w:pPr>
    </w:p>
    <w:p w14:paraId="55044289" w14:textId="1CE02A64" w:rsidR="00E27AC6" w:rsidRPr="00AF051F" w:rsidRDefault="000B37E4" w:rsidP="00D02B51">
      <w:pPr>
        <w:autoSpaceDE w:val="0"/>
        <w:autoSpaceDN w:val="0"/>
        <w:adjustRightInd w:val="0"/>
        <w:rPr>
          <w:rFonts w:ascii="Arial" w:hAnsi="Arial" w:cs="Arial"/>
          <w:sz w:val="20"/>
          <w:szCs w:val="20"/>
        </w:rPr>
      </w:pPr>
      <w:r w:rsidRPr="00AF051F">
        <w:rPr>
          <w:rFonts w:ascii="Arial" w:eastAsia="Batang" w:hAnsi="Arial" w:cs="Arial"/>
          <w:b/>
          <w:sz w:val="20"/>
          <w:szCs w:val="20"/>
          <w:lang w:eastAsia="ko-KR"/>
        </w:rPr>
        <w:lastRenderedPageBreak/>
        <w:t>Obrazec 1</w:t>
      </w:r>
      <w:r w:rsidR="00931B20" w:rsidRPr="00AF051F">
        <w:rPr>
          <w:rFonts w:ascii="Arial" w:eastAsia="Batang" w:hAnsi="Arial" w:cs="Arial"/>
          <w:b/>
          <w:sz w:val="20"/>
          <w:szCs w:val="20"/>
          <w:lang w:eastAsia="ko-KR"/>
        </w:rPr>
        <w:t>2</w:t>
      </w:r>
    </w:p>
    <w:p w14:paraId="4C6F6BB6" w14:textId="77777777" w:rsidR="00BD4FF8" w:rsidRPr="00AF051F" w:rsidRDefault="00BD4FF8" w:rsidP="00BD4FF8">
      <w:pPr>
        <w:rPr>
          <w:rFonts w:ascii="Arial" w:eastAsia="Batang" w:hAnsi="Arial" w:cs="Arial"/>
          <w:sz w:val="20"/>
          <w:szCs w:val="20"/>
          <w:lang w:eastAsia="ko-KR"/>
        </w:rPr>
      </w:pPr>
    </w:p>
    <w:p w14:paraId="6983F36A" w14:textId="77777777" w:rsidR="00BD4FF8" w:rsidRPr="00AF051F" w:rsidRDefault="00BD4FF8" w:rsidP="00BD4FF8">
      <w:pPr>
        <w:jc w:val="center"/>
        <w:rPr>
          <w:rFonts w:ascii="Arial" w:hAnsi="Arial" w:cs="Arial"/>
          <w:b/>
          <w:sz w:val="20"/>
          <w:szCs w:val="20"/>
        </w:rPr>
      </w:pPr>
      <w:r w:rsidRPr="00AF051F">
        <w:rPr>
          <w:rFonts w:ascii="Arial" w:hAnsi="Arial" w:cs="Arial"/>
          <w:b/>
          <w:sz w:val="20"/>
          <w:szCs w:val="20"/>
        </w:rPr>
        <w:t>REFERENCE PONUDNIKA</w:t>
      </w:r>
    </w:p>
    <w:p w14:paraId="061E2299" w14:textId="77777777" w:rsidR="00BD4FF8" w:rsidRPr="00AF051F" w:rsidRDefault="00BD4FF8" w:rsidP="00BD4FF8">
      <w:pPr>
        <w:jc w:val="center"/>
        <w:rPr>
          <w:rFonts w:ascii="Arial" w:hAnsi="Arial" w:cs="Arial"/>
          <w:b/>
          <w:sz w:val="20"/>
          <w:szCs w:val="20"/>
        </w:rPr>
      </w:pPr>
    </w:p>
    <w:p w14:paraId="79CA16CB" w14:textId="570A49BF" w:rsidR="00B9641E" w:rsidRPr="00AF051F" w:rsidRDefault="00B9641E" w:rsidP="00B9641E">
      <w:pPr>
        <w:autoSpaceDE w:val="0"/>
        <w:autoSpaceDN w:val="0"/>
        <w:adjustRightInd w:val="0"/>
        <w:spacing w:after="160" w:line="252" w:lineRule="auto"/>
        <w:jc w:val="both"/>
        <w:rPr>
          <w:rFonts w:ascii="Arial" w:hAnsi="Arial" w:cs="Arial"/>
          <w:noProof/>
          <w:sz w:val="20"/>
          <w:szCs w:val="20"/>
        </w:rPr>
      </w:pPr>
      <w:r w:rsidRPr="00AF051F">
        <w:rPr>
          <w:rFonts w:ascii="Arial" w:hAnsi="Arial" w:cs="Arial"/>
          <w:noProof/>
          <w:sz w:val="20"/>
          <w:szCs w:val="20"/>
        </w:rPr>
        <w:t>PONUDNIK/GOSPODARSKI SUBJEKT:</w:t>
      </w:r>
    </w:p>
    <w:p w14:paraId="58D9586A" w14:textId="77777777" w:rsidR="00B9641E" w:rsidRPr="00AF051F" w:rsidRDefault="00B9641E" w:rsidP="00B9641E">
      <w:pPr>
        <w:spacing w:before="120" w:after="160" w:line="252" w:lineRule="auto"/>
        <w:jc w:val="both"/>
        <w:rPr>
          <w:rFonts w:ascii="Arial" w:hAnsi="Arial" w:cs="Arial"/>
          <w:noProof/>
          <w:sz w:val="20"/>
          <w:szCs w:val="20"/>
        </w:rPr>
      </w:pPr>
      <w:r w:rsidRPr="00AF051F">
        <w:rPr>
          <w:rFonts w:ascii="Arial" w:hAnsi="Arial" w:cs="Arial"/>
          <w:noProof/>
          <w:sz w:val="20"/>
          <w:szCs w:val="20"/>
        </w:rPr>
        <w:t>____________________</w:t>
      </w:r>
    </w:p>
    <w:p w14:paraId="2521BF4A" w14:textId="77777777" w:rsidR="00B9641E" w:rsidRPr="00AF051F" w:rsidRDefault="00B9641E" w:rsidP="00B9641E">
      <w:pPr>
        <w:spacing w:before="120" w:after="160" w:line="252" w:lineRule="auto"/>
        <w:jc w:val="both"/>
        <w:rPr>
          <w:rFonts w:ascii="Arial" w:hAnsi="Arial" w:cs="Arial"/>
          <w:noProof/>
          <w:sz w:val="20"/>
          <w:szCs w:val="20"/>
        </w:rPr>
      </w:pPr>
      <w:r w:rsidRPr="00AF051F">
        <w:rPr>
          <w:rFonts w:ascii="Arial" w:hAnsi="Arial" w:cs="Arial"/>
          <w:noProof/>
          <w:sz w:val="20"/>
          <w:szCs w:val="20"/>
        </w:rPr>
        <w:t>____________________</w:t>
      </w:r>
    </w:p>
    <w:p w14:paraId="12A81A40" w14:textId="77777777" w:rsidR="00347337" w:rsidRPr="00AF051F" w:rsidRDefault="00347337" w:rsidP="00347337">
      <w:pPr>
        <w:pStyle w:val="Pripombabesedilo"/>
        <w:jc w:val="both"/>
        <w:rPr>
          <w:rFonts w:ascii="Arial" w:hAnsi="Arial" w:cs="Arial"/>
          <w:b/>
          <w:noProof/>
        </w:rPr>
      </w:pPr>
      <w:r w:rsidRPr="00AF051F">
        <w:rPr>
          <w:rFonts w:ascii="Arial" w:hAnsi="Arial" w:cs="Arial"/>
          <w:b/>
          <w:noProof/>
        </w:rPr>
        <w:t>SKLOP 1:</w:t>
      </w:r>
    </w:p>
    <w:p w14:paraId="5603C57E" w14:textId="77777777" w:rsidR="00347337" w:rsidRPr="00AF051F" w:rsidRDefault="00347337" w:rsidP="00347337">
      <w:pPr>
        <w:pStyle w:val="Pripombabesedilo"/>
        <w:jc w:val="both"/>
        <w:rPr>
          <w:rFonts w:ascii="Arial" w:hAnsi="Arial" w:cs="Arial"/>
          <w:noProof/>
        </w:rPr>
      </w:pPr>
    </w:p>
    <w:p w14:paraId="69BC4E1C" w14:textId="77777777" w:rsidR="00347337" w:rsidRPr="00AF051F" w:rsidRDefault="00347337" w:rsidP="00347337">
      <w:pPr>
        <w:pStyle w:val="Pripombabesedilo"/>
        <w:jc w:val="both"/>
        <w:rPr>
          <w:rFonts w:ascii="Arial" w:hAnsi="Arial" w:cs="Arial"/>
          <w:noProof/>
        </w:rPr>
      </w:pPr>
      <w:r w:rsidRPr="00AF051F">
        <w:rPr>
          <w:rFonts w:ascii="Arial" w:hAnsi="Arial" w:cs="Arial"/>
          <w:noProof/>
        </w:rPr>
        <w:t>Ponudnik mora navesti podatke iz katerih bo razvidno, da je v zadnjih treh letih pred dnevom objave tega javnega razpisa ustrezno izvedel storitev popravila primerljivih (enakih ali podobnih) rezervnih delov, ki so predmet sklopa 1 tega javnega naročila, vsaj enemu železniškemu prevoznemu podjetju ali pooblaščeni delavnici za vzdrževanje železniških vozil, ki so članice UIC, ali proizvajalcu železniških vozil.</w:t>
      </w:r>
    </w:p>
    <w:p w14:paraId="780D721E" w14:textId="77777777" w:rsidR="00347337" w:rsidRPr="00AF051F" w:rsidRDefault="00347337" w:rsidP="00347337">
      <w:pPr>
        <w:pStyle w:val="Pripombabesedilo"/>
        <w:jc w:val="both"/>
        <w:rPr>
          <w:rFonts w:ascii="Arial" w:hAnsi="Arial" w:cs="Arial"/>
          <w:noProof/>
        </w:rPr>
      </w:pPr>
    </w:p>
    <w:p w14:paraId="36DFE2F5" w14:textId="77777777" w:rsidR="00347337" w:rsidRPr="00AF051F" w:rsidRDefault="00347337" w:rsidP="00347337">
      <w:pPr>
        <w:pStyle w:val="Pripombabesedilo"/>
        <w:jc w:val="both"/>
        <w:rPr>
          <w:rFonts w:ascii="Arial" w:hAnsi="Arial" w:cs="Arial"/>
          <w:b/>
          <w:noProof/>
        </w:rPr>
      </w:pPr>
      <w:r w:rsidRPr="00AF051F">
        <w:rPr>
          <w:rFonts w:ascii="Arial" w:hAnsi="Arial" w:cs="Arial"/>
          <w:b/>
          <w:noProof/>
        </w:rPr>
        <w:t>SKLOP 2:</w:t>
      </w:r>
    </w:p>
    <w:p w14:paraId="4612A6CC" w14:textId="77777777" w:rsidR="00347337" w:rsidRPr="00AF051F" w:rsidRDefault="00347337" w:rsidP="00347337">
      <w:pPr>
        <w:pStyle w:val="Pripombabesedilo"/>
        <w:jc w:val="both"/>
        <w:rPr>
          <w:rFonts w:ascii="Arial" w:hAnsi="Arial" w:cs="Arial"/>
          <w:noProof/>
        </w:rPr>
      </w:pPr>
    </w:p>
    <w:p w14:paraId="36F954A1" w14:textId="3E4BCA2D" w:rsidR="00A32DB2" w:rsidRDefault="00347337" w:rsidP="00AF051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noProof/>
          <w:sz w:val="20"/>
          <w:szCs w:val="20"/>
        </w:rPr>
      </w:pPr>
      <w:r w:rsidRPr="00AF051F">
        <w:rPr>
          <w:rFonts w:ascii="Arial" w:hAnsi="Arial" w:cs="Arial"/>
          <w:noProof/>
          <w:sz w:val="20"/>
          <w:szCs w:val="20"/>
        </w:rPr>
        <w:t>Ponudnik mora navesti podatke iz katerih bo razvidno, da je v zadnjih treh letih pred dnevom objave tega javnega razpisa ustrezno izvedel storitev popravila primerljivih (enakih ali podobnih) rezervnih delov, ki so predmet sklopa 2 tega javnega naročila, vsaj enemu železniškemu prevoznemu podjetju ali pooblaščeni delavnici za vzdrževanje železniških vozil, ki so članice UIC, ali proizvajalcu železniških vozil</w:t>
      </w:r>
    </w:p>
    <w:p w14:paraId="7C97E700" w14:textId="77777777" w:rsidR="00AF051F" w:rsidRPr="00AF051F" w:rsidRDefault="00AF051F" w:rsidP="00AF051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noProof/>
          <w:sz w:val="20"/>
          <w:szCs w:val="20"/>
        </w:rPr>
      </w:pPr>
    </w:p>
    <w:tbl>
      <w:tblPr>
        <w:tblW w:w="10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03"/>
        <w:gridCol w:w="2126"/>
        <w:gridCol w:w="2981"/>
        <w:gridCol w:w="2551"/>
      </w:tblGrid>
      <w:tr w:rsidR="00AF051F" w:rsidRPr="00AF051F" w14:paraId="5CBD3DDB" w14:textId="77777777" w:rsidTr="00AF051F">
        <w:trPr>
          <w:jc w:val="center"/>
        </w:trPr>
        <w:tc>
          <w:tcPr>
            <w:tcW w:w="846" w:type="dxa"/>
            <w:vAlign w:val="center"/>
          </w:tcPr>
          <w:p w14:paraId="16306E85" w14:textId="6429C140" w:rsidR="00347337" w:rsidRPr="00AF051F" w:rsidRDefault="00347337" w:rsidP="00347337">
            <w:pPr>
              <w:spacing w:before="120"/>
              <w:jc w:val="center"/>
              <w:rPr>
                <w:rFonts w:ascii="Arial" w:hAnsi="Arial" w:cs="Arial"/>
                <w:b/>
                <w:noProof/>
                <w:sz w:val="20"/>
                <w:szCs w:val="20"/>
              </w:rPr>
            </w:pPr>
            <w:r w:rsidRPr="00AF051F">
              <w:rPr>
                <w:rFonts w:ascii="Arial" w:hAnsi="Arial" w:cs="Arial"/>
                <w:b/>
                <w:noProof/>
                <w:sz w:val="20"/>
                <w:szCs w:val="20"/>
              </w:rPr>
              <w:t>Sklop</w:t>
            </w:r>
          </w:p>
        </w:tc>
        <w:tc>
          <w:tcPr>
            <w:tcW w:w="2003" w:type="dxa"/>
            <w:vAlign w:val="center"/>
          </w:tcPr>
          <w:p w14:paraId="715DC890" w14:textId="4777983F" w:rsidR="00347337" w:rsidRPr="00AF051F" w:rsidRDefault="00347337" w:rsidP="00347337">
            <w:pPr>
              <w:spacing w:before="120"/>
              <w:jc w:val="center"/>
              <w:rPr>
                <w:rFonts w:ascii="Arial" w:hAnsi="Arial" w:cs="Arial"/>
                <w:b/>
                <w:noProof/>
                <w:sz w:val="20"/>
                <w:szCs w:val="20"/>
              </w:rPr>
            </w:pPr>
            <w:r w:rsidRPr="00AF051F">
              <w:rPr>
                <w:rFonts w:ascii="Arial" w:hAnsi="Arial" w:cs="Arial"/>
                <w:b/>
                <w:noProof/>
                <w:sz w:val="20"/>
                <w:szCs w:val="20"/>
              </w:rPr>
              <w:t>Dobava/Pogodba</w:t>
            </w:r>
          </w:p>
        </w:tc>
        <w:tc>
          <w:tcPr>
            <w:tcW w:w="2126" w:type="dxa"/>
            <w:vAlign w:val="center"/>
          </w:tcPr>
          <w:p w14:paraId="5B0CA979" w14:textId="67D855BB" w:rsidR="00347337" w:rsidRPr="00AF051F" w:rsidRDefault="00347337" w:rsidP="00347337">
            <w:pPr>
              <w:spacing w:before="120"/>
              <w:jc w:val="center"/>
              <w:rPr>
                <w:rFonts w:ascii="Arial" w:hAnsi="Arial" w:cs="Arial"/>
                <w:b/>
                <w:noProof/>
                <w:sz w:val="20"/>
                <w:szCs w:val="20"/>
              </w:rPr>
            </w:pPr>
            <w:r w:rsidRPr="00AF051F">
              <w:rPr>
                <w:rFonts w:ascii="Arial" w:hAnsi="Arial" w:cs="Arial"/>
                <w:b/>
                <w:noProof/>
                <w:sz w:val="20"/>
                <w:szCs w:val="20"/>
              </w:rPr>
              <w:t>Datum zaključka izvedbe</w:t>
            </w:r>
          </w:p>
        </w:tc>
        <w:tc>
          <w:tcPr>
            <w:tcW w:w="2981" w:type="dxa"/>
            <w:vAlign w:val="center"/>
          </w:tcPr>
          <w:p w14:paraId="0FCE79E6" w14:textId="77777777" w:rsidR="00347337" w:rsidRPr="00AF051F" w:rsidRDefault="00347337" w:rsidP="00347337">
            <w:pPr>
              <w:spacing w:before="120"/>
              <w:jc w:val="center"/>
              <w:rPr>
                <w:rFonts w:ascii="Arial" w:hAnsi="Arial" w:cs="Arial"/>
                <w:b/>
                <w:noProof/>
                <w:sz w:val="20"/>
                <w:szCs w:val="20"/>
              </w:rPr>
            </w:pPr>
            <w:r w:rsidRPr="00AF051F">
              <w:rPr>
                <w:rFonts w:ascii="Arial" w:hAnsi="Arial" w:cs="Arial"/>
                <w:b/>
                <w:noProof/>
                <w:sz w:val="20"/>
                <w:szCs w:val="20"/>
              </w:rPr>
              <w:t>Vrsta oz. tip rez. delov, na katerih je bilo izvedeno popravilo</w:t>
            </w:r>
          </w:p>
        </w:tc>
        <w:tc>
          <w:tcPr>
            <w:tcW w:w="2551" w:type="dxa"/>
            <w:vAlign w:val="center"/>
          </w:tcPr>
          <w:p w14:paraId="1EADBA6C" w14:textId="77777777" w:rsidR="00347337" w:rsidRPr="00AF051F" w:rsidRDefault="00347337" w:rsidP="00347337">
            <w:pPr>
              <w:spacing w:before="120"/>
              <w:jc w:val="center"/>
              <w:rPr>
                <w:rFonts w:ascii="Arial" w:hAnsi="Arial" w:cs="Arial"/>
                <w:b/>
                <w:noProof/>
                <w:sz w:val="20"/>
                <w:szCs w:val="20"/>
              </w:rPr>
            </w:pPr>
            <w:r w:rsidRPr="00AF051F">
              <w:rPr>
                <w:rFonts w:ascii="Arial" w:hAnsi="Arial" w:cs="Arial"/>
                <w:b/>
                <w:noProof/>
                <w:sz w:val="20"/>
                <w:szCs w:val="20"/>
              </w:rPr>
              <w:t>Naročnik</w:t>
            </w:r>
          </w:p>
          <w:p w14:paraId="09D57384" w14:textId="77777777" w:rsidR="00347337" w:rsidRPr="00AF051F" w:rsidRDefault="00347337" w:rsidP="00347337">
            <w:pPr>
              <w:spacing w:before="120"/>
              <w:jc w:val="center"/>
              <w:rPr>
                <w:rFonts w:ascii="Arial" w:hAnsi="Arial" w:cs="Arial"/>
                <w:b/>
                <w:noProof/>
                <w:sz w:val="20"/>
                <w:szCs w:val="20"/>
              </w:rPr>
            </w:pPr>
            <w:r w:rsidRPr="00AF051F">
              <w:rPr>
                <w:rFonts w:ascii="Arial" w:hAnsi="Arial" w:cs="Arial"/>
                <w:b/>
                <w:noProof/>
                <w:sz w:val="20"/>
                <w:szCs w:val="20"/>
              </w:rPr>
              <w:t>(naziv in naslov)</w:t>
            </w:r>
          </w:p>
        </w:tc>
      </w:tr>
      <w:tr w:rsidR="00AF051F" w:rsidRPr="00AF051F" w14:paraId="577C1B91" w14:textId="77777777" w:rsidTr="00AF051F">
        <w:trPr>
          <w:jc w:val="center"/>
        </w:trPr>
        <w:tc>
          <w:tcPr>
            <w:tcW w:w="846" w:type="dxa"/>
          </w:tcPr>
          <w:p w14:paraId="62FAEF85" w14:textId="77777777" w:rsidR="00347337" w:rsidRPr="00AF051F" w:rsidRDefault="00347337" w:rsidP="00347337">
            <w:pPr>
              <w:spacing w:before="120"/>
              <w:jc w:val="both"/>
              <w:rPr>
                <w:rFonts w:ascii="Arial" w:hAnsi="Arial" w:cs="Arial"/>
                <w:noProof/>
                <w:sz w:val="20"/>
                <w:szCs w:val="20"/>
              </w:rPr>
            </w:pPr>
          </w:p>
        </w:tc>
        <w:tc>
          <w:tcPr>
            <w:tcW w:w="2003" w:type="dxa"/>
          </w:tcPr>
          <w:p w14:paraId="0E181B1E" w14:textId="77777777" w:rsidR="00347337" w:rsidRPr="00AF051F" w:rsidRDefault="00347337" w:rsidP="00347337">
            <w:pPr>
              <w:spacing w:before="120"/>
              <w:jc w:val="both"/>
              <w:rPr>
                <w:rFonts w:ascii="Arial" w:hAnsi="Arial" w:cs="Arial"/>
                <w:noProof/>
                <w:sz w:val="20"/>
                <w:szCs w:val="20"/>
              </w:rPr>
            </w:pPr>
          </w:p>
        </w:tc>
        <w:tc>
          <w:tcPr>
            <w:tcW w:w="2126" w:type="dxa"/>
          </w:tcPr>
          <w:p w14:paraId="4FC3AFE9" w14:textId="35E43027" w:rsidR="00347337" w:rsidRPr="00AF051F" w:rsidRDefault="00347337" w:rsidP="00347337">
            <w:pPr>
              <w:spacing w:before="120"/>
              <w:jc w:val="both"/>
              <w:rPr>
                <w:rFonts w:ascii="Arial" w:hAnsi="Arial" w:cs="Arial"/>
                <w:noProof/>
                <w:sz w:val="20"/>
                <w:szCs w:val="20"/>
              </w:rPr>
            </w:pPr>
          </w:p>
        </w:tc>
        <w:tc>
          <w:tcPr>
            <w:tcW w:w="2981" w:type="dxa"/>
          </w:tcPr>
          <w:p w14:paraId="21405B62" w14:textId="77777777" w:rsidR="00347337" w:rsidRPr="00AF051F" w:rsidRDefault="00347337" w:rsidP="00347337">
            <w:pPr>
              <w:spacing w:before="120"/>
              <w:jc w:val="both"/>
              <w:rPr>
                <w:rFonts w:ascii="Arial" w:hAnsi="Arial" w:cs="Arial"/>
                <w:noProof/>
                <w:sz w:val="20"/>
                <w:szCs w:val="20"/>
              </w:rPr>
            </w:pPr>
          </w:p>
        </w:tc>
        <w:tc>
          <w:tcPr>
            <w:tcW w:w="2551" w:type="dxa"/>
          </w:tcPr>
          <w:p w14:paraId="09C14B8D" w14:textId="77777777" w:rsidR="00347337" w:rsidRPr="00AF051F" w:rsidRDefault="00347337" w:rsidP="00347337">
            <w:pPr>
              <w:spacing w:before="120"/>
              <w:jc w:val="both"/>
              <w:rPr>
                <w:rFonts w:ascii="Arial" w:hAnsi="Arial" w:cs="Arial"/>
                <w:noProof/>
                <w:sz w:val="20"/>
                <w:szCs w:val="20"/>
              </w:rPr>
            </w:pPr>
          </w:p>
        </w:tc>
      </w:tr>
      <w:tr w:rsidR="00AF051F" w:rsidRPr="00AF051F" w14:paraId="627434F1" w14:textId="77777777" w:rsidTr="00AF051F">
        <w:trPr>
          <w:jc w:val="center"/>
        </w:trPr>
        <w:tc>
          <w:tcPr>
            <w:tcW w:w="846" w:type="dxa"/>
          </w:tcPr>
          <w:p w14:paraId="4F3A5E1F" w14:textId="77777777" w:rsidR="00347337" w:rsidRPr="00AF051F" w:rsidRDefault="00347337" w:rsidP="00347337">
            <w:pPr>
              <w:spacing w:before="120"/>
              <w:jc w:val="both"/>
              <w:rPr>
                <w:rFonts w:ascii="Arial" w:hAnsi="Arial" w:cs="Arial"/>
                <w:noProof/>
                <w:sz w:val="20"/>
                <w:szCs w:val="20"/>
              </w:rPr>
            </w:pPr>
          </w:p>
        </w:tc>
        <w:tc>
          <w:tcPr>
            <w:tcW w:w="2003" w:type="dxa"/>
          </w:tcPr>
          <w:p w14:paraId="0012AC82" w14:textId="77777777" w:rsidR="00347337" w:rsidRPr="00AF051F" w:rsidRDefault="00347337" w:rsidP="00347337">
            <w:pPr>
              <w:spacing w:before="120"/>
              <w:jc w:val="both"/>
              <w:rPr>
                <w:rFonts w:ascii="Arial" w:hAnsi="Arial" w:cs="Arial"/>
                <w:noProof/>
                <w:sz w:val="20"/>
                <w:szCs w:val="20"/>
              </w:rPr>
            </w:pPr>
          </w:p>
        </w:tc>
        <w:tc>
          <w:tcPr>
            <w:tcW w:w="2126" w:type="dxa"/>
          </w:tcPr>
          <w:p w14:paraId="0D3999F1" w14:textId="4DD5044C" w:rsidR="00347337" w:rsidRPr="00AF051F" w:rsidRDefault="00347337" w:rsidP="00347337">
            <w:pPr>
              <w:spacing w:before="120"/>
              <w:jc w:val="both"/>
              <w:rPr>
                <w:rFonts w:ascii="Arial" w:hAnsi="Arial" w:cs="Arial"/>
                <w:noProof/>
                <w:sz w:val="20"/>
                <w:szCs w:val="20"/>
              </w:rPr>
            </w:pPr>
          </w:p>
        </w:tc>
        <w:tc>
          <w:tcPr>
            <w:tcW w:w="2981" w:type="dxa"/>
          </w:tcPr>
          <w:p w14:paraId="75D35B62" w14:textId="77777777" w:rsidR="00347337" w:rsidRPr="00AF051F" w:rsidRDefault="00347337" w:rsidP="00347337">
            <w:pPr>
              <w:spacing w:before="120"/>
              <w:jc w:val="both"/>
              <w:rPr>
                <w:rFonts w:ascii="Arial" w:hAnsi="Arial" w:cs="Arial"/>
                <w:noProof/>
                <w:sz w:val="20"/>
                <w:szCs w:val="20"/>
              </w:rPr>
            </w:pPr>
          </w:p>
        </w:tc>
        <w:tc>
          <w:tcPr>
            <w:tcW w:w="2551" w:type="dxa"/>
          </w:tcPr>
          <w:p w14:paraId="024D16E6" w14:textId="77777777" w:rsidR="00347337" w:rsidRPr="00AF051F" w:rsidRDefault="00347337" w:rsidP="00347337">
            <w:pPr>
              <w:spacing w:before="120"/>
              <w:jc w:val="both"/>
              <w:rPr>
                <w:rFonts w:ascii="Arial" w:hAnsi="Arial" w:cs="Arial"/>
                <w:noProof/>
                <w:sz w:val="20"/>
                <w:szCs w:val="20"/>
              </w:rPr>
            </w:pPr>
          </w:p>
        </w:tc>
      </w:tr>
      <w:tr w:rsidR="00AF051F" w:rsidRPr="00AF051F" w14:paraId="406F28DE" w14:textId="77777777" w:rsidTr="00AF051F">
        <w:trPr>
          <w:jc w:val="center"/>
        </w:trPr>
        <w:tc>
          <w:tcPr>
            <w:tcW w:w="846" w:type="dxa"/>
          </w:tcPr>
          <w:p w14:paraId="1F1FF505" w14:textId="77777777" w:rsidR="00347337" w:rsidRPr="00AF051F" w:rsidRDefault="00347337" w:rsidP="00347337">
            <w:pPr>
              <w:spacing w:before="120"/>
              <w:jc w:val="both"/>
              <w:rPr>
                <w:rFonts w:ascii="Arial" w:hAnsi="Arial" w:cs="Arial"/>
                <w:noProof/>
                <w:sz w:val="20"/>
                <w:szCs w:val="20"/>
              </w:rPr>
            </w:pPr>
          </w:p>
        </w:tc>
        <w:tc>
          <w:tcPr>
            <w:tcW w:w="2003" w:type="dxa"/>
          </w:tcPr>
          <w:p w14:paraId="67297A62" w14:textId="77777777" w:rsidR="00347337" w:rsidRPr="00AF051F" w:rsidRDefault="00347337" w:rsidP="00347337">
            <w:pPr>
              <w:spacing w:before="120"/>
              <w:jc w:val="both"/>
              <w:rPr>
                <w:rFonts w:ascii="Arial" w:hAnsi="Arial" w:cs="Arial"/>
                <w:noProof/>
                <w:sz w:val="20"/>
                <w:szCs w:val="20"/>
              </w:rPr>
            </w:pPr>
          </w:p>
        </w:tc>
        <w:tc>
          <w:tcPr>
            <w:tcW w:w="2126" w:type="dxa"/>
          </w:tcPr>
          <w:p w14:paraId="280787C6" w14:textId="6770A2FC" w:rsidR="00347337" w:rsidRPr="00AF051F" w:rsidRDefault="00347337" w:rsidP="00347337">
            <w:pPr>
              <w:spacing w:before="120"/>
              <w:jc w:val="both"/>
              <w:rPr>
                <w:rFonts w:ascii="Arial" w:hAnsi="Arial" w:cs="Arial"/>
                <w:noProof/>
                <w:sz w:val="20"/>
                <w:szCs w:val="20"/>
              </w:rPr>
            </w:pPr>
          </w:p>
        </w:tc>
        <w:tc>
          <w:tcPr>
            <w:tcW w:w="2981" w:type="dxa"/>
          </w:tcPr>
          <w:p w14:paraId="43F0914B" w14:textId="77777777" w:rsidR="00347337" w:rsidRPr="00AF051F" w:rsidRDefault="00347337" w:rsidP="00347337">
            <w:pPr>
              <w:spacing w:before="120"/>
              <w:jc w:val="both"/>
              <w:rPr>
                <w:rFonts w:ascii="Arial" w:hAnsi="Arial" w:cs="Arial"/>
                <w:noProof/>
                <w:sz w:val="20"/>
                <w:szCs w:val="20"/>
              </w:rPr>
            </w:pPr>
          </w:p>
        </w:tc>
        <w:tc>
          <w:tcPr>
            <w:tcW w:w="2551" w:type="dxa"/>
          </w:tcPr>
          <w:p w14:paraId="287F8DC9" w14:textId="77777777" w:rsidR="00347337" w:rsidRPr="00AF051F" w:rsidRDefault="00347337" w:rsidP="00347337">
            <w:pPr>
              <w:spacing w:before="120"/>
              <w:jc w:val="both"/>
              <w:rPr>
                <w:rFonts w:ascii="Arial" w:hAnsi="Arial" w:cs="Arial"/>
                <w:noProof/>
                <w:sz w:val="20"/>
                <w:szCs w:val="20"/>
              </w:rPr>
            </w:pPr>
          </w:p>
        </w:tc>
      </w:tr>
      <w:tr w:rsidR="00AF051F" w:rsidRPr="00AF051F" w14:paraId="54C39432" w14:textId="77777777" w:rsidTr="00AF051F">
        <w:trPr>
          <w:jc w:val="center"/>
        </w:trPr>
        <w:tc>
          <w:tcPr>
            <w:tcW w:w="846" w:type="dxa"/>
          </w:tcPr>
          <w:p w14:paraId="037FA61E" w14:textId="77777777" w:rsidR="00347337" w:rsidRPr="00AF051F" w:rsidRDefault="00347337" w:rsidP="00347337">
            <w:pPr>
              <w:spacing w:before="120"/>
              <w:jc w:val="both"/>
              <w:rPr>
                <w:rFonts w:ascii="Arial" w:hAnsi="Arial" w:cs="Arial"/>
                <w:noProof/>
                <w:sz w:val="20"/>
                <w:szCs w:val="20"/>
              </w:rPr>
            </w:pPr>
          </w:p>
        </w:tc>
        <w:tc>
          <w:tcPr>
            <w:tcW w:w="2003" w:type="dxa"/>
          </w:tcPr>
          <w:p w14:paraId="317014B2" w14:textId="77777777" w:rsidR="00347337" w:rsidRPr="00AF051F" w:rsidRDefault="00347337" w:rsidP="00347337">
            <w:pPr>
              <w:spacing w:before="120"/>
              <w:jc w:val="both"/>
              <w:rPr>
                <w:rFonts w:ascii="Arial" w:hAnsi="Arial" w:cs="Arial"/>
                <w:noProof/>
                <w:sz w:val="20"/>
                <w:szCs w:val="20"/>
              </w:rPr>
            </w:pPr>
          </w:p>
        </w:tc>
        <w:tc>
          <w:tcPr>
            <w:tcW w:w="2126" w:type="dxa"/>
          </w:tcPr>
          <w:p w14:paraId="53147BBA" w14:textId="3D48EB1A" w:rsidR="00347337" w:rsidRPr="00AF051F" w:rsidRDefault="00347337" w:rsidP="00347337">
            <w:pPr>
              <w:spacing w:before="120"/>
              <w:jc w:val="both"/>
              <w:rPr>
                <w:rFonts w:ascii="Arial" w:hAnsi="Arial" w:cs="Arial"/>
                <w:noProof/>
                <w:sz w:val="20"/>
                <w:szCs w:val="20"/>
              </w:rPr>
            </w:pPr>
          </w:p>
        </w:tc>
        <w:tc>
          <w:tcPr>
            <w:tcW w:w="2981" w:type="dxa"/>
          </w:tcPr>
          <w:p w14:paraId="53DB7C90" w14:textId="77777777" w:rsidR="00347337" w:rsidRPr="00AF051F" w:rsidRDefault="00347337" w:rsidP="00347337">
            <w:pPr>
              <w:spacing w:before="120"/>
              <w:jc w:val="both"/>
              <w:rPr>
                <w:rFonts w:ascii="Arial" w:hAnsi="Arial" w:cs="Arial"/>
                <w:noProof/>
                <w:sz w:val="20"/>
                <w:szCs w:val="20"/>
              </w:rPr>
            </w:pPr>
          </w:p>
        </w:tc>
        <w:tc>
          <w:tcPr>
            <w:tcW w:w="2551" w:type="dxa"/>
          </w:tcPr>
          <w:p w14:paraId="7C8350E6" w14:textId="77777777" w:rsidR="00347337" w:rsidRPr="00AF051F" w:rsidRDefault="00347337" w:rsidP="00347337">
            <w:pPr>
              <w:spacing w:before="120"/>
              <w:jc w:val="both"/>
              <w:rPr>
                <w:rFonts w:ascii="Arial" w:hAnsi="Arial" w:cs="Arial"/>
                <w:noProof/>
                <w:sz w:val="20"/>
                <w:szCs w:val="20"/>
              </w:rPr>
            </w:pPr>
          </w:p>
        </w:tc>
      </w:tr>
    </w:tbl>
    <w:p w14:paraId="6E1919C1" w14:textId="77777777" w:rsidR="00A32DB2" w:rsidRPr="00AF051F" w:rsidRDefault="00A32DB2" w:rsidP="00A32DB2">
      <w:pPr>
        <w:spacing w:before="120"/>
        <w:rPr>
          <w:rFonts w:ascii="Arial" w:hAnsi="Arial" w:cs="Arial"/>
          <w:noProof/>
          <w:sz w:val="20"/>
          <w:szCs w:val="20"/>
        </w:rPr>
      </w:pPr>
    </w:p>
    <w:p w14:paraId="53FDE7EA" w14:textId="2F32A5EC" w:rsidR="00A32DB2" w:rsidRPr="00AF051F" w:rsidRDefault="00A32DB2" w:rsidP="00A32DB2">
      <w:pPr>
        <w:jc w:val="both"/>
        <w:rPr>
          <w:rFonts w:ascii="Arial" w:hAnsi="Arial" w:cs="Arial"/>
          <w:noProof/>
          <w:sz w:val="20"/>
          <w:szCs w:val="20"/>
          <w:u w:val="single"/>
        </w:rPr>
      </w:pPr>
      <w:r w:rsidRPr="00AF051F">
        <w:rPr>
          <w:rFonts w:ascii="Arial" w:hAnsi="Arial" w:cs="Arial"/>
          <w:noProof/>
          <w:sz w:val="20"/>
          <w:szCs w:val="20"/>
          <w:u w:val="single"/>
        </w:rPr>
        <w:t>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ustrezno izvedel storitev popravila primerljivih (enakih ali podobnih) rezervnih delov, ki so predmet tega javnega naročila</w:t>
      </w:r>
      <w:r w:rsidR="002E3773" w:rsidRPr="00AF051F">
        <w:rPr>
          <w:rFonts w:ascii="Arial" w:hAnsi="Arial" w:cs="Arial"/>
          <w:noProof/>
          <w:sz w:val="20"/>
          <w:szCs w:val="20"/>
          <w:u w:val="single"/>
        </w:rPr>
        <w:t xml:space="preserve"> (glede na sklop za katerega ponudnik oddaja ponudbo)</w:t>
      </w:r>
      <w:r w:rsidRPr="00AF051F">
        <w:rPr>
          <w:rFonts w:ascii="Arial" w:hAnsi="Arial" w:cs="Arial"/>
          <w:noProof/>
          <w:sz w:val="20"/>
          <w:szCs w:val="20"/>
          <w:u w:val="single"/>
        </w:rPr>
        <w:t>.</w:t>
      </w:r>
    </w:p>
    <w:p w14:paraId="4EB6DDF0" w14:textId="77777777" w:rsidR="00A32DB2" w:rsidRPr="00AF051F" w:rsidRDefault="00A32DB2" w:rsidP="00A32DB2">
      <w:pPr>
        <w:jc w:val="both"/>
        <w:rPr>
          <w:rFonts w:ascii="Arial" w:hAnsi="Arial" w:cs="Arial"/>
          <w:noProof/>
          <w:sz w:val="20"/>
          <w:szCs w:val="20"/>
        </w:rPr>
      </w:pPr>
      <w:r w:rsidRPr="00AF051F">
        <w:rPr>
          <w:rFonts w:ascii="Arial" w:hAnsi="Arial" w:cs="Arial"/>
          <w:noProof/>
          <w:sz w:val="20"/>
          <w:szCs w:val="20"/>
        </w:rPr>
        <w:tab/>
      </w:r>
      <w:r w:rsidRPr="00AF051F">
        <w:rPr>
          <w:rFonts w:ascii="Arial" w:hAnsi="Arial" w:cs="Arial"/>
          <w:noProof/>
          <w:sz w:val="20"/>
          <w:szCs w:val="20"/>
        </w:rPr>
        <w:tab/>
      </w:r>
      <w:r w:rsidRPr="00AF051F">
        <w:rPr>
          <w:rFonts w:ascii="Arial" w:hAnsi="Arial" w:cs="Arial"/>
          <w:noProof/>
          <w:sz w:val="20"/>
          <w:szCs w:val="20"/>
        </w:rPr>
        <w:tab/>
      </w:r>
    </w:p>
    <w:p w14:paraId="6EDF5571" w14:textId="77777777" w:rsidR="00A32DB2" w:rsidRPr="00AF051F" w:rsidRDefault="00A32DB2" w:rsidP="00A32DB2">
      <w:pPr>
        <w:spacing w:after="160" w:line="252" w:lineRule="auto"/>
        <w:jc w:val="both"/>
        <w:rPr>
          <w:rFonts w:ascii="Arial" w:hAnsi="Arial" w:cs="Arial"/>
          <w:b/>
          <w:noProof/>
          <w:sz w:val="20"/>
          <w:szCs w:val="20"/>
        </w:rPr>
      </w:pPr>
      <w:bookmarkStart w:id="51" w:name="_Hlk67989569"/>
      <w:r w:rsidRPr="00AF051F">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51"/>
    </w:p>
    <w:p w14:paraId="4AD3E221" w14:textId="7685C72E" w:rsidR="00B9641E" w:rsidRPr="00AF051F" w:rsidRDefault="00B9641E" w:rsidP="00B9641E">
      <w:pPr>
        <w:spacing w:after="160" w:line="252" w:lineRule="auto"/>
        <w:jc w:val="both"/>
        <w:rPr>
          <w:rFonts w:ascii="Arial" w:hAnsi="Arial" w:cs="Arial"/>
          <w:noProof/>
          <w:sz w:val="20"/>
          <w:szCs w:val="20"/>
        </w:rPr>
      </w:pPr>
      <w:r w:rsidRPr="00AF051F">
        <w:rPr>
          <w:rFonts w:ascii="Arial" w:hAnsi="Arial" w:cs="Arial"/>
          <w:noProof/>
          <w:sz w:val="20"/>
          <w:szCs w:val="20"/>
        </w:rPr>
        <w:t>Pooblaščen za podpis v imenu ponudnika:                               _______________________</w:t>
      </w:r>
    </w:p>
    <w:p w14:paraId="3D96D80A" w14:textId="77777777" w:rsidR="00B9641E" w:rsidRPr="00AF051F" w:rsidRDefault="00B9641E" w:rsidP="00B9641E">
      <w:pPr>
        <w:spacing w:after="160" w:line="252" w:lineRule="auto"/>
        <w:ind w:firstLine="360"/>
        <w:jc w:val="both"/>
        <w:rPr>
          <w:rFonts w:ascii="Arial" w:hAnsi="Arial" w:cs="Arial"/>
          <w:noProof/>
          <w:sz w:val="20"/>
          <w:szCs w:val="20"/>
        </w:rPr>
      </w:pPr>
      <w:r w:rsidRPr="00AF051F">
        <w:rPr>
          <w:rFonts w:ascii="Arial" w:hAnsi="Arial" w:cs="Arial"/>
          <w:noProof/>
          <w:sz w:val="20"/>
          <w:szCs w:val="20"/>
        </w:rPr>
        <w:t xml:space="preserve">                                   </w:t>
      </w:r>
      <w:r w:rsidRPr="00AF051F">
        <w:rPr>
          <w:rFonts w:ascii="Arial" w:hAnsi="Arial" w:cs="Arial"/>
          <w:noProof/>
          <w:sz w:val="20"/>
          <w:szCs w:val="20"/>
        </w:rPr>
        <w:tab/>
      </w:r>
      <w:r w:rsidRPr="00AF051F">
        <w:rPr>
          <w:rFonts w:ascii="Arial" w:hAnsi="Arial" w:cs="Arial"/>
          <w:noProof/>
          <w:sz w:val="20"/>
          <w:szCs w:val="20"/>
        </w:rPr>
        <w:tab/>
      </w:r>
      <w:r w:rsidRPr="00AF051F">
        <w:rPr>
          <w:rFonts w:ascii="Arial" w:hAnsi="Arial" w:cs="Arial"/>
          <w:noProof/>
          <w:sz w:val="20"/>
          <w:szCs w:val="20"/>
        </w:rPr>
        <w:tab/>
        <w:t xml:space="preserve">                                      (ime in priimek)</w:t>
      </w:r>
    </w:p>
    <w:p w14:paraId="3C77C99A" w14:textId="77777777" w:rsidR="00BD4FF8" w:rsidRPr="00AF051F" w:rsidRDefault="00BD4FF8" w:rsidP="00BD4FF8">
      <w:pPr>
        <w:autoSpaceDE w:val="0"/>
        <w:autoSpaceDN w:val="0"/>
        <w:adjustRightInd w:val="0"/>
        <w:spacing w:before="120"/>
        <w:rPr>
          <w:rFonts w:ascii="Arial" w:eastAsia="Batang" w:hAnsi="Arial" w:cs="Arial"/>
          <w:sz w:val="20"/>
          <w:szCs w:val="20"/>
          <w:lang w:eastAsia="ko-KR"/>
        </w:rPr>
      </w:pPr>
    </w:p>
    <w:p w14:paraId="5A7DE466" w14:textId="77777777" w:rsidR="00BD4FF8" w:rsidRPr="00AF051F" w:rsidRDefault="00BD4FF8" w:rsidP="00BD4FF8">
      <w:pPr>
        <w:autoSpaceDE w:val="0"/>
        <w:autoSpaceDN w:val="0"/>
        <w:adjustRightInd w:val="0"/>
        <w:spacing w:before="120"/>
        <w:rPr>
          <w:rFonts w:ascii="Arial" w:eastAsia="Batang" w:hAnsi="Arial" w:cs="Arial"/>
          <w:sz w:val="20"/>
          <w:szCs w:val="20"/>
          <w:lang w:eastAsia="ko-KR"/>
        </w:rPr>
      </w:pPr>
    </w:p>
    <w:p w14:paraId="2AAFF386" w14:textId="77777777" w:rsidR="00BD4FF8" w:rsidRPr="00AF051F" w:rsidRDefault="00BD4FF8" w:rsidP="00BD4FF8">
      <w:pPr>
        <w:autoSpaceDE w:val="0"/>
        <w:autoSpaceDN w:val="0"/>
        <w:adjustRightInd w:val="0"/>
        <w:spacing w:before="120"/>
        <w:rPr>
          <w:rFonts w:ascii="Arial" w:eastAsia="Batang" w:hAnsi="Arial" w:cs="Arial"/>
          <w:sz w:val="20"/>
          <w:szCs w:val="20"/>
          <w:lang w:eastAsia="ko-KR"/>
        </w:rPr>
      </w:pPr>
    </w:p>
    <w:p w14:paraId="632D270C" w14:textId="69EC5003" w:rsidR="00BD4FF8" w:rsidRPr="00AF051F" w:rsidRDefault="00BD4FF8" w:rsidP="00BD4FF8">
      <w:pPr>
        <w:autoSpaceDE w:val="0"/>
        <w:autoSpaceDN w:val="0"/>
        <w:adjustRightInd w:val="0"/>
        <w:spacing w:before="120"/>
        <w:rPr>
          <w:rFonts w:ascii="Arial" w:eastAsia="Batang" w:hAnsi="Arial" w:cs="Arial"/>
          <w:sz w:val="20"/>
          <w:szCs w:val="20"/>
          <w:lang w:eastAsia="ko-KR"/>
        </w:rPr>
      </w:pPr>
    </w:p>
    <w:p w14:paraId="563FF038" w14:textId="77777777" w:rsidR="00BD4FF8" w:rsidRPr="00AF051F" w:rsidRDefault="00BD4FF8" w:rsidP="00BD4FF8">
      <w:pPr>
        <w:autoSpaceDE w:val="0"/>
        <w:autoSpaceDN w:val="0"/>
        <w:adjustRightInd w:val="0"/>
        <w:spacing w:before="120"/>
        <w:rPr>
          <w:rFonts w:ascii="Arial" w:eastAsia="Batang" w:hAnsi="Arial" w:cs="Arial"/>
          <w:sz w:val="20"/>
          <w:szCs w:val="20"/>
          <w:lang w:eastAsia="ko-KR"/>
        </w:rPr>
      </w:pPr>
    </w:p>
    <w:p w14:paraId="6DEF6DA8" w14:textId="77777777" w:rsidR="00BD4FF8" w:rsidRPr="00AF051F" w:rsidRDefault="00BD4FF8" w:rsidP="00BD4FF8">
      <w:pPr>
        <w:autoSpaceDE w:val="0"/>
        <w:autoSpaceDN w:val="0"/>
        <w:adjustRightInd w:val="0"/>
        <w:spacing w:before="120"/>
        <w:rPr>
          <w:rFonts w:ascii="Arial" w:eastAsia="Batang" w:hAnsi="Arial" w:cs="Arial"/>
          <w:sz w:val="20"/>
          <w:szCs w:val="20"/>
          <w:lang w:eastAsia="ko-KR"/>
        </w:rPr>
      </w:pPr>
    </w:p>
    <w:p w14:paraId="154EB3A7" w14:textId="77777777" w:rsidR="00BD4FF8" w:rsidRPr="00AF051F" w:rsidRDefault="00BD4FF8" w:rsidP="00BD4FF8">
      <w:pPr>
        <w:autoSpaceDE w:val="0"/>
        <w:autoSpaceDN w:val="0"/>
        <w:adjustRightInd w:val="0"/>
        <w:spacing w:before="120"/>
        <w:jc w:val="center"/>
        <w:rPr>
          <w:rFonts w:ascii="Arial" w:eastAsia="Batang" w:hAnsi="Arial" w:cs="Arial"/>
          <w:sz w:val="20"/>
          <w:szCs w:val="20"/>
          <w:lang w:eastAsia="ko-KR"/>
        </w:rPr>
      </w:pPr>
      <w:r w:rsidRPr="00AF051F">
        <w:rPr>
          <w:rFonts w:ascii="Arial" w:eastAsia="Batang" w:hAnsi="Arial" w:cs="Arial"/>
          <w:sz w:val="20"/>
          <w:szCs w:val="20"/>
          <w:lang w:eastAsia="ko-KR"/>
        </w:rPr>
        <w:t>Kraj in datum:</w:t>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t>Žig:</w:t>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r>
      <w:r w:rsidRPr="00AF051F">
        <w:rPr>
          <w:rFonts w:ascii="Arial" w:eastAsia="Batang" w:hAnsi="Arial" w:cs="Arial"/>
          <w:sz w:val="20"/>
          <w:szCs w:val="20"/>
          <w:lang w:eastAsia="ko-KR"/>
        </w:rPr>
        <w:tab/>
        <w:t>Podpis ponudnika:</w:t>
      </w:r>
    </w:p>
    <w:p w14:paraId="462D94A1" w14:textId="77777777" w:rsidR="00B9641E" w:rsidRPr="00AF051F" w:rsidRDefault="00B9641E" w:rsidP="003B37FC">
      <w:pPr>
        <w:rPr>
          <w:rFonts w:ascii="Arial" w:eastAsia="Batang" w:hAnsi="Arial" w:cs="Arial"/>
          <w:b/>
          <w:sz w:val="20"/>
          <w:szCs w:val="20"/>
          <w:lang w:eastAsia="ko-KR"/>
        </w:rPr>
        <w:sectPr w:rsidR="00B9641E" w:rsidRPr="00AF051F" w:rsidSect="00AF051F">
          <w:pgSz w:w="12240" w:h="15840"/>
          <w:pgMar w:top="1418" w:right="737" w:bottom="1134" w:left="1021" w:header="709" w:footer="312" w:gutter="0"/>
          <w:cols w:space="708"/>
          <w:docGrid w:linePitch="326"/>
        </w:sectPr>
      </w:pPr>
    </w:p>
    <w:p w14:paraId="0589E467" w14:textId="7B3AD392" w:rsidR="0044173A" w:rsidRPr="00AF051F" w:rsidRDefault="00931B20" w:rsidP="003B37FC">
      <w:pPr>
        <w:rPr>
          <w:rFonts w:ascii="Arial" w:eastAsia="Batang" w:hAnsi="Arial" w:cs="Arial"/>
          <w:b/>
          <w:sz w:val="20"/>
          <w:szCs w:val="20"/>
          <w:lang w:eastAsia="ko-KR"/>
        </w:rPr>
      </w:pPr>
      <w:r w:rsidRPr="00AF051F">
        <w:rPr>
          <w:rFonts w:ascii="Arial" w:eastAsia="Batang" w:hAnsi="Arial" w:cs="Arial"/>
          <w:b/>
          <w:sz w:val="20"/>
          <w:szCs w:val="20"/>
          <w:lang w:eastAsia="ko-KR"/>
        </w:rPr>
        <w:lastRenderedPageBreak/>
        <w:t>Obrazec 13</w:t>
      </w:r>
    </w:p>
    <w:p w14:paraId="2B9487E7" w14:textId="238DB504" w:rsidR="00DF443C" w:rsidRPr="00AF051F" w:rsidRDefault="00DF443C" w:rsidP="006F10B6">
      <w:pPr>
        <w:keepLines/>
        <w:jc w:val="center"/>
        <w:outlineLvl w:val="0"/>
        <w:rPr>
          <w:rFonts w:ascii="Arial" w:hAnsi="Arial" w:cs="Arial"/>
          <w:b/>
          <w:sz w:val="20"/>
          <w:szCs w:val="20"/>
        </w:rPr>
      </w:pPr>
      <w:bookmarkStart w:id="52" w:name="_Toc127426871"/>
      <w:r w:rsidRPr="00AF051F">
        <w:rPr>
          <w:rFonts w:ascii="Arial" w:hAnsi="Arial" w:cs="Arial"/>
          <w:b/>
          <w:sz w:val="20"/>
          <w:szCs w:val="20"/>
        </w:rPr>
        <w:t>TEHNIČNE ZAHTEVE</w:t>
      </w:r>
      <w:bookmarkEnd w:id="52"/>
    </w:p>
    <w:p w14:paraId="160BF493" w14:textId="3F67B6BC" w:rsidR="0044173A" w:rsidRDefault="0044173A" w:rsidP="00DF443C">
      <w:pPr>
        <w:jc w:val="center"/>
        <w:outlineLvl w:val="0"/>
        <w:rPr>
          <w:rFonts w:ascii="Arial" w:hAnsi="Arial" w:cs="Arial"/>
          <w:b/>
          <w:sz w:val="20"/>
          <w:szCs w:val="20"/>
        </w:rPr>
      </w:pPr>
    </w:p>
    <w:p w14:paraId="08DA2F4E" w14:textId="648C096A" w:rsidR="006F10B6" w:rsidRDefault="006F10B6" w:rsidP="00DF443C">
      <w:pPr>
        <w:jc w:val="center"/>
        <w:outlineLvl w:val="0"/>
        <w:rPr>
          <w:rFonts w:ascii="Arial" w:hAnsi="Arial" w:cs="Arial"/>
          <w:b/>
          <w:sz w:val="20"/>
          <w:szCs w:val="20"/>
        </w:rPr>
      </w:pPr>
    </w:p>
    <w:p w14:paraId="6B5217F9" w14:textId="02C96BED" w:rsidR="006F10B6" w:rsidRDefault="006F10B6" w:rsidP="00DF443C">
      <w:pPr>
        <w:jc w:val="center"/>
        <w:outlineLvl w:val="0"/>
        <w:rPr>
          <w:rFonts w:ascii="Arial" w:hAnsi="Arial" w:cs="Arial"/>
          <w:b/>
          <w:sz w:val="20"/>
          <w:szCs w:val="20"/>
        </w:rPr>
      </w:pPr>
    </w:p>
    <w:p w14:paraId="043E086A" w14:textId="151D4C23" w:rsidR="006F10B6" w:rsidRDefault="006F10B6" w:rsidP="00DF443C">
      <w:pPr>
        <w:jc w:val="center"/>
        <w:outlineLvl w:val="0"/>
        <w:rPr>
          <w:rFonts w:ascii="Arial" w:hAnsi="Arial" w:cs="Arial"/>
          <w:b/>
          <w:sz w:val="20"/>
          <w:szCs w:val="20"/>
        </w:rPr>
      </w:pPr>
    </w:p>
    <w:p w14:paraId="1FFE96F6" w14:textId="77777777" w:rsidR="006F10B6" w:rsidRPr="00AF051F" w:rsidRDefault="006F10B6" w:rsidP="00DF443C">
      <w:pPr>
        <w:jc w:val="center"/>
        <w:outlineLvl w:val="0"/>
        <w:rPr>
          <w:rFonts w:ascii="Arial" w:hAnsi="Arial" w:cs="Arial"/>
          <w:b/>
          <w:sz w:val="20"/>
          <w:szCs w:val="20"/>
        </w:rPr>
      </w:pPr>
    </w:p>
    <w:tbl>
      <w:tblPr>
        <w:tblW w:w="13505" w:type="dxa"/>
        <w:tblInd w:w="5" w:type="dxa"/>
        <w:tblCellMar>
          <w:left w:w="70" w:type="dxa"/>
          <w:right w:w="70" w:type="dxa"/>
        </w:tblCellMar>
        <w:tblLook w:val="04A0" w:firstRow="1" w:lastRow="0" w:firstColumn="1" w:lastColumn="0" w:noHBand="0" w:noVBand="1"/>
      </w:tblPr>
      <w:tblGrid>
        <w:gridCol w:w="1340"/>
        <w:gridCol w:w="5219"/>
        <w:gridCol w:w="1985"/>
        <w:gridCol w:w="2268"/>
        <w:gridCol w:w="2693"/>
      </w:tblGrid>
      <w:tr w:rsidR="006F10B6" w:rsidRPr="00AF051F" w14:paraId="3713371A" w14:textId="77777777" w:rsidTr="006F10B6">
        <w:trPr>
          <w:trHeight w:val="570"/>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CB0B1"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PD</w:t>
            </w:r>
          </w:p>
        </w:tc>
        <w:tc>
          <w:tcPr>
            <w:tcW w:w="5219" w:type="dxa"/>
            <w:tcBorders>
              <w:top w:val="single" w:sz="4" w:space="0" w:color="auto"/>
              <w:left w:val="nil"/>
              <w:bottom w:val="single" w:sz="4" w:space="0" w:color="auto"/>
              <w:right w:val="single" w:sz="4" w:space="0" w:color="auto"/>
            </w:tcBorders>
            <w:shd w:val="clear" w:color="auto" w:fill="auto"/>
            <w:vAlign w:val="center"/>
            <w:hideMark/>
          </w:tcPr>
          <w:p w14:paraId="2CA33D42"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Naziv</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D71E758"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A2V koda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5C4D0B1"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*Okvirna 1-letna količina /kos</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A86F935"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**Rok izvedbe v mesecih</w:t>
            </w:r>
          </w:p>
        </w:tc>
      </w:tr>
      <w:tr w:rsidR="006F10B6" w:rsidRPr="00AF051F" w14:paraId="0A939FFA" w14:textId="77777777" w:rsidTr="006F10B6">
        <w:trPr>
          <w:trHeight w:val="300"/>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9F4D6"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4000001162</w:t>
            </w:r>
          </w:p>
        </w:tc>
        <w:tc>
          <w:tcPr>
            <w:tcW w:w="5219" w:type="dxa"/>
            <w:tcBorders>
              <w:top w:val="nil"/>
              <w:left w:val="nil"/>
              <w:bottom w:val="single" w:sz="4" w:space="0" w:color="auto"/>
              <w:right w:val="single" w:sz="4" w:space="0" w:color="auto"/>
            </w:tcBorders>
            <w:shd w:val="clear" w:color="auto" w:fill="auto"/>
            <w:vAlign w:val="center"/>
            <w:hideMark/>
          </w:tcPr>
          <w:p w14:paraId="5BA2A3CF" w14:textId="77777777" w:rsidR="006F10B6" w:rsidRPr="00AF051F" w:rsidRDefault="006F10B6" w:rsidP="00B9641E">
            <w:pPr>
              <w:rPr>
                <w:rFonts w:ascii="Arial" w:hAnsi="Arial" w:cs="Arial"/>
                <w:noProof/>
                <w:sz w:val="20"/>
                <w:szCs w:val="20"/>
              </w:rPr>
            </w:pPr>
            <w:r w:rsidRPr="00AF051F">
              <w:rPr>
                <w:rFonts w:ascii="Arial" w:hAnsi="Arial" w:cs="Arial"/>
                <w:noProof/>
                <w:sz w:val="20"/>
                <w:szCs w:val="20"/>
              </w:rPr>
              <w:t>Modul HUR-40-A3-02</w:t>
            </w:r>
          </w:p>
        </w:tc>
        <w:tc>
          <w:tcPr>
            <w:tcW w:w="1985" w:type="dxa"/>
            <w:tcBorders>
              <w:top w:val="nil"/>
              <w:left w:val="nil"/>
              <w:bottom w:val="single" w:sz="4" w:space="0" w:color="auto"/>
              <w:right w:val="single" w:sz="4" w:space="0" w:color="auto"/>
            </w:tcBorders>
            <w:shd w:val="clear" w:color="auto" w:fill="auto"/>
            <w:noWrap/>
            <w:vAlign w:val="center"/>
            <w:hideMark/>
          </w:tcPr>
          <w:p w14:paraId="097335E3"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A2V00156014718</w:t>
            </w:r>
          </w:p>
        </w:tc>
        <w:tc>
          <w:tcPr>
            <w:tcW w:w="2268" w:type="dxa"/>
            <w:tcBorders>
              <w:top w:val="nil"/>
              <w:left w:val="nil"/>
              <w:bottom w:val="single" w:sz="4" w:space="0" w:color="auto"/>
              <w:right w:val="single" w:sz="4" w:space="0" w:color="auto"/>
            </w:tcBorders>
            <w:shd w:val="clear" w:color="auto" w:fill="auto"/>
            <w:noWrap/>
            <w:vAlign w:val="bottom"/>
            <w:hideMark/>
          </w:tcPr>
          <w:p w14:paraId="23E6F858"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6ED20841"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3</w:t>
            </w:r>
          </w:p>
        </w:tc>
      </w:tr>
      <w:tr w:rsidR="006F10B6" w:rsidRPr="00AF051F" w14:paraId="460656B4" w14:textId="77777777" w:rsidTr="006F10B6">
        <w:trPr>
          <w:trHeight w:val="300"/>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AAA75F"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4000001162</w:t>
            </w:r>
          </w:p>
        </w:tc>
        <w:tc>
          <w:tcPr>
            <w:tcW w:w="5219" w:type="dxa"/>
            <w:tcBorders>
              <w:top w:val="nil"/>
              <w:left w:val="nil"/>
              <w:bottom w:val="single" w:sz="4" w:space="0" w:color="auto"/>
              <w:right w:val="single" w:sz="4" w:space="0" w:color="auto"/>
            </w:tcBorders>
            <w:shd w:val="clear" w:color="auto" w:fill="auto"/>
            <w:vAlign w:val="center"/>
            <w:hideMark/>
          </w:tcPr>
          <w:p w14:paraId="48E3BAC2" w14:textId="77777777" w:rsidR="006F10B6" w:rsidRPr="00AF051F" w:rsidRDefault="006F10B6" w:rsidP="00B9641E">
            <w:pPr>
              <w:rPr>
                <w:rFonts w:ascii="Arial" w:hAnsi="Arial" w:cs="Arial"/>
                <w:noProof/>
                <w:sz w:val="20"/>
                <w:szCs w:val="20"/>
              </w:rPr>
            </w:pPr>
            <w:r w:rsidRPr="00AF051F">
              <w:rPr>
                <w:rFonts w:ascii="Arial" w:hAnsi="Arial" w:cs="Arial"/>
                <w:noProof/>
                <w:sz w:val="20"/>
                <w:szCs w:val="20"/>
              </w:rPr>
              <w:t>Modul HUR-40-A3-01</w:t>
            </w:r>
          </w:p>
        </w:tc>
        <w:tc>
          <w:tcPr>
            <w:tcW w:w="1985" w:type="dxa"/>
            <w:tcBorders>
              <w:top w:val="nil"/>
              <w:left w:val="nil"/>
              <w:bottom w:val="single" w:sz="4" w:space="0" w:color="auto"/>
              <w:right w:val="single" w:sz="4" w:space="0" w:color="auto"/>
            </w:tcBorders>
            <w:shd w:val="clear" w:color="auto" w:fill="auto"/>
            <w:noWrap/>
            <w:vAlign w:val="center"/>
            <w:hideMark/>
          </w:tcPr>
          <w:p w14:paraId="638076BF"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A2V00156013260</w:t>
            </w:r>
          </w:p>
        </w:tc>
        <w:tc>
          <w:tcPr>
            <w:tcW w:w="2268" w:type="dxa"/>
            <w:tcBorders>
              <w:top w:val="nil"/>
              <w:left w:val="nil"/>
              <w:bottom w:val="single" w:sz="4" w:space="0" w:color="auto"/>
              <w:right w:val="single" w:sz="4" w:space="0" w:color="auto"/>
            </w:tcBorders>
            <w:shd w:val="clear" w:color="auto" w:fill="auto"/>
            <w:noWrap/>
            <w:vAlign w:val="bottom"/>
            <w:hideMark/>
          </w:tcPr>
          <w:p w14:paraId="52586829"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24A0C084" w14:textId="74B622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3</w:t>
            </w:r>
          </w:p>
        </w:tc>
      </w:tr>
      <w:tr w:rsidR="006F10B6" w:rsidRPr="00AF051F" w14:paraId="1AB4B6F6" w14:textId="77777777" w:rsidTr="006F10B6">
        <w:trPr>
          <w:trHeight w:val="300"/>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9FC72"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4005103688</w:t>
            </w:r>
          </w:p>
        </w:tc>
        <w:tc>
          <w:tcPr>
            <w:tcW w:w="5219" w:type="dxa"/>
            <w:tcBorders>
              <w:top w:val="nil"/>
              <w:left w:val="nil"/>
              <w:bottom w:val="single" w:sz="4" w:space="0" w:color="auto"/>
              <w:right w:val="single" w:sz="4" w:space="0" w:color="auto"/>
            </w:tcBorders>
            <w:shd w:val="clear" w:color="auto" w:fill="auto"/>
            <w:vAlign w:val="center"/>
            <w:hideMark/>
          </w:tcPr>
          <w:p w14:paraId="66E65EA1" w14:textId="77777777" w:rsidR="006F10B6" w:rsidRPr="00AF051F" w:rsidRDefault="006F10B6" w:rsidP="00B9641E">
            <w:pPr>
              <w:rPr>
                <w:rFonts w:ascii="Arial" w:hAnsi="Arial" w:cs="Arial"/>
                <w:noProof/>
                <w:sz w:val="20"/>
                <w:szCs w:val="20"/>
              </w:rPr>
            </w:pPr>
            <w:r w:rsidRPr="00AF051F">
              <w:rPr>
                <w:rFonts w:ascii="Arial" w:hAnsi="Arial" w:cs="Arial"/>
                <w:noProof/>
                <w:sz w:val="20"/>
                <w:szCs w:val="20"/>
              </w:rPr>
              <w:t>Naprava za proženje GTO</w:t>
            </w:r>
          </w:p>
        </w:tc>
        <w:tc>
          <w:tcPr>
            <w:tcW w:w="1985" w:type="dxa"/>
            <w:tcBorders>
              <w:top w:val="nil"/>
              <w:left w:val="nil"/>
              <w:bottom w:val="single" w:sz="4" w:space="0" w:color="auto"/>
              <w:right w:val="single" w:sz="4" w:space="0" w:color="auto"/>
            </w:tcBorders>
            <w:shd w:val="clear" w:color="auto" w:fill="auto"/>
            <w:noWrap/>
            <w:vAlign w:val="center"/>
            <w:hideMark/>
          </w:tcPr>
          <w:p w14:paraId="2EC92FB0"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A2V00001091279</w:t>
            </w:r>
          </w:p>
        </w:tc>
        <w:tc>
          <w:tcPr>
            <w:tcW w:w="2268" w:type="dxa"/>
            <w:tcBorders>
              <w:top w:val="nil"/>
              <w:left w:val="nil"/>
              <w:bottom w:val="single" w:sz="4" w:space="0" w:color="auto"/>
              <w:right w:val="single" w:sz="4" w:space="0" w:color="auto"/>
            </w:tcBorders>
            <w:shd w:val="clear" w:color="auto" w:fill="auto"/>
            <w:noWrap/>
            <w:vAlign w:val="bottom"/>
            <w:hideMark/>
          </w:tcPr>
          <w:p w14:paraId="77374DAC" w14:textId="15DA90BD"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1FABBE6A" w14:textId="7F8298A8"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w:t>
            </w:r>
          </w:p>
        </w:tc>
      </w:tr>
      <w:tr w:rsidR="006F10B6" w:rsidRPr="00AF051F" w14:paraId="4A0D1ACE" w14:textId="77777777" w:rsidTr="006F10B6">
        <w:trPr>
          <w:trHeight w:val="300"/>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34EE5" w14:textId="1C147128"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4005103688</w:t>
            </w:r>
          </w:p>
        </w:tc>
        <w:tc>
          <w:tcPr>
            <w:tcW w:w="5219" w:type="dxa"/>
            <w:tcBorders>
              <w:top w:val="nil"/>
              <w:left w:val="nil"/>
              <w:bottom w:val="single" w:sz="4" w:space="0" w:color="auto"/>
              <w:right w:val="single" w:sz="4" w:space="0" w:color="auto"/>
            </w:tcBorders>
            <w:shd w:val="clear" w:color="auto" w:fill="auto"/>
            <w:vAlign w:val="center"/>
          </w:tcPr>
          <w:p w14:paraId="04D679D7" w14:textId="49E819E4" w:rsidR="006F10B6" w:rsidRPr="00AF051F" w:rsidRDefault="006F10B6" w:rsidP="00B9641E">
            <w:pPr>
              <w:rPr>
                <w:rFonts w:ascii="Arial" w:hAnsi="Arial" w:cs="Arial"/>
                <w:noProof/>
                <w:sz w:val="20"/>
                <w:szCs w:val="20"/>
              </w:rPr>
            </w:pPr>
            <w:r w:rsidRPr="00AF051F">
              <w:rPr>
                <w:rFonts w:ascii="Arial" w:hAnsi="Arial" w:cs="Arial"/>
                <w:noProof/>
                <w:sz w:val="20"/>
                <w:szCs w:val="20"/>
              </w:rPr>
              <w:t>Naprava za proženje GTO</w:t>
            </w:r>
          </w:p>
        </w:tc>
        <w:tc>
          <w:tcPr>
            <w:tcW w:w="1985" w:type="dxa"/>
            <w:tcBorders>
              <w:top w:val="nil"/>
              <w:left w:val="nil"/>
              <w:bottom w:val="single" w:sz="4" w:space="0" w:color="auto"/>
              <w:right w:val="single" w:sz="4" w:space="0" w:color="auto"/>
            </w:tcBorders>
            <w:shd w:val="clear" w:color="auto" w:fill="auto"/>
            <w:noWrap/>
            <w:vAlign w:val="center"/>
          </w:tcPr>
          <w:p w14:paraId="330CEDFF" w14:textId="2171088E"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A2V00001696208</w:t>
            </w:r>
          </w:p>
        </w:tc>
        <w:tc>
          <w:tcPr>
            <w:tcW w:w="2268" w:type="dxa"/>
            <w:tcBorders>
              <w:top w:val="nil"/>
              <w:left w:val="nil"/>
              <w:bottom w:val="single" w:sz="4" w:space="0" w:color="auto"/>
              <w:right w:val="single" w:sz="4" w:space="0" w:color="auto"/>
            </w:tcBorders>
            <w:shd w:val="clear" w:color="auto" w:fill="auto"/>
            <w:noWrap/>
            <w:vAlign w:val="bottom"/>
          </w:tcPr>
          <w:p w14:paraId="12130EA8" w14:textId="1F6E8011"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tcPr>
          <w:p w14:paraId="0025ED4C" w14:textId="2BB5DDFB" w:rsidR="006F10B6" w:rsidRPr="00AF051F" w:rsidRDefault="006F10B6" w:rsidP="00B9641E">
            <w:pPr>
              <w:jc w:val="center"/>
              <w:rPr>
                <w:rFonts w:ascii="Arial" w:hAnsi="Arial" w:cs="Arial"/>
                <w:noProof/>
                <w:sz w:val="20"/>
                <w:szCs w:val="20"/>
              </w:rPr>
            </w:pPr>
            <w:r>
              <w:rPr>
                <w:rFonts w:ascii="Arial" w:hAnsi="Arial" w:cs="Arial"/>
                <w:noProof/>
                <w:sz w:val="20"/>
                <w:szCs w:val="20"/>
              </w:rPr>
              <w:t>4</w:t>
            </w:r>
          </w:p>
        </w:tc>
      </w:tr>
      <w:tr w:rsidR="006F10B6" w:rsidRPr="00AF051F" w14:paraId="1D35534A" w14:textId="77777777" w:rsidTr="006F10B6">
        <w:trPr>
          <w:trHeight w:val="369"/>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D4FA60"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4000001159</w:t>
            </w:r>
          </w:p>
        </w:tc>
        <w:tc>
          <w:tcPr>
            <w:tcW w:w="5219" w:type="dxa"/>
            <w:tcBorders>
              <w:top w:val="nil"/>
              <w:left w:val="nil"/>
              <w:bottom w:val="single" w:sz="4" w:space="0" w:color="auto"/>
              <w:right w:val="single" w:sz="4" w:space="0" w:color="auto"/>
            </w:tcBorders>
            <w:shd w:val="clear" w:color="auto" w:fill="auto"/>
            <w:vAlign w:val="center"/>
            <w:hideMark/>
          </w:tcPr>
          <w:p w14:paraId="7995F084" w14:textId="77777777" w:rsidR="006F10B6" w:rsidRPr="00AF051F" w:rsidRDefault="006F10B6" w:rsidP="00B9641E">
            <w:pPr>
              <w:rPr>
                <w:rFonts w:ascii="Arial" w:hAnsi="Arial" w:cs="Arial"/>
                <w:noProof/>
                <w:sz w:val="20"/>
                <w:szCs w:val="20"/>
              </w:rPr>
            </w:pPr>
            <w:r w:rsidRPr="00AF051F">
              <w:rPr>
                <w:rFonts w:ascii="Arial" w:hAnsi="Arial" w:cs="Arial"/>
                <w:noProof/>
                <w:sz w:val="20"/>
                <w:szCs w:val="20"/>
              </w:rPr>
              <w:t>Modul PWR 80 kVA</w:t>
            </w:r>
          </w:p>
        </w:tc>
        <w:tc>
          <w:tcPr>
            <w:tcW w:w="1985" w:type="dxa"/>
            <w:tcBorders>
              <w:top w:val="nil"/>
              <w:left w:val="nil"/>
              <w:bottom w:val="single" w:sz="4" w:space="0" w:color="auto"/>
              <w:right w:val="single" w:sz="4" w:space="0" w:color="auto"/>
            </w:tcBorders>
            <w:shd w:val="clear" w:color="auto" w:fill="auto"/>
            <w:noWrap/>
            <w:vAlign w:val="center"/>
            <w:hideMark/>
          </w:tcPr>
          <w:p w14:paraId="0838E846"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A2V00001137410</w:t>
            </w:r>
          </w:p>
        </w:tc>
        <w:tc>
          <w:tcPr>
            <w:tcW w:w="2268" w:type="dxa"/>
            <w:tcBorders>
              <w:top w:val="nil"/>
              <w:left w:val="nil"/>
              <w:bottom w:val="single" w:sz="4" w:space="0" w:color="auto"/>
              <w:right w:val="single" w:sz="4" w:space="0" w:color="auto"/>
            </w:tcBorders>
            <w:shd w:val="clear" w:color="auto" w:fill="auto"/>
            <w:noWrap/>
            <w:vAlign w:val="bottom"/>
            <w:hideMark/>
          </w:tcPr>
          <w:p w14:paraId="0A3383B3" w14:textId="069439B3"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75501B54"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w:t>
            </w:r>
          </w:p>
        </w:tc>
      </w:tr>
      <w:tr w:rsidR="006F10B6" w:rsidRPr="00AF051F" w14:paraId="67BCC284" w14:textId="77777777" w:rsidTr="006F10B6">
        <w:trPr>
          <w:trHeight w:val="416"/>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B611C"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4000001085</w:t>
            </w:r>
          </w:p>
        </w:tc>
        <w:tc>
          <w:tcPr>
            <w:tcW w:w="5219" w:type="dxa"/>
            <w:tcBorders>
              <w:top w:val="nil"/>
              <w:left w:val="nil"/>
              <w:bottom w:val="single" w:sz="4" w:space="0" w:color="auto"/>
              <w:right w:val="single" w:sz="4" w:space="0" w:color="auto"/>
            </w:tcBorders>
            <w:shd w:val="clear" w:color="auto" w:fill="auto"/>
            <w:vAlign w:val="center"/>
            <w:hideMark/>
          </w:tcPr>
          <w:p w14:paraId="59495034" w14:textId="77777777" w:rsidR="006F10B6" w:rsidRPr="00AF051F" w:rsidRDefault="006F10B6" w:rsidP="00B9641E">
            <w:pPr>
              <w:rPr>
                <w:rFonts w:ascii="Arial" w:hAnsi="Arial" w:cs="Arial"/>
                <w:noProof/>
                <w:sz w:val="20"/>
                <w:szCs w:val="20"/>
              </w:rPr>
            </w:pPr>
            <w:r w:rsidRPr="00AF051F">
              <w:rPr>
                <w:rFonts w:ascii="Arial" w:hAnsi="Arial" w:cs="Arial"/>
                <w:noProof/>
                <w:sz w:val="20"/>
                <w:szCs w:val="20"/>
              </w:rPr>
              <w:t>Statični pretvornik VN modul HUR-040.A3.03</w:t>
            </w:r>
          </w:p>
        </w:tc>
        <w:tc>
          <w:tcPr>
            <w:tcW w:w="1985" w:type="dxa"/>
            <w:tcBorders>
              <w:top w:val="nil"/>
              <w:left w:val="nil"/>
              <w:bottom w:val="single" w:sz="4" w:space="0" w:color="auto"/>
              <w:right w:val="single" w:sz="4" w:space="0" w:color="auto"/>
            </w:tcBorders>
            <w:shd w:val="clear" w:color="auto" w:fill="auto"/>
            <w:noWrap/>
            <w:vAlign w:val="center"/>
            <w:hideMark/>
          </w:tcPr>
          <w:p w14:paraId="6C96BD58"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A2V00156017529</w:t>
            </w:r>
          </w:p>
        </w:tc>
        <w:tc>
          <w:tcPr>
            <w:tcW w:w="2268" w:type="dxa"/>
            <w:tcBorders>
              <w:top w:val="nil"/>
              <w:left w:val="nil"/>
              <w:bottom w:val="single" w:sz="4" w:space="0" w:color="auto"/>
              <w:right w:val="single" w:sz="4" w:space="0" w:color="auto"/>
            </w:tcBorders>
            <w:shd w:val="clear" w:color="auto" w:fill="auto"/>
            <w:noWrap/>
            <w:vAlign w:val="bottom"/>
            <w:hideMark/>
          </w:tcPr>
          <w:p w14:paraId="6DEACCBB"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63BD1433"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3</w:t>
            </w:r>
          </w:p>
        </w:tc>
      </w:tr>
      <w:tr w:rsidR="006F10B6" w:rsidRPr="00AF051F" w14:paraId="5DCCE4DA" w14:textId="77777777" w:rsidTr="006F10B6">
        <w:trPr>
          <w:trHeight w:val="408"/>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76275"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4000001085</w:t>
            </w:r>
          </w:p>
        </w:tc>
        <w:tc>
          <w:tcPr>
            <w:tcW w:w="5219" w:type="dxa"/>
            <w:tcBorders>
              <w:top w:val="nil"/>
              <w:left w:val="nil"/>
              <w:bottom w:val="single" w:sz="4" w:space="0" w:color="auto"/>
              <w:right w:val="single" w:sz="4" w:space="0" w:color="auto"/>
            </w:tcBorders>
            <w:shd w:val="clear" w:color="auto" w:fill="auto"/>
            <w:vAlign w:val="center"/>
            <w:hideMark/>
          </w:tcPr>
          <w:p w14:paraId="76C917D7" w14:textId="77777777" w:rsidR="006F10B6" w:rsidRPr="00AF051F" w:rsidRDefault="006F10B6" w:rsidP="00B9641E">
            <w:pPr>
              <w:rPr>
                <w:rFonts w:ascii="Arial" w:hAnsi="Arial" w:cs="Arial"/>
                <w:noProof/>
                <w:sz w:val="20"/>
                <w:szCs w:val="20"/>
              </w:rPr>
            </w:pPr>
            <w:r w:rsidRPr="00AF051F">
              <w:rPr>
                <w:rFonts w:ascii="Arial" w:hAnsi="Arial" w:cs="Arial"/>
                <w:noProof/>
                <w:sz w:val="20"/>
                <w:szCs w:val="20"/>
              </w:rPr>
              <w:t>Statični pretvornik VN modul HUR-040.A3.04</w:t>
            </w:r>
          </w:p>
        </w:tc>
        <w:tc>
          <w:tcPr>
            <w:tcW w:w="1985" w:type="dxa"/>
            <w:tcBorders>
              <w:top w:val="nil"/>
              <w:left w:val="nil"/>
              <w:bottom w:val="single" w:sz="4" w:space="0" w:color="auto"/>
              <w:right w:val="single" w:sz="4" w:space="0" w:color="auto"/>
            </w:tcBorders>
            <w:shd w:val="clear" w:color="auto" w:fill="auto"/>
            <w:noWrap/>
            <w:vAlign w:val="center"/>
            <w:hideMark/>
          </w:tcPr>
          <w:p w14:paraId="1BA47E2E"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A2V00156017531</w:t>
            </w:r>
          </w:p>
        </w:tc>
        <w:tc>
          <w:tcPr>
            <w:tcW w:w="2268" w:type="dxa"/>
            <w:tcBorders>
              <w:top w:val="nil"/>
              <w:left w:val="nil"/>
              <w:bottom w:val="single" w:sz="4" w:space="0" w:color="auto"/>
              <w:right w:val="single" w:sz="4" w:space="0" w:color="auto"/>
            </w:tcBorders>
            <w:shd w:val="clear" w:color="auto" w:fill="auto"/>
            <w:noWrap/>
            <w:vAlign w:val="bottom"/>
            <w:hideMark/>
          </w:tcPr>
          <w:p w14:paraId="108973EB"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0430C39C"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3</w:t>
            </w:r>
          </w:p>
        </w:tc>
      </w:tr>
      <w:tr w:rsidR="006F10B6" w:rsidRPr="00AF051F" w14:paraId="502B8AFC" w14:textId="77777777" w:rsidTr="006F10B6">
        <w:trPr>
          <w:trHeight w:val="415"/>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37CE5"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4005104933</w:t>
            </w:r>
          </w:p>
        </w:tc>
        <w:tc>
          <w:tcPr>
            <w:tcW w:w="5219" w:type="dxa"/>
            <w:tcBorders>
              <w:top w:val="nil"/>
              <w:left w:val="nil"/>
              <w:bottom w:val="single" w:sz="4" w:space="0" w:color="auto"/>
              <w:right w:val="single" w:sz="4" w:space="0" w:color="auto"/>
            </w:tcBorders>
            <w:shd w:val="clear" w:color="auto" w:fill="auto"/>
            <w:vAlign w:val="center"/>
            <w:hideMark/>
          </w:tcPr>
          <w:p w14:paraId="462B324F" w14:textId="77777777" w:rsidR="006F10B6" w:rsidRPr="00AF051F" w:rsidRDefault="006F10B6" w:rsidP="00B9641E">
            <w:pPr>
              <w:rPr>
                <w:rFonts w:ascii="Arial" w:hAnsi="Arial" w:cs="Arial"/>
                <w:noProof/>
                <w:sz w:val="20"/>
                <w:szCs w:val="20"/>
              </w:rPr>
            </w:pPr>
            <w:r w:rsidRPr="00AF051F">
              <w:rPr>
                <w:rFonts w:ascii="Arial" w:hAnsi="Arial" w:cs="Arial"/>
                <w:noProof/>
                <w:sz w:val="20"/>
                <w:szCs w:val="20"/>
              </w:rPr>
              <w:t>Polnilec baterij BLG-056-B3.02.9</w:t>
            </w:r>
          </w:p>
        </w:tc>
        <w:tc>
          <w:tcPr>
            <w:tcW w:w="1985" w:type="dxa"/>
            <w:tcBorders>
              <w:top w:val="nil"/>
              <w:left w:val="nil"/>
              <w:bottom w:val="single" w:sz="4" w:space="0" w:color="auto"/>
              <w:right w:val="single" w:sz="4" w:space="0" w:color="auto"/>
            </w:tcBorders>
            <w:shd w:val="clear" w:color="auto" w:fill="auto"/>
            <w:noWrap/>
            <w:vAlign w:val="center"/>
            <w:hideMark/>
          </w:tcPr>
          <w:p w14:paraId="0235E7BB"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A2V00156018001</w:t>
            </w:r>
          </w:p>
        </w:tc>
        <w:tc>
          <w:tcPr>
            <w:tcW w:w="2268" w:type="dxa"/>
            <w:tcBorders>
              <w:top w:val="nil"/>
              <w:left w:val="nil"/>
              <w:bottom w:val="single" w:sz="4" w:space="0" w:color="auto"/>
              <w:right w:val="single" w:sz="4" w:space="0" w:color="auto"/>
            </w:tcBorders>
            <w:shd w:val="clear" w:color="auto" w:fill="auto"/>
            <w:noWrap/>
            <w:vAlign w:val="bottom"/>
            <w:hideMark/>
          </w:tcPr>
          <w:p w14:paraId="69079B0B" w14:textId="468BB294"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2</w:t>
            </w:r>
          </w:p>
        </w:tc>
        <w:tc>
          <w:tcPr>
            <w:tcW w:w="2693" w:type="dxa"/>
            <w:tcBorders>
              <w:top w:val="nil"/>
              <w:left w:val="nil"/>
              <w:bottom w:val="single" w:sz="4" w:space="0" w:color="auto"/>
              <w:right w:val="single" w:sz="4" w:space="0" w:color="auto"/>
            </w:tcBorders>
            <w:shd w:val="clear" w:color="auto" w:fill="auto"/>
            <w:noWrap/>
            <w:vAlign w:val="bottom"/>
            <w:hideMark/>
          </w:tcPr>
          <w:p w14:paraId="63D3D1FC"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3</w:t>
            </w:r>
          </w:p>
        </w:tc>
      </w:tr>
      <w:tr w:rsidR="006F10B6" w:rsidRPr="00AF051F" w14:paraId="42347BE9" w14:textId="77777777" w:rsidTr="006F10B6">
        <w:trPr>
          <w:trHeight w:val="300"/>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3F9ABC"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4005104972</w:t>
            </w:r>
          </w:p>
        </w:tc>
        <w:tc>
          <w:tcPr>
            <w:tcW w:w="5219" w:type="dxa"/>
            <w:tcBorders>
              <w:top w:val="nil"/>
              <w:left w:val="nil"/>
              <w:bottom w:val="single" w:sz="4" w:space="0" w:color="auto"/>
              <w:right w:val="single" w:sz="4" w:space="0" w:color="auto"/>
            </w:tcBorders>
            <w:shd w:val="clear" w:color="auto" w:fill="auto"/>
            <w:vAlign w:val="center"/>
            <w:hideMark/>
          </w:tcPr>
          <w:p w14:paraId="391FC928" w14:textId="77777777" w:rsidR="006F10B6" w:rsidRPr="00AF051F" w:rsidRDefault="006F10B6" w:rsidP="00B9641E">
            <w:pPr>
              <w:rPr>
                <w:rFonts w:ascii="Arial" w:hAnsi="Arial" w:cs="Arial"/>
                <w:noProof/>
                <w:sz w:val="20"/>
                <w:szCs w:val="20"/>
              </w:rPr>
            </w:pPr>
            <w:r w:rsidRPr="00AF051F">
              <w:rPr>
                <w:rFonts w:ascii="Arial" w:hAnsi="Arial" w:cs="Arial"/>
                <w:noProof/>
                <w:sz w:val="20"/>
                <w:szCs w:val="20"/>
              </w:rPr>
              <w:t>Modul PWR 80.A3.01</w:t>
            </w:r>
          </w:p>
        </w:tc>
        <w:tc>
          <w:tcPr>
            <w:tcW w:w="1985" w:type="dxa"/>
            <w:tcBorders>
              <w:top w:val="nil"/>
              <w:left w:val="nil"/>
              <w:bottom w:val="single" w:sz="4" w:space="0" w:color="auto"/>
              <w:right w:val="single" w:sz="4" w:space="0" w:color="auto"/>
            </w:tcBorders>
            <w:shd w:val="clear" w:color="auto" w:fill="auto"/>
            <w:noWrap/>
            <w:vAlign w:val="center"/>
            <w:hideMark/>
          </w:tcPr>
          <w:p w14:paraId="1374D97A"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A2V00001266055</w:t>
            </w:r>
          </w:p>
        </w:tc>
        <w:tc>
          <w:tcPr>
            <w:tcW w:w="2268" w:type="dxa"/>
            <w:tcBorders>
              <w:top w:val="nil"/>
              <w:left w:val="nil"/>
              <w:bottom w:val="single" w:sz="4" w:space="0" w:color="auto"/>
              <w:right w:val="single" w:sz="4" w:space="0" w:color="auto"/>
            </w:tcBorders>
            <w:shd w:val="clear" w:color="auto" w:fill="auto"/>
            <w:noWrap/>
            <w:vAlign w:val="bottom"/>
            <w:hideMark/>
          </w:tcPr>
          <w:p w14:paraId="04C7DDEA"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0298FD27" w14:textId="77777777"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w:t>
            </w:r>
          </w:p>
        </w:tc>
      </w:tr>
      <w:tr w:rsidR="006F10B6" w:rsidRPr="00AF051F" w14:paraId="2ECFA48E" w14:textId="77777777" w:rsidTr="006F10B6">
        <w:trPr>
          <w:trHeight w:val="300"/>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CE858" w14:textId="29FB1D3F"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4000001085</w:t>
            </w:r>
          </w:p>
        </w:tc>
        <w:tc>
          <w:tcPr>
            <w:tcW w:w="5219" w:type="dxa"/>
            <w:tcBorders>
              <w:top w:val="nil"/>
              <w:left w:val="nil"/>
              <w:bottom w:val="single" w:sz="4" w:space="0" w:color="auto"/>
              <w:right w:val="single" w:sz="4" w:space="0" w:color="auto"/>
            </w:tcBorders>
            <w:shd w:val="clear" w:color="auto" w:fill="auto"/>
            <w:vAlign w:val="center"/>
          </w:tcPr>
          <w:p w14:paraId="43FA200E" w14:textId="0FABC8AD" w:rsidR="006F10B6" w:rsidRPr="00AF051F" w:rsidRDefault="006F10B6" w:rsidP="00B9641E">
            <w:pPr>
              <w:rPr>
                <w:rFonts w:ascii="Arial" w:hAnsi="Arial" w:cs="Arial"/>
                <w:noProof/>
                <w:sz w:val="20"/>
                <w:szCs w:val="20"/>
              </w:rPr>
            </w:pPr>
            <w:r w:rsidRPr="00AF051F">
              <w:rPr>
                <w:rFonts w:ascii="Arial" w:hAnsi="Arial" w:cs="Arial"/>
                <w:noProof/>
                <w:sz w:val="20"/>
                <w:szCs w:val="20"/>
              </w:rPr>
              <w:t>Monitor Display Sitet 650 Touch</w:t>
            </w:r>
          </w:p>
        </w:tc>
        <w:tc>
          <w:tcPr>
            <w:tcW w:w="1985" w:type="dxa"/>
            <w:tcBorders>
              <w:top w:val="nil"/>
              <w:left w:val="nil"/>
              <w:bottom w:val="single" w:sz="4" w:space="0" w:color="auto"/>
              <w:right w:val="single" w:sz="4" w:space="0" w:color="auto"/>
            </w:tcBorders>
            <w:shd w:val="clear" w:color="auto" w:fill="auto"/>
            <w:noWrap/>
            <w:vAlign w:val="center"/>
          </w:tcPr>
          <w:p w14:paraId="6DAC99BE" w14:textId="2ED8CAB0"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A2V00001165222</w:t>
            </w:r>
          </w:p>
        </w:tc>
        <w:tc>
          <w:tcPr>
            <w:tcW w:w="2268" w:type="dxa"/>
            <w:tcBorders>
              <w:top w:val="nil"/>
              <w:left w:val="nil"/>
              <w:bottom w:val="single" w:sz="4" w:space="0" w:color="auto"/>
              <w:right w:val="single" w:sz="4" w:space="0" w:color="auto"/>
            </w:tcBorders>
            <w:shd w:val="clear" w:color="auto" w:fill="auto"/>
            <w:noWrap/>
            <w:vAlign w:val="bottom"/>
          </w:tcPr>
          <w:p w14:paraId="1192F401" w14:textId="47E38F06"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10</w:t>
            </w:r>
          </w:p>
        </w:tc>
        <w:tc>
          <w:tcPr>
            <w:tcW w:w="2693" w:type="dxa"/>
            <w:tcBorders>
              <w:top w:val="nil"/>
              <w:left w:val="nil"/>
              <w:bottom w:val="single" w:sz="4" w:space="0" w:color="auto"/>
              <w:right w:val="single" w:sz="4" w:space="0" w:color="auto"/>
            </w:tcBorders>
            <w:shd w:val="clear" w:color="auto" w:fill="auto"/>
            <w:noWrap/>
            <w:vAlign w:val="bottom"/>
          </w:tcPr>
          <w:p w14:paraId="4DA78615" w14:textId="2907D425" w:rsidR="006F10B6" w:rsidRPr="00AF051F" w:rsidRDefault="006F10B6" w:rsidP="00B9641E">
            <w:pPr>
              <w:jc w:val="center"/>
              <w:rPr>
                <w:rFonts w:ascii="Arial" w:hAnsi="Arial" w:cs="Arial"/>
                <w:noProof/>
                <w:sz w:val="20"/>
                <w:szCs w:val="20"/>
              </w:rPr>
            </w:pPr>
            <w:r w:rsidRPr="00AF051F">
              <w:rPr>
                <w:rFonts w:ascii="Arial" w:hAnsi="Arial" w:cs="Arial"/>
                <w:noProof/>
                <w:sz w:val="20"/>
                <w:szCs w:val="20"/>
              </w:rPr>
              <w:t>4</w:t>
            </w:r>
          </w:p>
        </w:tc>
      </w:tr>
      <w:tr w:rsidR="006F10B6" w:rsidRPr="00AF051F" w14:paraId="01F04322" w14:textId="77777777" w:rsidTr="006F10B6">
        <w:trPr>
          <w:trHeight w:val="300"/>
        </w:trPr>
        <w:tc>
          <w:tcPr>
            <w:tcW w:w="1340" w:type="dxa"/>
            <w:tcBorders>
              <w:top w:val="nil"/>
              <w:left w:val="nil"/>
              <w:bottom w:val="nil"/>
              <w:right w:val="nil"/>
            </w:tcBorders>
            <w:shd w:val="clear" w:color="auto" w:fill="auto"/>
            <w:noWrap/>
            <w:vAlign w:val="bottom"/>
            <w:hideMark/>
          </w:tcPr>
          <w:p w14:paraId="13EB29D3" w14:textId="77777777" w:rsidR="006F10B6" w:rsidRPr="00AF051F" w:rsidRDefault="006F10B6" w:rsidP="00B9641E">
            <w:pPr>
              <w:rPr>
                <w:rFonts w:ascii="Arial" w:hAnsi="Arial" w:cs="Arial"/>
                <w:noProof/>
                <w:sz w:val="20"/>
                <w:szCs w:val="20"/>
              </w:rPr>
            </w:pPr>
          </w:p>
        </w:tc>
        <w:tc>
          <w:tcPr>
            <w:tcW w:w="5219" w:type="dxa"/>
            <w:tcBorders>
              <w:top w:val="nil"/>
              <w:left w:val="nil"/>
              <w:bottom w:val="nil"/>
              <w:right w:val="nil"/>
            </w:tcBorders>
            <w:shd w:val="clear" w:color="auto" w:fill="auto"/>
            <w:noWrap/>
            <w:vAlign w:val="bottom"/>
            <w:hideMark/>
          </w:tcPr>
          <w:p w14:paraId="3FB046DD" w14:textId="77777777" w:rsidR="006F10B6" w:rsidRPr="00AF051F" w:rsidRDefault="006F10B6" w:rsidP="00B9641E">
            <w:pPr>
              <w:rPr>
                <w:rFonts w:ascii="Arial" w:hAnsi="Arial" w:cs="Arial"/>
                <w:noProof/>
                <w:sz w:val="20"/>
                <w:szCs w:val="20"/>
              </w:rPr>
            </w:pPr>
          </w:p>
        </w:tc>
        <w:tc>
          <w:tcPr>
            <w:tcW w:w="1985" w:type="dxa"/>
            <w:tcBorders>
              <w:top w:val="nil"/>
              <w:left w:val="nil"/>
              <w:bottom w:val="nil"/>
              <w:right w:val="nil"/>
            </w:tcBorders>
            <w:shd w:val="clear" w:color="auto" w:fill="auto"/>
            <w:noWrap/>
            <w:vAlign w:val="bottom"/>
            <w:hideMark/>
          </w:tcPr>
          <w:p w14:paraId="689B6380" w14:textId="77777777" w:rsidR="006F10B6" w:rsidRPr="00AF051F" w:rsidRDefault="006F10B6" w:rsidP="00B9641E">
            <w:pPr>
              <w:rPr>
                <w:rFonts w:ascii="Arial" w:hAnsi="Arial" w:cs="Arial"/>
                <w:noProof/>
                <w:sz w:val="20"/>
                <w:szCs w:val="20"/>
              </w:rPr>
            </w:pPr>
          </w:p>
        </w:tc>
        <w:tc>
          <w:tcPr>
            <w:tcW w:w="2268" w:type="dxa"/>
            <w:tcBorders>
              <w:top w:val="nil"/>
              <w:left w:val="nil"/>
              <w:bottom w:val="nil"/>
              <w:right w:val="nil"/>
            </w:tcBorders>
            <w:shd w:val="clear" w:color="auto" w:fill="auto"/>
            <w:noWrap/>
            <w:vAlign w:val="bottom"/>
            <w:hideMark/>
          </w:tcPr>
          <w:p w14:paraId="2C450FD3" w14:textId="77777777" w:rsidR="006F10B6" w:rsidRPr="00AF051F" w:rsidRDefault="006F10B6" w:rsidP="00B9641E">
            <w:pPr>
              <w:rPr>
                <w:rFonts w:ascii="Arial" w:hAnsi="Arial" w:cs="Arial"/>
                <w:noProof/>
                <w:sz w:val="20"/>
                <w:szCs w:val="20"/>
              </w:rPr>
            </w:pPr>
          </w:p>
        </w:tc>
        <w:tc>
          <w:tcPr>
            <w:tcW w:w="2693" w:type="dxa"/>
            <w:tcBorders>
              <w:top w:val="nil"/>
              <w:left w:val="nil"/>
              <w:bottom w:val="nil"/>
              <w:right w:val="nil"/>
            </w:tcBorders>
            <w:shd w:val="clear" w:color="auto" w:fill="auto"/>
            <w:noWrap/>
            <w:vAlign w:val="bottom"/>
            <w:hideMark/>
          </w:tcPr>
          <w:p w14:paraId="707CE1D3" w14:textId="77777777" w:rsidR="006F10B6" w:rsidRPr="00AF051F" w:rsidRDefault="006F10B6" w:rsidP="00B9641E">
            <w:pPr>
              <w:rPr>
                <w:rFonts w:ascii="Arial" w:hAnsi="Arial" w:cs="Arial"/>
                <w:noProof/>
                <w:sz w:val="20"/>
                <w:szCs w:val="20"/>
              </w:rPr>
            </w:pPr>
          </w:p>
        </w:tc>
      </w:tr>
    </w:tbl>
    <w:p w14:paraId="11F822A9" w14:textId="3D99B697" w:rsidR="00FF07FD" w:rsidRDefault="000341D3" w:rsidP="000341D3">
      <w:pPr>
        <w:pStyle w:val="Odstavekseznama"/>
        <w:ind w:left="1080"/>
        <w:jc w:val="both"/>
        <w:rPr>
          <w:rFonts w:ascii="Arial" w:hAnsi="Arial" w:cs="Arial"/>
          <w:noProof/>
          <w:sz w:val="20"/>
        </w:rPr>
      </w:pPr>
      <w:r>
        <w:rPr>
          <w:rFonts w:ascii="Arial" w:hAnsi="Arial" w:cs="Arial"/>
          <w:noProof/>
          <w:sz w:val="20"/>
        </w:rPr>
        <w:t>*</w:t>
      </w:r>
      <w:r w:rsidR="006F10B6">
        <w:rPr>
          <w:rFonts w:ascii="Arial" w:hAnsi="Arial" w:cs="Arial"/>
          <w:noProof/>
          <w:sz w:val="20"/>
        </w:rPr>
        <w:t xml:space="preserve">Količine so </w:t>
      </w:r>
      <w:r w:rsidR="006F10B6" w:rsidRPr="006F10B6">
        <w:rPr>
          <w:rFonts w:ascii="Arial" w:hAnsi="Arial" w:cs="Arial"/>
          <w:noProof/>
          <w:sz w:val="20"/>
        </w:rPr>
        <w:t>le okvirne in so odvisne od skupnega 1-letnega števila okvar na vozilu. Naročnik si v času pogodbenega razmerja pridržuje pravico povečati (do največ 25 %) oziroma zmanjšati (do največ 25 %) pogodbeno količino po ceni, ponujeni na javnem razpisu.</w:t>
      </w:r>
    </w:p>
    <w:p w14:paraId="2E8B3D1B" w14:textId="77777777" w:rsidR="006F10B6" w:rsidRDefault="006F10B6" w:rsidP="006F10B6">
      <w:pPr>
        <w:pStyle w:val="Odstavekseznama"/>
        <w:ind w:left="1080"/>
        <w:jc w:val="both"/>
        <w:rPr>
          <w:rFonts w:ascii="Arial" w:hAnsi="Arial" w:cs="Arial"/>
          <w:noProof/>
          <w:sz w:val="20"/>
        </w:rPr>
      </w:pPr>
    </w:p>
    <w:p w14:paraId="01483FD8" w14:textId="3E1BED7F" w:rsidR="006F10B6" w:rsidRDefault="000341D3" w:rsidP="000341D3">
      <w:pPr>
        <w:pStyle w:val="Odstavekseznama"/>
        <w:ind w:left="1080"/>
        <w:jc w:val="both"/>
        <w:rPr>
          <w:rFonts w:ascii="Arial" w:hAnsi="Arial" w:cs="Arial"/>
          <w:noProof/>
          <w:sz w:val="20"/>
        </w:rPr>
      </w:pPr>
      <w:r>
        <w:rPr>
          <w:rFonts w:ascii="Arial" w:hAnsi="Arial" w:cs="Arial"/>
          <w:noProof/>
          <w:sz w:val="20"/>
        </w:rPr>
        <w:t>**</w:t>
      </w:r>
      <w:r w:rsidR="006F10B6" w:rsidRPr="006F10B6">
        <w:rPr>
          <w:rFonts w:ascii="Arial" w:hAnsi="Arial" w:cs="Arial"/>
          <w:noProof/>
          <w:sz w:val="20"/>
        </w:rPr>
        <w:t>Rok izvedbe (v mesecih) začne teči od dne, ko naročnik pi</w:t>
      </w:r>
      <w:r w:rsidR="003B4F34">
        <w:rPr>
          <w:rFonts w:ascii="Arial" w:hAnsi="Arial" w:cs="Arial"/>
          <w:noProof/>
          <w:sz w:val="20"/>
        </w:rPr>
        <w:t>sno (po pošti ali e-pošti</w:t>
      </w:r>
      <w:r w:rsidR="006F10B6" w:rsidRPr="006F10B6">
        <w:rPr>
          <w:rFonts w:ascii="Arial" w:hAnsi="Arial" w:cs="Arial"/>
          <w:noProof/>
          <w:sz w:val="20"/>
        </w:rPr>
        <w:t>) odobri zahtevo za izvedbo popravila.</w:t>
      </w:r>
    </w:p>
    <w:p w14:paraId="7630AFAA" w14:textId="77777777" w:rsidR="006F10B6" w:rsidRPr="006F10B6" w:rsidRDefault="006F10B6" w:rsidP="006F10B6">
      <w:pPr>
        <w:pStyle w:val="Odstavekseznama"/>
        <w:rPr>
          <w:rFonts w:ascii="Arial" w:hAnsi="Arial" w:cs="Arial"/>
          <w:noProof/>
          <w:sz w:val="20"/>
        </w:rPr>
      </w:pPr>
    </w:p>
    <w:p w14:paraId="48A716E8" w14:textId="23F61BCD" w:rsidR="006F10B6" w:rsidRDefault="006F10B6" w:rsidP="006F10B6">
      <w:pPr>
        <w:jc w:val="both"/>
        <w:rPr>
          <w:rFonts w:ascii="Arial" w:hAnsi="Arial" w:cs="Arial"/>
          <w:noProof/>
          <w:sz w:val="20"/>
        </w:rPr>
      </w:pPr>
    </w:p>
    <w:p w14:paraId="33954298" w14:textId="55556979" w:rsidR="006F10B6" w:rsidRDefault="006F10B6" w:rsidP="006F10B6">
      <w:pPr>
        <w:jc w:val="both"/>
        <w:rPr>
          <w:rFonts w:ascii="Arial" w:hAnsi="Arial" w:cs="Arial"/>
          <w:noProof/>
          <w:sz w:val="20"/>
        </w:rPr>
      </w:pPr>
    </w:p>
    <w:p w14:paraId="48BC3314" w14:textId="6BE37867" w:rsidR="006F10B6" w:rsidRDefault="006F10B6" w:rsidP="006F10B6">
      <w:pPr>
        <w:jc w:val="both"/>
        <w:rPr>
          <w:rFonts w:ascii="Arial" w:hAnsi="Arial" w:cs="Arial"/>
          <w:noProof/>
          <w:sz w:val="20"/>
        </w:rPr>
      </w:pPr>
    </w:p>
    <w:p w14:paraId="108F084C" w14:textId="7EE23663" w:rsidR="006F10B6" w:rsidRDefault="006F10B6" w:rsidP="006F10B6">
      <w:pPr>
        <w:jc w:val="both"/>
        <w:rPr>
          <w:rFonts w:ascii="Arial" w:hAnsi="Arial" w:cs="Arial"/>
          <w:noProof/>
          <w:sz w:val="20"/>
        </w:rPr>
      </w:pPr>
    </w:p>
    <w:p w14:paraId="474D676E" w14:textId="19FFF7A4" w:rsidR="006F10B6" w:rsidRDefault="006F10B6" w:rsidP="006F10B6">
      <w:pPr>
        <w:jc w:val="both"/>
        <w:rPr>
          <w:rFonts w:ascii="Arial" w:hAnsi="Arial" w:cs="Arial"/>
          <w:noProof/>
          <w:sz w:val="20"/>
        </w:rPr>
      </w:pPr>
    </w:p>
    <w:p w14:paraId="0BCBFB77" w14:textId="2D8F5588" w:rsidR="006F10B6" w:rsidRDefault="006F10B6" w:rsidP="006F10B6">
      <w:pPr>
        <w:jc w:val="both"/>
        <w:rPr>
          <w:rFonts w:ascii="Arial" w:hAnsi="Arial" w:cs="Arial"/>
          <w:noProof/>
          <w:sz w:val="20"/>
        </w:rPr>
      </w:pPr>
    </w:p>
    <w:p w14:paraId="6ED10A56" w14:textId="25D7C71B" w:rsidR="006F10B6" w:rsidRDefault="006F10B6" w:rsidP="006F10B6">
      <w:pPr>
        <w:jc w:val="both"/>
        <w:rPr>
          <w:rFonts w:ascii="Arial" w:hAnsi="Arial" w:cs="Arial"/>
          <w:noProof/>
          <w:sz w:val="20"/>
        </w:rPr>
      </w:pPr>
    </w:p>
    <w:p w14:paraId="61FE264E" w14:textId="1D982DDF" w:rsidR="006F10B6" w:rsidRDefault="006F10B6" w:rsidP="006F10B6">
      <w:pPr>
        <w:jc w:val="both"/>
        <w:rPr>
          <w:rFonts w:ascii="Arial" w:hAnsi="Arial" w:cs="Arial"/>
          <w:noProof/>
          <w:sz w:val="20"/>
        </w:rPr>
      </w:pPr>
    </w:p>
    <w:p w14:paraId="72248C9D" w14:textId="05300CFB" w:rsidR="006F10B6" w:rsidRDefault="006F10B6" w:rsidP="006F10B6">
      <w:pPr>
        <w:jc w:val="both"/>
        <w:rPr>
          <w:rFonts w:ascii="Arial" w:hAnsi="Arial" w:cs="Arial"/>
          <w:noProof/>
          <w:sz w:val="20"/>
        </w:rPr>
      </w:pPr>
    </w:p>
    <w:p w14:paraId="1F6EADEF" w14:textId="068CCEE7" w:rsidR="006F10B6" w:rsidRPr="006F10B6" w:rsidRDefault="006F10B6" w:rsidP="006F10B6">
      <w:pPr>
        <w:jc w:val="center"/>
        <w:rPr>
          <w:rFonts w:ascii="Arial" w:hAnsi="Arial" w:cs="Arial"/>
          <w:noProof/>
          <w:sz w:val="20"/>
        </w:rPr>
      </w:pPr>
      <w:r w:rsidRPr="006F10B6">
        <w:rPr>
          <w:rFonts w:ascii="Arial" w:hAnsi="Arial" w:cs="Arial"/>
          <w:noProof/>
          <w:sz w:val="20"/>
        </w:rPr>
        <w:t>Kraj in datum:</w:t>
      </w:r>
      <w:r w:rsidRPr="006F10B6">
        <w:rPr>
          <w:rFonts w:ascii="Arial" w:hAnsi="Arial" w:cs="Arial"/>
          <w:noProof/>
          <w:sz w:val="20"/>
        </w:rPr>
        <w:tab/>
      </w:r>
      <w:r w:rsidRPr="006F10B6">
        <w:rPr>
          <w:rFonts w:ascii="Arial" w:hAnsi="Arial" w:cs="Arial"/>
          <w:noProof/>
          <w:sz w:val="20"/>
        </w:rPr>
        <w:tab/>
      </w:r>
      <w:r w:rsidRPr="006F10B6">
        <w:rPr>
          <w:rFonts w:ascii="Arial" w:hAnsi="Arial" w:cs="Arial"/>
          <w:noProof/>
          <w:sz w:val="20"/>
        </w:rPr>
        <w:tab/>
      </w:r>
      <w:r w:rsidRPr="006F10B6">
        <w:rPr>
          <w:rFonts w:ascii="Arial" w:hAnsi="Arial" w:cs="Arial"/>
          <w:noProof/>
          <w:sz w:val="20"/>
        </w:rPr>
        <w:tab/>
      </w:r>
      <w:r w:rsidRPr="006F10B6">
        <w:rPr>
          <w:rFonts w:ascii="Arial" w:hAnsi="Arial" w:cs="Arial"/>
          <w:noProof/>
          <w:sz w:val="20"/>
        </w:rPr>
        <w:tab/>
        <w:t>Žig:</w:t>
      </w:r>
      <w:r w:rsidRPr="006F10B6">
        <w:rPr>
          <w:rFonts w:ascii="Arial" w:hAnsi="Arial" w:cs="Arial"/>
          <w:noProof/>
          <w:sz w:val="20"/>
        </w:rPr>
        <w:tab/>
      </w:r>
      <w:r w:rsidRPr="006F10B6">
        <w:rPr>
          <w:rFonts w:ascii="Arial" w:hAnsi="Arial" w:cs="Arial"/>
          <w:noProof/>
          <w:sz w:val="20"/>
        </w:rPr>
        <w:tab/>
      </w:r>
      <w:r w:rsidRPr="006F10B6">
        <w:rPr>
          <w:rFonts w:ascii="Arial" w:hAnsi="Arial" w:cs="Arial"/>
          <w:noProof/>
          <w:sz w:val="20"/>
        </w:rPr>
        <w:tab/>
      </w:r>
      <w:r w:rsidRPr="006F10B6">
        <w:rPr>
          <w:rFonts w:ascii="Arial" w:hAnsi="Arial" w:cs="Arial"/>
          <w:noProof/>
          <w:sz w:val="20"/>
        </w:rPr>
        <w:tab/>
        <w:t>Podpis ponudnika:</w:t>
      </w:r>
    </w:p>
    <w:p w14:paraId="0EB69160" w14:textId="77777777" w:rsidR="006F10B6" w:rsidRPr="006F10B6" w:rsidRDefault="006F10B6" w:rsidP="006F10B6">
      <w:pPr>
        <w:jc w:val="both"/>
        <w:rPr>
          <w:rFonts w:ascii="Arial" w:hAnsi="Arial" w:cs="Arial"/>
          <w:noProof/>
          <w:sz w:val="20"/>
        </w:rPr>
      </w:pPr>
    </w:p>
    <w:sectPr w:rsidR="006F10B6" w:rsidRPr="006F10B6" w:rsidSect="00B9641E">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75ED5" w14:textId="77777777" w:rsidR="003C2DA2" w:rsidRDefault="003C2DA2">
      <w:r>
        <w:separator/>
      </w:r>
    </w:p>
  </w:endnote>
  <w:endnote w:type="continuationSeparator" w:id="0">
    <w:p w14:paraId="1F3E8FE7" w14:textId="77777777" w:rsidR="003C2DA2" w:rsidRDefault="003C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59083" w14:textId="3F0B3EA6" w:rsidR="00AF051F" w:rsidRDefault="00AF051F">
    <w:pPr>
      <w:pStyle w:val="Noga"/>
      <w:jc w:val="center"/>
    </w:pPr>
    <w:r>
      <w:rPr>
        <w:noProof/>
      </w:rPr>
      <w:fldChar w:fldCharType="begin"/>
    </w:r>
    <w:r>
      <w:rPr>
        <w:noProof/>
      </w:rPr>
      <w:instrText>PAGE   \* MERGEFORMAT</w:instrText>
    </w:r>
    <w:r>
      <w:rPr>
        <w:noProof/>
      </w:rPr>
      <w:fldChar w:fldCharType="separate"/>
    </w:r>
    <w:r w:rsidR="00020C24">
      <w:rPr>
        <w:noProof/>
      </w:rPr>
      <w:t>3</w:t>
    </w:r>
    <w:r>
      <w:rPr>
        <w:noProof/>
      </w:rPr>
      <w:fldChar w:fldCharType="end"/>
    </w:r>
  </w:p>
  <w:p w14:paraId="4265D159" w14:textId="77777777" w:rsidR="00AF051F" w:rsidRDefault="00AF051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3BDA4" w14:textId="77777777" w:rsidR="00AF051F" w:rsidRDefault="00AF051F"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FEF0230" w14:textId="77777777" w:rsidR="00AF051F" w:rsidRDefault="00AF051F" w:rsidP="00FF5597">
    <w:pPr>
      <w:pStyle w:val="Noga"/>
      <w:ind w:right="360"/>
    </w:pPr>
  </w:p>
  <w:p w14:paraId="2F33BB76" w14:textId="77777777" w:rsidR="00AF051F" w:rsidRDefault="00AF051F"/>
  <w:p w14:paraId="6EAB7767" w14:textId="77777777" w:rsidR="00AF051F" w:rsidRDefault="00AF051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78392" w14:textId="23633F51" w:rsidR="00AF051F" w:rsidRDefault="00AF051F">
    <w:pPr>
      <w:pStyle w:val="Noga"/>
      <w:jc w:val="right"/>
    </w:pPr>
    <w:r>
      <w:fldChar w:fldCharType="begin"/>
    </w:r>
    <w:r>
      <w:instrText xml:space="preserve"> PAGE   \* MERGEFORMAT </w:instrText>
    </w:r>
    <w:r>
      <w:fldChar w:fldCharType="separate"/>
    </w:r>
    <w:r w:rsidR="00020C24">
      <w:rPr>
        <w:noProof/>
      </w:rPr>
      <w:t>24</w:t>
    </w:r>
    <w:r>
      <w:rPr>
        <w:noProof/>
      </w:rPr>
      <w:fldChar w:fldCharType="end"/>
    </w:r>
  </w:p>
  <w:p w14:paraId="0E0F7912" w14:textId="77777777" w:rsidR="00AF051F" w:rsidRDefault="00AF051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8D568" w14:textId="77777777" w:rsidR="00AF051F" w:rsidRDefault="00AF051F">
    <w:pPr>
      <w:pStyle w:val="Noga"/>
      <w:jc w:val="right"/>
    </w:pPr>
  </w:p>
  <w:p w14:paraId="165FEA40" w14:textId="77777777" w:rsidR="00AF051F" w:rsidRPr="007C37C5" w:rsidRDefault="00AF051F"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7C678" w14:textId="77777777" w:rsidR="003C2DA2" w:rsidRDefault="003C2DA2">
      <w:r>
        <w:separator/>
      </w:r>
    </w:p>
  </w:footnote>
  <w:footnote w:type="continuationSeparator" w:id="0">
    <w:p w14:paraId="7A6D6601" w14:textId="77777777" w:rsidR="003C2DA2" w:rsidRDefault="003C2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24A1F" w14:textId="77777777" w:rsidR="00AF051F" w:rsidRPr="00367B95" w:rsidRDefault="00AF051F"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23087" w14:textId="77777777" w:rsidR="00AF051F" w:rsidRPr="00F855AE" w:rsidRDefault="00AF051F"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E0817" w14:textId="77777777" w:rsidR="00AF051F" w:rsidRDefault="00AF051F">
    <w:pPr>
      <w:framePr w:w="960" w:h="399" w:hRule="exact" w:hSpace="141" w:wrap="auto" w:vAnchor="text" w:hAnchor="text" w:x="-1121" w:y="1"/>
      <w:rPr>
        <w:b/>
      </w:rPr>
    </w:pPr>
  </w:p>
  <w:p w14:paraId="36594AD3" w14:textId="77777777" w:rsidR="00AF051F" w:rsidRPr="001550D5" w:rsidRDefault="00AF051F" w:rsidP="00FF5597">
    <w:pPr>
      <w:pStyle w:val="Glava"/>
      <w:rPr>
        <w:sz w:val="16"/>
        <w:szCs w:val="16"/>
      </w:rPr>
    </w:pPr>
    <w:r>
      <w:rPr>
        <w:noProof/>
        <w:sz w:val="16"/>
        <w:szCs w:val="16"/>
      </w:rPr>
      <w:drawing>
        <wp:inline distT="0" distB="0" distL="0" distR="0" wp14:anchorId="37C73352" wp14:editId="7008AC20">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9F6FF8"/>
    <w:multiLevelType w:val="hybridMultilevel"/>
    <w:tmpl w:val="65F6FCBE"/>
    <w:lvl w:ilvl="0" w:tplc="5F54B4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9"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1" w15:restartNumberingAfterBreak="0">
    <w:nsid w:val="75D7130A"/>
    <w:multiLevelType w:val="hybridMultilevel"/>
    <w:tmpl w:val="E938ABC0"/>
    <w:lvl w:ilvl="0" w:tplc="0622936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0"/>
  </w:num>
  <w:num w:numId="4">
    <w:abstractNumId w:val="2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9"/>
  </w:num>
  <w:num w:numId="8">
    <w:abstractNumId w:val="15"/>
  </w:num>
  <w:num w:numId="9">
    <w:abstractNumId w:val="12"/>
  </w:num>
  <w:num w:numId="10">
    <w:abstractNumId w:val="30"/>
  </w:num>
  <w:num w:numId="11">
    <w:abstractNumId w:val="25"/>
  </w:num>
  <w:num w:numId="12">
    <w:abstractNumId w:val="10"/>
  </w:num>
  <w:num w:numId="13">
    <w:abstractNumId w:val="23"/>
  </w:num>
  <w:num w:numId="14">
    <w:abstractNumId w:val="27"/>
  </w:num>
  <w:num w:numId="15">
    <w:abstractNumId w:val="9"/>
  </w:num>
  <w:num w:numId="16">
    <w:abstractNumId w:val="22"/>
  </w:num>
  <w:num w:numId="17">
    <w:abstractNumId w:val="28"/>
  </w:num>
  <w:num w:numId="18">
    <w:abstractNumId w:val="33"/>
  </w:num>
  <w:num w:numId="19">
    <w:abstractNumId w:val="21"/>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7"/>
  </w:num>
  <w:num w:numId="23">
    <w:abstractNumId w:val="13"/>
  </w:num>
  <w:num w:numId="24">
    <w:abstractNumId w:val="20"/>
  </w:num>
  <w:num w:numId="25">
    <w:abstractNumId w:val="16"/>
  </w:num>
  <w:num w:numId="26">
    <w:abstractNumId w:val="34"/>
  </w:num>
  <w:num w:numId="27">
    <w:abstractNumId w:val="31"/>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94B"/>
    <w:rsid w:val="000112A3"/>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C24"/>
    <w:rsid w:val="00020E29"/>
    <w:rsid w:val="00021807"/>
    <w:rsid w:val="000225EF"/>
    <w:rsid w:val="00022672"/>
    <w:rsid w:val="00023369"/>
    <w:rsid w:val="00023B6B"/>
    <w:rsid w:val="00024A4D"/>
    <w:rsid w:val="00024E56"/>
    <w:rsid w:val="00024FC2"/>
    <w:rsid w:val="00025085"/>
    <w:rsid w:val="000263CA"/>
    <w:rsid w:val="000268C1"/>
    <w:rsid w:val="00026CFD"/>
    <w:rsid w:val="00031A30"/>
    <w:rsid w:val="00031EB0"/>
    <w:rsid w:val="00032240"/>
    <w:rsid w:val="00032680"/>
    <w:rsid w:val="000341D3"/>
    <w:rsid w:val="000342DD"/>
    <w:rsid w:val="0003476A"/>
    <w:rsid w:val="0003498E"/>
    <w:rsid w:val="00035EAC"/>
    <w:rsid w:val="00036694"/>
    <w:rsid w:val="000368EB"/>
    <w:rsid w:val="0003694F"/>
    <w:rsid w:val="00037C9E"/>
    <w:rsid w:val="00040495"/>
    <w:rsid w:val="00040B24"/>
    <w:rsid w:val="00040EFB"/>
    <w:rsid w:val="00041030"/>
    <w:rsid w:val="00041FB3"/>
    <w:rsid w:val="00043E53"/>
    <w:rsid w:val="00044268"/>
    <w:rsid w:val="0004453C"/>
    <w:rsid w:val="000449A1"/>
    <w:rsid w:val="00044B60"/>
    <w:rsid w:val="00045577"/>
    <w:rsid w:val="00045DCA"/>
    <w:rsid w:val="00046037"/>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AC0"/>
    <w:rsid w:val="00071C4D"/>
    <w:rsid w:val="00072743"/>
    <w:rsid w:val="00073083"/>
    <w:rsid w:val="0007350D"/>
    <w:rsid w:val="000735F6"/>
    <w:rsid w:val="00074259"/>
    <w:rsid w:val="00074576"/>
    <w:rsid w:val="0007459F"/>
    <w:rsid w:val="00075CF4"/>
    <w:rsid w:val="00077E6D"/>
    <w:rsid w:val="00080349"/>
    <w:rsid w:val="00081375"/>
    <w:rsid w:val="00081538"/>
    <w:rsid w:val="000817BA"/>
    <w:rsid w:val="000817D7"/>
    <w:rsid w:val="00082BC3"/>
    <w:rsid w:val="0008332F"/>
    <w:rsid w:val="000838DA"/>
    <w:rsid w:val="00083B61"/>
    <w:rsid w:val="00084A2B"/>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DCB"/>
    <w:rsid w:val="00095F02"/>
    <w:rsid w:val="00096C74"/>
    <w:rsid w:val="00096E6B"/>
    <w:rsid w:val="00097146"/>
    <w:rsid w:val="00097158"/>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EF8"/>
    <w:rsid w:val="000C74FF"/>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05DB"/>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2B87"/>
    <w:rsid w:val="000F3B6A"/>
    <w:rsid w:val="000F4769"/>
    <w:rsid w:val="000F6A99"/>
    <w:rsid w:val="000F6B75"/>
    <w:rsid w:val="000F7021"/>
    <w:rsid w:val="000F75F4"/>
    <w:rsid w:val="001001B8"/>
    <w:rsid w:val="00100E0F"/>
    <w:rsid w:val="00101093"/>
    <w:rsid w:val="001017E3"/>
    <w:rsid w:val="00101A28"/>
    <w:rsid w:val="00101AC1"/>
    <w:rsid w:val="001022DB"/>
    <w:rsid w:val="001024B5"/>
    <w:rsid w:val="0010322B"/>
    <w:rsid w:val="0010337B"/>
    <w:rsid w:val="0010353B"/>
    <w:rsid w:val="00104C5F"/>
    <w:rsid w:val="00104C98"/>
    <w:rsid w:val="00105A21"/>
    <w:rsid w:val="00105A5C"/>
    <w:rsid w:val="00105E92"/>
    <w:rsid w:val="0010711D"/>
    <w:rsid w:val="00110146"/>
    <w:rsid w:val="00110495"/>
    <w:rsid w:val="00110EC4"/>
    <w:rsid w:val="0011370A"/>
    <w:rsid w:val="00113AFE"/>
    <w:rsid w:val="001143AC"/>
    <w:rsid w:val="00115140"/>
    <w:rsid w:val="0011550C"/>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A78"/>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C8F"/>
    <w:rsid w:val="00142E79"/>
    <w:rsid w:val="00143549"/>
    <w:rsid w:val="00143A83"/>
    <w:rsid w:val="00144059"/>
    <w:rsid w:val="001440BA"/>
    <w:rsid w:val="0014470A"/>
    <w:rsid w:val="00144C0C"/>
    <w:rsid w:val="001458CB"/>
    <w:rsid w:val="00145DED"/>
    <w:rsid w:val="001468A4"/>
    <w:rsid w:val="001470F7"/>
    <w:rsid w:val="0014772B"/>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AC8"/>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97710"/>
    <w:rsid w:val="001A057C"/>
    <w:rsid w:val="001A0D9E"/>
    <w:rsid w:val="001A2B5C"/>
    <w:rsid w:val="001A2C8F"/>
    <w:rsid w:val="001A3629"/>
    <w:rsid w:val="001A3A0D"/>
    <w:rsid w:val="001A45B0"/>
    <w:rsid w:val="001A461E"/>
    <w:rsid w:val="001A4F16"/>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7189"/>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3B72"/>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3A3"/>
    <w:rsid w:val="001E486E"/>
    <w:rsid w:val="001E4E00"/>
    <w:rsid w:val="001E4FC0"/>
    <w:rsid w:val="001E6849"/>
    <w:rsid w:val="001E6CF9"/>
    <w:rsid w:val="001E7ABC"/>
    <w:rsid w:val="001E7AE4"/>
    <w:rsid w:val="001E7E78"/>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3EE"/>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458"/>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3CC0"/>
    <w:rsid w:val="002848EF"/>
    <w:rsid w:val="002854A1"/>
    <w:rsid w:val="00285618"/>
    <w:rsid w:val="00286743"/>
    <w:rsid w:val="00290775"/>
    <w:rsid w:val="00291083"/>
    <w:rsid w:val="0029135C"/>
    <w:rsid w:val="00291834"/>
    <w:rsid w:val="002919B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179"/>
    <w:rsid w:val="002A685A"/>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C09"/>
    <w:rsid w:val="002C5D40"/>
    <w:rsid w:val="002C628A"/>
    <w:rsid w:val="002C6C33"/>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73"/>
    <w:rsid w:val="002E379C"/>
    <w:rsid w:val="002E534C"/>
    <w:rsid w:val="002E53F4"/>
    <w:rsid w:val="002E5CAE"/>
    <w:rsid w:val="002E6EC3"/>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CCB"/>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D1E"/>
    <w:rsid w:val="00340FC5"/>
    <w:rsid w:val="003414A9"/>
    <w:rsid w:val="003414CA"/>
    <w:rsid w:val="003416EC"/>
    <w:rsid w:val="00342D4E"/>
    <w:rsid w:val="003430A4"/>
    <w:rsid w:val="003431B6"/>
    <w:rsid w:val="003434A2"/>
    <w:rsid w:val="00344416"/>
    <w:rsid w:val="003459C4"/>
    <w:rsid w:val="00346BF3"/>
    <w:rsid w:val="00346D6A"/>
    <w:rsid w:val="00347337"/>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D1F"/>
    <w:rsid w:val="003600E3"/>
    <w:rsid w:val="003620C2"/>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118"/>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37FC"/>
    <w:rsid w:val="003B3F65"/>
    <w:rsid w:val="003B4F34"/>
    <w:rsid w:val="003B56DC"/>
    <w:rsid w:val="003B64AD"/>
    <w:rsid w:val="003B684C"/>
    <w:rsid w:val="003B7C6C"/>
    <w:rsid w:val="003B7CB2"/>
    <w:rsid w:val="003C039B"/>
    <w:rsid w:val="003C0613"/>
    <w:rsid w:val="003C14D5"/>
    <w:rsid w:val="003C14FC"/>
    <w:rsid w:val="003C152E"/>
    <w:rsid w:val="003C1C63"/>
    <w:rsid w:val="003C2DA2"/>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D7BA9"/>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7C5"/>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067"/>
    <w:rsid w:val="00433284"/>
    <w:rsid w:val="004337CA"/>
    <w:rsid w:val="004353D5"/>
    <w:rsid w:val="00435636"/>
    <w:rsid w:val="0043629E"/>
    <w:rsid w:val="00436D73"/>
    <w:rsid w:val="00436EDC"/>
    <w:rsid w:val="00437124"/>
    <w:rsid w:val="0043751F"/>
    <w:rsid w:val="00437880"/>
    <w:rsid w:val="00440017"/>
    <w:rsid w:val="00440108"/>
    <w:rsid w:val="0044173A"/>
    <w:rsid w:val="00441A0C"/>
    <w:rsid w:val="00442500"/>
    <w:rsid w:val="0044281D"/>
    <w:rsid w:val="004434FD"/>
    <w:rsid w:val="004437A3"/>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0A7"/>
    <w:rsid w:val="00456CF8"/>
    <w:rsid w:val="00457108"/>
    <w:rsid w:val="00457A92"/>
    <w:rsid w:val="00460094"/>
    <w:rsid w:val="004602F8"/>
    <w:rsid w:val="004605AA"/>
    <w:rsid w:val="00461903"/>
    <w:rsid w:val="004619B6"/>
    <w:rsid w:val="00461C83"/>
    <w:rsid w:val="004629C4"/>
    <w:rsid w:val="00463097"/>
    <w:rsid w:val="004632DC"/>
    <w:rsid w:val="0046338D"/>
    <w:rsid w:val="0046487A"/>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8DC"/>
    <w:rsid w:val="00477A24"/>
    <w:rsid w:val="00477B08"/>
    <w:rsid w:val="00477CD1"/>
    <w:rsid w:val="00477CF0"/>
    <w:rsid w:val="00480049"/>
    <w:rsid w:val="004802DF"/>
    <w:rsid w:val="00480545"/>
    <w:rsid w:val="0048126E"/>
    <w:rsid w:val="0048151D"/>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2B59"/>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3C"/>
    <w:rsid w:val="004C370A"/>
    <w:rsid w:val="004C3FF2"/>
    <w:rsid w:val="004C40E8"/>
    <w:rsid w:val="004C43E1"/>
    <w:rsid w:val="004C44C8"/>
    <w:rsid w:val="004C5266"/>
    <w:rsid w:val="004C6EFF"/>
    <w:rsid w:val="004D0CFE"/>
    <w:rsid w:val="004D0DC5"/>
    <w:rsid w:val="004D0F40"/>
    <w:rsid w:val="004D126E"/>
    <w:rsid w:val="004D12A7"/>
    <w:rsid w:val="004D17D0"/>
    <w:rsid w:val="004D2638"/>
    <w:rsid w:val="004D2686"/>
    <w:rsid w:val="004D2A83"/>
    <w:rsid w:val="004D334C"/>
    <w:rsid w:val="004D365D"/>
    <w:rsid w:val="004D44C1"/>
    <w:rsid w:val="004D4869"/>
    <w:rsid w:val="004D4B01"/>
    <w:rsid w:val="004D4ECA"/>
    <w:rsid w:val="004D5647"/>
    <w:rsid w:val="004D598C"/>
    <w:rsid w:val="004D6132"/>
    <w:rsid w:val="004D6437"/>
    <w:rsid w:val="004D70D2"/>
    <w:rsid w:val="004D72DC"/>
    <w:rsid w:val="004D75A6"/>
    <w:rsid w:val="004E1A87"/>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27"/>
    <w:rsid w:val="00535359"/>
    <w:rsid w:val="005363D5"/>
    <w:rsid w:val="00536E17"/>
    <w:rsid w:val="005373F8"/>
    <w:rsid w:val="005379D9"/>
    <w:rsid w:val="00537D7D"/>
    <w:rsid w:val="00540426"/>
    <w:rsid w:val="0054101F"/>
    <w:rsid w:val="005412A5"/>
    <w:rsid w:val="005421CA"/>
    <w:rsid w:val="00542472"/>
    <w:rsid w:val="00544052"/>
    <w:rsid w:val="00545F4C"/>
    <w:rsid w:val="005464A9"/>
    <w:rsid w:val="0054676A"/>
    <w:rsid w:val="00547BB1"/>
    <w:rsid w:val="00550277"/>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3B1"/>
    <w:rsid w:val="005A693C"/>
    <w:rsid w:val="005A6950"/>
    <w:rsid w:val="005B0021"/>
    <w:rsid w:val="005B0148"/>
    <w:rsid w:val="005B0895"/>
    <w:rsid w:val="005B0F76"/>
    <w:rsid w:val="005B1108"/>
    <w:rsid w:val="005B162F"/>
    <w:rsid w:val="005B4C4E"/>
    <w:rsid w:val="005C01BA"/>
    <w:rsid w:val="005C079A"/>
    <w:rsid w:val="005C1182"/>
    <w:rsid w:val="005C12AB"/>
    <w:rsid w:val="005C1E5C"/>
    <w:rsid w:val="005C256D"/>
    <w:rsid w:val="005C25FC"/>
    <w:rsid w:val="005C2666"/>
    <w:rsid w:val="005C3E36"/>
    <w:rsid w:val="005C4A3F"/>
    <w:rsid w:val="005C4C48"/>
    <w:rsid w:val="005C4FAB"/>
    <w:rsid w:val="005C5CF6"/>
    <w:rsid w:val="005C6334"/>
    <w:rsid w:val="005C6F64"/>
    <w:rsid w:val="005C777F"/>
    <w:rsid w:val="005C7A6E"/>
    <w:rsid w:val="005D02F9"/>
    <w:rsid w:val="005D03C2"/>
    <w:rsid w:val="005D083F"/>
    <w:rsid w:val="005D09D3"/>
    <w:rsid w:val="005D0ECC"/>
    <w:rsid w:val="005D2A9B"/>
    <w:rsid w:val="005D32CE"/>
    <w:rsid w:val="005D3DB9"/>
    <w:rsid w:val="005D40C6"/>
    <w:rsid w:val="005D41E9"/>
    <w:rsid w:val="005D457A"/>
    <w:rsid w:val="005D4D7D"/>
    <w:rsid w:val="005D60F0"/>
    <w:rsid w:val="005D6CE1"/>
    <w:rsid w:val="005D771A"/>
    <w:rsid w:val="005E04F9"/>
    <w:rsid w:val="005E08CF"/>
    <w:rsid w:val="005E09FF"/>
    <w:rsid w:val="005E1C09"/>
    <w:rsid w:val="005E1DED"/>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5FD"/>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78C"/>
    <w:rsid w:val="00605C31"/>
    <w:rsid w:val="00605FE8"/>
    <w:rsid w:val="0060609A"/>
    <w:rsid w:val="006067A8"/>
    <w:rsid w:val="00607402"/>
    <w:rsid w:val="00610D31"/>
    <w:rsid w:val="00610DC5"/>
    <w:rsid w:val="00610DFF"/>
    <w:rsid w:val="006111C5"/>
    <w:rsid w:val="00612903"/>
    <w:rsid w:val="00613508"/>
    <w:rsid w:val="00613580"/>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8B2"/>
    <w:rsid w:val="00621FF3"/>
    <w:rsid w:val="00622868"/>
    <w:rsid w:val="006229D0"/>
    <w:rsid w:val="0062438B"/>
    <w:rsid w:val="0062460A"/>
    <w:rsid w:val="00625359"/>
    <w:rsid w:val="006255B7"/>
    <w:rsid w:val="00626030"/>
    <w:rsid w:val="00626211"/>
    <w:rsid w:val="0062746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6DF"/>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5F21"/>
    <w:rsid w:val="0064603E"/>
    <w:rsid w:val="00646322"/>
    <w:rsid w:val="00647FC2"/>
    <w:rsid w:val="0065049E"/>
    <w:rsid w:val="0065058E"/>
    <w:rsid w:val="006509CA"/>
    <w:rsid w:val="00650D14"/>
    <w:rsid w:val="00651820"/>
    <w:rsid w:val="00651BB1"/>
    <w:rsid w:val="00652CC5"/>
    <w:rsid w:val="00653306"/>
    <w:rsid w:val="00653B89"/>
    <w:rsid w:val="00654383"/>
    <w:rsid w:val="00654BB7"/>
    <w:rsid w:val="0065505F"/>
    <w:rsid w:val="00656258"/>
    <w:rsid w:val="0065751A"/>
    <w:rsid w:val="00657AC0"/>
    <w:rsid w:val="00657FDE"/>
    <w:rsid w:val="00660687"/>
    <w:rsid w:val="006607E9"/>
    <w:rsid w:val="00660BFC"/>
    <w:rsid w:val="00660E1A"/>
    <w:rsid w:val="00661B02"/>
    <w:rsid w:val="006620FF"/>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7F0"/>
    <w:rsid w:val="0069282B"/>
    <w:rsid w:val="00693D81"/>
    <w:rsid w:val="00693F70"/>
    <w:rsid w:val="00694774"/>
    <w:rsid w:val="00694B6A"/>
    <w:rsid w:val="00695DC3"/>
    <w:rsid w:val="0069614F"/>
    <w:rsid w:val="006968D6"/>
    <w:rsid w:val="0069722E"/>
    <w:rsid w:val="006A0089"/>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6BA"/>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2586"/>
    <w:rsid w:val="006E334C"/>
    <w:rsid w:val="006E3B1E"/>
    <w:rsid w:val="006E41AD"/>
    <w:rsid w:val="006E6AB4"/>
    <w:rsid w:val="006E750A"/>
    <w:rsid w:val="006E7932"/>
    <w:rsid w:val="006E7A70"/>
    <w:rsid w:val="006F10B6"/>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051"/>
    <w:rsid w:val="00707558"/>
    <w:rsid w:val="00707DD3"/>
    <w:rsid w:val="007104B5"/>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646"/>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6DA0"/>
    <w:rsid w:val="0074708B"/>
    <w:rsid w:val="00747A5D"/>
    <w:rsid w:val="0075012F"/>
    <w:rsid w:val="00750477"/>
    <w:rsid w:val="007505FD"/>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68C"/>
    <w:rsid w:val="007738A2"/>
    <w:rsid w:val="00773BB8"/>
    <w:rsid w:val="00774C95"/>
    <w:rsid w:val="00775AEC"/>
    <w:rsid w:val="00776F25"/>
    <w:rsid w:val="0077791C"/>
    <w:rsid w:val="007803A2"/>
    <w:rsid w:val="007803C6"/>
    <w:rsid w:val="00780485"/>
    <w:rsid w:val="00781207"/>
    <w:rsid w:val="00781451"/>
    <w:rsid w:val="0078204C"/>
    <w:rsid w:val="0078299A"/>
    <w:rsid w:val="00782F63"/>
    <w:rsid w:val="00784E17"/>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3F0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A8C"/>
    <w:rsid w:val="007A3D1A"/>
    <w:rsid w:val="007A4F3B"/>
    <w:rsid w:val="007A54DE"/>
    <w:rsid w:val="007A6311"/>
    <w:rsid w:val="007A7155"/>
    <w:rsid w:val="007A7473"/>
    <w:rsid w:val="007A7D38"/>
    <w:rsid w:val="007B1199"/>
    <w:rsid w:val="007B161E"/>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3381"/>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1FC7"/>
    <w:rsid w:val="0081261D"/>
    <w:rsid w:val="0081278D"/>
    <w:rsid w:val="00812CF7"/>
    <w:rsid w:val="008150B1"/>
    <w:rsid w:val="008150D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2C0"/>
    <w:rsid w:val="00834664"/>
    <w:rsid w:val="00834F46"/>
    <w:rsid w:val="00835777"/>
    <w:rsid w:val="00835A3D"/>
    <w:rsid w:val="00836147"/>
    <w:rsid w:val="00840CAB"/>
    <w:rsid w:val="00841E46"/>
    <w:rsid w:val="008420EE"/>
    <w:rsid w:val="0084268E"/>
    <w:rsid w:val="00843C1B"/>
    <w:rsid w:val="0084423D"/>
    <w:rsid w:val="00845158"/>
    <w:rsid w:val="0084544C"/>
    <w:rsid w:val="00845657"/>
    <w:rsid w:val="00845DC3"/>
    <w:rsid w:val="0084626C"/>
    <w:rsid w:val="008462A6"/>
    <w:rsid w:val="008464FE"/>
    <w:rsid w:val="00846C95"/>
    <w:rsid w:val="00847532"/>
    <w:rsid w:val="0085005F"/>
    <w:rsid w:val="008502CC"/>
    <w:rsid w:val="0085051E"/>
    <w:rsid w:val="00850949"/>
    <w:rsid w:val="008511F7"/>
    <w:rsid w:val="008523DD"/>
    <w:rsid w:val="00852C18"/>
    <w:rsid w:val="00852FB8"/>
    <w:rsid w:val="008531CA"/>
    <w:rsid w:val="0085334F"/>
    <w:rsid w:val="0085377D"/>
    <w:rsid w:val="00853AAD"/>
    <w:rsid w:val="00853CB9"/>
    <w:rsid w:val="00853EAC"/>
    <w:rsid w:val="00853EB0"/>
    <w:rsid w:val="008541C5"/>
    <w:rsid w:val="00854879"/>
    <w:rsid w:val="00854EDB"/>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67424"/>
    <w:rsid w:val="008707D8"/>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095"/>
    <w:rsid w:val="00880479"/>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558"/>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30F"/>
    <w:rsid w:val="008A1456"/>
    <w:rsid w:val="008A1F23"/>
    <w:rsid w:val="008A3773"/>
    <w:rsid w:val="008A3FC8"/>
    <w:rsid w:val="008A56BB"/>
    <w:rsid w:val="008A5BBF"/>
    <w:rsid w:val="008A773C"/>
    <w:rsid w:val="008A77EB"/>
    <w:rsid w:val="008A7AEA"/>
    <w:rsid w:val="008B03BB"/>
    <w:rsid w:val="008B041D"/>
    <w:rsid w:val="008B0BFA"/>
    <w:rsid w:val="008B12FC"/>
    <w:rsid w:val="008B1773"/>
    <w:rsid w:val="008B30D7"/>
    <w:rsid w:val="008B39B5"/>
    <w:rsid w:val="008B40A3"/>
    <w:rsid w:val="008B5496"/>
    <w:rsid w:val="008B637A"/>
    <w:rsid w:val="008B65D0"/>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67E8"/>
    <w:rsid w:val="008E6B06"/>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6D6"/>
    <w:rsid w:val="008F5EBC"/>
    <w:rsid w:val="008F6E9E"/>
    <w:rsid w:val="008F748D"/>
    <w:rsid w:val="008F79C4"/>
    <w:rsid w:val="008F7ABB"/>
    <w:rsid w:val="00901388"/>
    <w:rsid w:val="00901657"/>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4135"/>
    <w:rsid w:val="009147B8"/>
    <w:rsid w:val="00914D50"/>
    <w:rsid w:val="009155F5"/>
    <w:rsid w:val="00915791"/>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922"/>
    <w:rsid w:val="00930A4A"/>
    <w:rsid w:val="00930F05"/>
    <w:rsid w:val="00930F5A"/>
    <w:rsid w:val="00931B20"/>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759"/>
    <w:rsid w:val="00942C39"/>
    <w:rsid w:val="009432E2"/>
    <w:rsid w:val="00943593"/>
    <w:rsid w:val="0094439F"/>
    <w:rsid w:val="00945A62"/>
    <w:rsid w:val="0094603D"/>
    <w:rsid w:val="009460F1"/>
    <w:rsid w:val="00947393"/>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5788"/>
    <w:rsid w:val="00966361"/>
    <w:rsid w:val="0096694E"/>
    <w:rsid w:val="00966AA2"/>
    <w:rsid w:val="009711F0"/>
    <w:rsid w:val="0097122D"/>
    <w:rsid w:val="00971EE9"/>
    <w:rsid w:val="00972284"/>
    <w:rsid w:val="00973864"/>
    <w:rsid w:val="009741C8"/>
    <w:rsid w:val="00974E06"/>
    <w:rsid w:val="00975056"/>
    <w:rsid w:val="00976445"/>
    <w:rsid w:val="00976BB2"/>
    <w:rsid w:val="009771CC"/>
    <w:rsid w:val="00977208"/>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4EFB"/>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76DE"/>
    <w:rsid w:val="009E79BA"/>
    <w:rsid w:val="009F01F5"/>
    <w:rsid w:val="009F06A3"/>
    <w:rsid w:val="009F06E0"/>
    <w:rsid w:val="009F074E"/>
    <w:rsid w:val="009F0D42"/>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4A10"/>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D2A"/>
    <w:rsid w:val="00A30432"/>
    <w:rsid w:val="00A30452"/>
    <w:rsid w:val="00A30981"/>
    <w:rsid w:val="00A3198A"/>
    <w:rsid w:val="00A3230B"/>
    <w:rsid w:val="00A32DB2"/>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5E29"/>
    <w:rsid w:val="00A4695A"/>
    <w:rsid w:val="00A46BBB"/>
    <w:rsid w:val="00A46EE5"/>
    <w:rsid w:val="00A473B5"/>
    <w:rsid w:val="00A474EE"/>
    <w:rsid w:val="00A4781D"/>
    <w:rsid w:val="00A47F30"/>
    <w:rsid w:val="00A511BE"/>
    <w:rsid w:val="00A5226B"/>
    <w:rsid w:val="00A52411"/>
    <w:rsid w:val="00A52902"/>
    <w:rsid w:val="00A529A1"/>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3E1B"/>
    <w:rsid w:val="00A755CD"/>
    <w:rsid w:val="00A756CA"/>
    <w:rsid w:val="00A75779"/>
    <w:rsid w:val="00A75863"/>
    <w:rsid w:val="00A75A64"/>
    <w:rsid w:val="00A75CFF"/>
    <w:rsid w:val="00A763C3"/>
    <w:rsid w:val="00A76F13"/>
    <w:rsid w:val="00A77097"/>
    <w:rsid w:val="00A7765C"/>
    <w:rsid w:val="00A77A78"/>
    <w:rsid w:val="00A803E2"/>
    <w:rsid w:val="00A80B8F"/>
    <w:rsid w:val="00A811FF"/>
    <w:rsid w:val="00A812D4"/>
    <w:rsid w:val="00A81774"/>
    <w:rsid w:val="00A81B30"/>
    <w:rsid w:val="00A8250C"/>
    <w:rsid w:val="00A82781"/>
    <w:rsid w:val="00A82937"/>
    <w:rsid w:val="00A82D65"/>
    <w:rsid w:val="00A83C61"/>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57A6"/>
    <w:rsid w:val="00AA615F"/>
    <w:rsid w:val="00AA72DC"/>
    <w:rsid w:val="00AA7789"/>
    <w:rsid w:val="00AA7861"/>
    <w:rsid w:val="00AB0A9A"/>
    <w:rsid w:val="00AB1B10"/>
    <w:rsid w:val="00AB1DEE"/>
    <w:rsid w:val="00AB1FE8"/>
    <w:rsid w:val="00AB2691"/>
    <w:rsid w:val="00AB2BEE"/>
    <w:rsid w:val="00AB2BF1"/>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A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8A7"/>
    <w:rsid w:val="00AE3A10"/>
    <w:rsid w:val="00AE3BEB"/>
    <w:rsid w:val="00AE4A78"/>
    <w:rsid w:val="00AE6064"/>
    <w:rsid w:val="00AE723B"/>
    <w:rsid w:val="00AE7A31"/>
    <w:rsid w:val="00AF051F"/>
    <w:rsid w:val="00AF1925"/>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7001"/>
    <w:rsid w:val="00B07D86"/>
    <w:rsid w:val="00B10215"/>
    <w:rsid w:val="00B10852"/>
    <w:rsid w:val="00B10B6B"/>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17B75"/>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41CE"/>
    <w:rsid w:val="00B445D7"/>
    <w:rsid w:val="00B445E9"/>
    <w:rsid w:val="00B44690"/>
    <w:rsid w:val="00B45156"/>
    <w:rsid w:val="00B4777F"/>
    <w:rsid w:val="00B47E3F"/>
    <w:rsid w:val="00B5002C"/>
    <w:rsid w:val="00B50AEC"/>
    <w:rsid w:val="00B51434"/>
    <w:rsid w:val="00B5371A"/>
    <w:rsid w:val="00B544DD"/>
    <w:rsid w:val="00B55249"/>
    <w:rsid w:val="00B552E7"/>
    <w:rsid w:val="00B55A70"/>
    <w:rsid w:val="00B577C5"/>
    <w:rsid w:val="00B60BA0"/>
    <w:rsid w:val="00B60E9B"/>
    <w:rsid w:val="00B60F19"/>
    <w:rsid w:val="00B616C4"/>
    <w:rsid w:val="00B61AEF"/>
    <w:rsid w:val="00B628EC"/>
    <w:rsid w:val="00B63132"/>
    <w:rsid w:val="00B65974"/>
    <w:rsid w:val="00B65BE4"/>
    <w:rsid w:val="00B65CB5"/>
    <w:rsid w:val="00B65D44"/>
    <w:rsid w:val="00B65E29"/>
    <w:rsid w:val="00B6690F"/>
    <w:rsid w:val="00B67076"/>
    <w:rsid w:val="00B6797F"/>
    <w:rsid w:val="00B67C8D"/>
    <w:rsid w:val="00B67EE4"/>
    <w:rsid w:val="00B7077F"/>
    <w:rsid w:val="00B70EFA"/>
    <w:rsid w:val="00B71826"/>
    <w:rsid w:val="00B71FB2"/>
    <w:rsid w:val="00B72355"/>
    <w:rsid w:val="00B72DBD"/>
    <w:rsid w:val="00B7347C"/>
    <w:rsid w:val="00B737CC"/>
    <w:rsid w:val="00B73E47"/>
    <w:rsid w:val="00B747A9"/>
    <w:rsid w:val="00B76677"/>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41E"/>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93B"/>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1CC"/>
    <w:rsid w:val="00BD2287"/>
    <w:rsid w:val="00BD2A87"/>
    <w:rsid w:val="00BD32C9"/>
    <w:rsid w:val="00BD472B"/>
    <w:rsid w:val="00BD4FF8"/>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1FBC"/>
    <w:rsid w:val="00C0243B"/>
    <w:rsid w:val="00C02C56"/>
    <w:rsid w:val="00C02E46"/>
    <w:rsid w:val="00C03127"/>
    <w:rsid w:val="00C03563"/>
    <w:rsid w:val="00C03F96"/>
    <w:rsid w:val="00C049E8"/>
    <w:rsid w:val="00C056C8"/>
    <w:rsid w:val="00C07EC7"/>
    <w:rsid w:val="00C10776"/>
    <w:rsid w:val="00C1080B"/>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C92"/>
    <w:rsid w:val="00C15FCD"/>
    <w:rsid w:val="00C169F8"/>
    <w:rsid w:val="00C16B24"/>
    <w:rsid w:val="00C16DBA"/>
    <w:rsid w:val="00C16F24"/>
    <w:rsid w:val="00C174C3"/>
    <w:rsid w:val="00C174D3"/>
    <w:rsid w:val="00C17AC6"/>
    <w:rsid w:val="00C17B9A"/>
    <w:rsid w:val="00C20475"/>
    <w:rsid w:val="00C21BB9"/>
    <w:rsid w:val="00C222F4"/>
    <w:rsid w:val="00C23963"/>
    <w:rsid w:val="00C2484F"/>
    <w:rsid w:val="00C24B42"/>
    <w:rsid w:val="00C25646"/>
    <w:rsid w:val="00C25D40"/>
    <w:rsid w:val="00C26C55"/>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0"/>
    <w:rsid w:val="00C432EB"/>
    <w:rsid w:val="00C437C2"/>
    <w:rsid w:val="00C43EA9"/>
    <w:rsid w:val="00C441A3"/>
    <w:rsid w:val="00C442A2"/>
    <w:rsid w:val="00C4456D"/>
    <w:rsid w:val="00C461A8"/>
    <w:rsid w:val="00C46C31"/>
    <w:rsid w:val="00C46D85"/>
    <w:rsid w:val="00C471EE"/>
    <w:rsid w:val="00C47D3E"/>
    <w:rsid w:val="00C50477"/>
    <w:rsid w:val="00C50831"/>
    <w:rsid w:val="00C50F80"/>
    <w:rsid w:val="00C52DE8"/>
    <w:rsid w:val="00C52EE4"/>
    <w:rsid w:val="00C53297"/>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9056C"/>
    <w:rsid w:val="00C9063D"/>
    <w:rsid w:val="00C918BC"/>
    <w:rsid w:val="00C9317F"/>
    <w:rsid w:val="00C93DE4"/>
    <w:rsid w:val="00C94A1C"/>
    <w:rsid w:val="00C94A3F"/>
    <w:rsid w:val="00C95555"/>
    <w:rsid w:val="00C95830"/>
    <w:rsid w:val="00C95DD9"/>
    <w:rsid w:val="00C96800"/>
    <w:rsid w:val="00C973B9"/>
    <w:rsid w:val="00CA035D"/>
    <w:rsid w:val="00CA0E89"/>
    <w:rsid w:val="00CA1344"/>
    <w:rsid w:val="00CA1B18"/>
    <w:rsid w:val="00CA1D0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12EE"/>
    <w:rsid w:val="00CD2D26"/>
    <w:rsid w:val="00CD2E00"/>
    <w:rsid w:val="00CD34A6"/>
    <w:rsid w:val="00CD35A6"/>
    <w:rsid w:val="00CD36F4"/>
    <w:rsid w:val="00CD3729"/>
    <w:rsid w:val="00CD3E87"/>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5D8E"/>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39C"/>
    <w:rsid w:val="00D00024"/>
    <w:rsid w:val="00D008EE"/>
    <w:rsid w:val="00D00E3F"/>
    <w:rsid w:val="00D02675"/>
    <w:rsid w:val="00D02B51"/>
    <w:rsid w:val="00D02F12"/>
    <w:rsid w:val="00D04545"/>
    <w:rsid w:val="00D0505C"/>
    <w:rsid w:val="00D05E1A"/>
    <w:rsid w:val="00D05F3B"/>
    <w:rsid w:val="00D065B8"/>
    <w:rsid w:val="00D06E2E"/>
    <w:rsid w:val="00D075BE"/>
    <w:rsid w:val="00D078D4"/>
    <w:rsid w:val="00D1072D"/>
    <w:rsid w:val="00D107E6"/>
    <w:rsid w:val="00D10FFA"/>
    <w:rsid w:val="00D11286"/>
    <w:rsid w:val="00D119D5"/>
    <w:rsid w:val="00D12347"/>
    <w:rsid w:val="00D12A85"/>
    <w:rsid w:val="00D13814"/>
    <w:rsid w:val="00D139B7"/>
    <w:rsid w:val="00D13BFB"/>
    <w:rsid w:val="00D13E6E"/>
    <w:rsid w:val="00D141F9"/>
    <w:rsid w:val="00D151E7"/>
    <w:rsid w:val="00D16089"/>
    <w:rsid w:val="00D16858"/>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45F3"/>
    <w:rsid w:val="00D45131"/>
    <w:rsid w:val="00D45463"/>
    <w:rsid w:val="00D455AA"/>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3E01"/>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92F"/>
    <w:rsid w:val="00D82DA4"/>
    <w:rsid w:val="00D82DF3"/>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B7A3F"/>
    <w:rsid w:val="00DC152A"/>
    <w:rsid w:val="00DC16ED"/>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3504"/>
    <w:rsid w:val="00DD3E77"/>
    <w:rsid w:val="00DD4255"/>
    <w:rsid w:val="00DD5F72"/>
    <w:rsid w:val="00DD694A"/>
    <w:rsid w:val="00DE040A"/>
    <w:rsid w:val="00DE1040"/>
    <w:rsid w:val="00DE1F16"/>
    <w:rsid w:val="00DE2A06"/>
    <w:rsid w:val="00DE2E3B"/>
    <w:rsid w:val="00DE397F"/>
    <w:rsid w:val="00DE3B72"/>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43C"/>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17256"/>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6C4"/>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C06"/>
    <w:rsid w:val="00E65EA2"/>
    <w:rsid w:val="00E66918"/>
    <w:rsid w:val="00E66AD0"/>
    <w:rsid w:val="00E66B94"/>
    <w:rsid w:val="00E66FFC"/>
    <w:rsid w:val="00E6741D"/>
    <w:rsid w:val="00E67E46"/>
    <w:rsid w:val="00E67FDF"/>
    <w:rsid w:val="00E72501"/>
    <w:rsid w:val="00E725CF"/>
    <w:rsid w:val="00E72AC1"/>
    <w:rsid w:val="00E73470"/>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1D1"/>
    <w:rsid w:val="00E85247"/>
    <w:rsid w:val="00E854B5"/>
    <w:rsid w:val="00E8562D"/>
    <w:rsid w:val="00E85716"/>
    <w:rsid w:val="00E86262"/>
    <w:rsid w:val="00E87762"/>
    <w:rsid w:val="00E87B7A"/>
    <w:rsid w:val="00E90A11"/>
    <w:rsid w:val="00E90C05"/>
    <w:rsid w:val="00E90FAB"/>
    <w:rsid w:val="00E914B5"/>
    <w:rsid w:val="00E916F1"/>
    <w:rsid w:val="00E9453B"/>
    <w:rsid w:val="00E945AF"/>
    <w:rsid w:val="00E9530D"/>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1EBC"/>
    <w:rsid w:val="00EC283D"/>
    <w:rsid w:val="00EC2D70"/>
    <w:rsid w:val="00EC2D8B"/>
    <w:rsid w:val="00EC323C"/>
    <w:rsid w:val="00EC42E1"/>
    <w:rsid w:val="00EC457A"/>
    <w:rsid w:val="00EC4644"/>
    <w:rsid w:val="00EC4DB3"/>
    <w:rsid w:val="00EC4FE1"/>
    <w:rsid w:val="00EC5969"/>
    <w:rsid w:val="00EC6209"/>
    <w:rsid w:val="00EC678B"/>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54F"/>
    <w:rsid w:val="00ED6946"/>
    <w:rsid w:val="00ED694D"/>
    <w:rsid w:val="00ED7D08"/>
    <w:rsid w:val="00EE09BE"/>
    <w:rsid w:val="00EE0F43"/>
    <w:rsid w:val="00EE13A5"/>
    <w:rsid w:val="00EE15FB"/>
    <w:rsid w:val="00EE1654"/>
    <w:rsid w:val="00EE1A7E"/>
    <w:rsid w:val="00EE1CFA"/>
    <w:rsid w:val="00EE2526"/>
    <w:rsid w:val="00EE2EE1"/>
    <w:rsid w:val="00EE3161"/>
    <w:rsid w:val="00EE3214"/>
    <w:rsid w:val="00EE3BD7"/>
    <w:rsid w:val="00EE5B62"/>
    <w:rsid w:val="00EE6996"/>
    <w:rsid w:val="00EE6B61"/>
    <w:rsid w:val="00EE75E7"/>
    <w:rsid w:val="00EE7DDD"/>
    <w:rsid w:val="00EE7F60"/>
    <w:rsid w:val="00EF0BD0"/>
    <w:rsid w:val="00EF11A8"/>
    <w:rsid w:val="00EF1CB2"/>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1538"/>
    <w:rsid w:val="00F125F4"/>
    <w:rsid w:val="00F1289A"/>
    <w:rsid w:val="00F13846"/>
    <w:rsid w:val="00F14C5D"/>
    <w:rsid w:val="00F15099"/>
    <w:rsid w:val="00F15CF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3B0"/>
    <w:rsid w:val="00F45736"/>
    <w:rsid w:val="00F4583E"/>
    <w:rsid w:val="00F468C9"/>
    <w:rsid w:val="00F50137"/>
    <w:rsid w:val="00F509E0"/>
    <w:rsid w:val="00F50B7D"/>
    <w:rsid w:val="00F51C4B"/>
    <w:rsid w:val="00F52561"/>
    <w:rsid w:val="00F52862"/>
    <w:rsid w:val="00F530F2"/>
    <w:rsid w:val="00F53504"/>
    <w:rsid w:val="00F537D3"/>
    <w:rsid w:val="00F54887"/>
    <w:rsid w:val="00F5502E"/>
    <w:rsid w:val="00F55165"/>
    <w:rsid w:val="00F56112"/>
    <w:rsid w:val="00F56B25"/>
    <w:rsid w:val="00F56B2D"/>
    <w:rsid w:val="00F56E3E"/>
    <w:rsid w:val="00F57198"/>
    <w:rsid w:val="00F5723E"/>
    <w:rsid w:val="00F60378"/>
    <w:rsid w:val="00F6260A"/>
    <w:rsid w:val="00F637BF"/>
    <w:rsid w:val="00F64C4E"/>
    <w:rsid w:val="00F65E88"/>
    <w:rsid w:val="00F65F44"/>
    <w:rsid w:val="00F66AA2"/>
    <w:rsid w:val="00F66CF6"/>
    <w:rsid w:val="00F66EB0"/>
    <w:rsid w:val="00F67AD8"/>
    <w:rsid w:val="00F7059D"/>
    <w:rsid w:val="00F7070F"/>
    <w:rsid w:val="00F71CC7"/>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36D7"/>
    <w:rsid w:val="00F84345"/>
    <w:rsid w:val="00F86266"/>
    <w:rsid w:val="00F865DA"/>
    <w:rsid w:val="00F867AB"/>
    <w:rsid w:val="00F90518"/>
    <w:rsid w:val="00F908D7"/>
    <w:rsid w:val="00F91213"/>
    <w:rsid w:val="00F91CDD"/>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4D23"/>
    <w:rsid w:val="00FC5062"/>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7FD"/>
    <w:rsid w:val="00FF0C72"/>
    <w:rsid w:val="00FF14E7"/>
    <w:rsid w:val="00FF1E50"/>
    <w:rsid w:val="00FF4322"/>
    <w:rsid w:val="00FF523D"/>
    <w:rsid w:val="00FF5346"/>
    <w:rsid w:val="00FF5597"/>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30C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746DA0"/>
    <w:pPr>
      <w:tabs>
        <w:tab w:val="right" w:leader="dot" w:pos="10206"/>
      </w:tabs>
      <w:ind w:right="559"/>
      <w:jc w:val="right"/>
    </w:pPr>
    <w:rPr>
      <w:bCs/>
      <w:smallCaps/>
      <w:noProof/>
      <w:sz w:val="20"/>
      <w:szCs w:val="20"/>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1"/>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DF2F8-33FC-41D5-B3D3-4E6E21BF5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5833</Words>
  <Characters>33249</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39004</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2024-01-19T10:46:00Z</cp:lastPrinted>
  <dcterms:created xsi:type="dcterms:W3CDTF">2024-01-23T13:53:00Z</dcterms:created>
  <dcterms:modified xsi:type="dcterms:W3CDTF">2024-01-23T13:53:00Z</dcterms:modified>
</cp:coreProperties>
</file>